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A4432" w14:textId="77777777" w:rsidR="0030640D" w:rsidRPr="000F72CE" w:rsidRDefault="00290976">
      <w:pPr>
        <w:spacing w:before="51"/>
        <w:ind w:left="118"/>
        <w:rPr>
          <w:rFonts w:asciiTheme="majorHAnsi" w:eastAsia="Arial" w:hAnsiTheme="majorHAnsi" w:cs="Arial"/>
          <w:sz w:val="36"/>
          <w:szCs w:val="36"/>
        </w:rPr>
      </w:pPr>
      <w:r w:rsidRPr="000F72CE">
        <w:rPr>
          <w:rFonts w:asciiTheme="majorHAnsi" w:hAnsiTheme="majorHAnsi"/>
        </w:rPr>
        <w:pict w14:anchorId="69EB75D9">
          <v:group id="_x0000_s1033" style="position:absolute;left:0;text-align:left;margin-left:71.15pt;margin-top:23.45pt;width:492.45pt;height:523.65pt;z-index:-251660800;mso-position-horizontal-relative:page;mso-position-vertical-relative:page" coordorigin="1423,469" coordsize="9849,10473">
            <v:shape id="_x0000_s1038" style="position:absolute;left:1433;top:1182;width:639;height:258" coordorigin="1433,1182" coordsize="639,258" path="m1593,1182r-160,258l1912,1440r160,-258l1593,1182xe" fillcolor="#5d3525" stroked="f">
              <v:path arrowok="t"/>
            </v:shape>
            <v:shape id="_x0000_s1037" style="position:absolute;left:1814;top:1182;width:7507;height:258" coordorigin="1814,1182" coordsize="7507,258" path="m1814,1440r7507,l9321,1182r-7507,l1814,1440xe" fillcolor="#5d3525" stroked="f">
              <v:path arrowok="t"/>
            </v:shape>
            <v:shape id="_x0000_s1036" style="position:absolute;left:10769;top:10293;width:261;height:638" coordorigin="10769,10293" coordsize="261,638" path="m10769,10772r261,160l11030,10453r-261,-160l10769,10772xe" fillcolor="#5d3525" stroked="f">
              <v:path arrowok="t"/>
            </v:shape>
            <v:shape id="_x0000_s1035" style="position:absolute;left:10770;top:1755;width:260;height:8796" coordorigin="10770,1755" coordsize="260,8796" path="m10770,10551r260,l11030,1755r-260,l10770,10551xe" fillcolor="#5d3525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8920;top:469;width:2352;height:2352">
              <v:imagedata r:id="rId7" o:title=""/>
            </v:shape>
            <w10:wrap anchorx="page" anchory="page"/>
          </v:group>
        </w:pict>
      </w:r>
      <w:r w:rsidRPr="000F72CE">
        <w:rPr>
          <w:rFonts w:asciiTheme="majorHAnsi" w:hAnsiTheme="majorHAnsi"/>
        </w:rPr>
        <w:pict w14:anchorId="0914EAD7">
          <v:shape id="_x0000_s1032" type="#_x0000_t75" style="position:absolute;left:0;text-align:left;margin-left:66.8pt;margin-top:685.5pt;width:82.05pt;height:82.05pt;z-index:-251661824;mso-position-horizontal-relative:page;mso-position-vertical-relative:page">
            <v:imagedata r:id="rId8" o:title=""/>
            <w10:wrap anchorx="page" anchory="page"/>
          </v:shape>
        </w:pict>
      </w:r>
      <w:r w:rsidRPr="000F72CE">
        <w:rPr>
          <w:rFonts w:asciiTheme="majorHAnsi" w:eastAsia="Arial" w:hAnsiTheme="majorHAnsi" w:cs="Arial"/>
          <w:b/>
          <w:sz w:val="36"/>
          <w:szCs w:val="36"/>
        </w:rPr>
        <w:t>F</w:t>
      </w:r>
      <w:r w:rsidRPr="000F72CE">
        <w:rPr>
          <w:rFonts w:asciiTheme="majorHAnsi" w:eastAsia="Arial" w:hAnsiTheme="majorHAnsi" w:cs="Arial"/>
          <w:b/>
          <w:spacing w:val="1"/>
          <w:sz w:val="36"/>
          <w:szCs w:val="36"/>
        </w:rPr>
        <w:t>i</w:t>
      </w:r>
      <w:r w:rsidRPr="000F72CE">
        <w:rPr>
          <w:rFonts w:asciiTheme="majorHAnsi" w:eastAsia="Arial" w:hAnsiTheme="majorHAnsi" w:cs="Arial"/>
          <w:b/>
          <w:sz w:val="36"/>
          <w:szCs w:val="36"/>
        </w:rPr>
        <w:t>r</w:t>
      </w:r>
      <w:r w:rsidRPr="000F72CE">
        <w:rPr>
          <w:rFonts w:asciiTheme="majorHAnsi" w:eastAsia="Arial" w:hAnsiTheme="majorHAnsi" w:cs="Arial"/>
          <w:b/>
          <w:spacing w:val="-2"/>
          <w:sz w:val="36"/>
          <w:szCs w:val="36"/>
        </w:rPr>
        <w:t>s</w:t>
      </w:r>
      <w:r w:rsidRPr="000F72CE">
        <w:rPr>
          <w:rFonts w:asciiTheme="majorHAnsi" w:eastAsia="Arial" w:hAnsiTheme="majorHAnsi" w:cs="Arial"/>
          <w:b/>
          <w:spacing w:val="1"/>
          <w:sz w:val="36"/>
          <w:szCs w:val="36"/>
        </w:rPr>
        <w:t>t</w:t>
      </w:r>
      <w:r w:rsidRPr="000F72CE">
        <w:rPr>
          <w:rFonts w:asciiTheme="majorHAnsi" w:eastAsia="Arial" w:hAnsiTheme="majorHAnsi" w:cs="Arial"/>
          <w:b/>
          <w:sz w:val="36"/>
          <w:szCs w:val="36"/>
        </w:rPr>
        <w:t>-</w:t>
      </w:r>
      <w:r w:rsidRPr="000F72CE">
        <w:rPr>
          <w:rFonts w:asciiTheme="majorHAnsi" w:eastAsia="Arial" w:hAnsiTheme="majorHAnsi" w:cs="Arial"/>
          <w:b/>
          <w:spacing w:val="-19"/>
          <w:sz w:val="36"/>
          <w:szCs w:val="36"/>
        </w:rPr>
        <w:t>Y</w:t>
      </w:r>
      <w:r w:rsidRPr="000F72CE">
        <w:rPr>
          <w:rFonts w:asciiTheme="majorHAnsi" w:eastAsia="Arial" w:hAnsiTheme="majorHAnsi" w:cs="Arial"/>
          <w:b/>
          <w:sz w:val="36"/>
          <w:szCs w:val="36"/>
        </w:rPr>
        <w:t>e</w:t>
      </w:r>
      <w:r w:rsidRPr="000F72CE">
        <w:rPr>
          <w:rFonts w:asciiTheme="majorHAnsi" w:eastAsia="Arial" w:hAnsiTheme="majorHAnsi" w:cs="Arial"/>
          <w:b/>
          <w:spacing w:val="-2"/>
          <w:sz w:val="36"/>
          <w:szCs w:val="36"/>
        </w:rPr>
        <w:t>a</w:t>
      </w:r>
      <w:r w:rsidRPr="000F72CE">
        <w:rPr>
          <w:rFonts w:asciiTheme="majorHAnsi" w:eastAsia="Arial" w:hAnsiTheme="majorHAnsi" w:cs="Arial"/>
          <w:b/>
          <w:sz w:val="36"/>
          <w:szCs w:val="36"/>
        </w:rPr>
        <w:t>r Stu</w:t>
      </w:r>
      <w:r w:rsidRPr="000F72CE">
        <w:rPr>
          <w:rFonts w:asciiTheme="majorHAnsi" w:eastAsia="Arial" w:hAnsiTheme="majorHAnsi" w:cs="Arial"/>
          <w:b/>
          <w:spacing w:val="1"/>
          <w:sz w:val="36"/>
          <w:szCs w:val="36"/>
        </w:rPr>
        <w:t>d</w:t>
      </w:r>
      <w:r w:rsidRPr="000F72CE">
        <w:rPr>
          <w:rFonts w:asciiTheme="majorHAnsi" w:eastAsia="Arial" w:hAnsiTheme="majorHAnsi" w:cs="Arial"/>
          <w:b/>
          <w:sz w:val="36"/>
          <w:szCs w:val="36"/>
        </w:rPr>
        <w:t>ent Re</w:t>
      </w:r>
      <w:r w:rsidRPr="000F72CE">
        <w:rPr>
          <w:rFonts w:asciiTheme="majorHAnsi" w:eastAsia="Arial" w:hAnsiTheme="majorHAnsi" w:cs="Arial"/>
          <w:b/>
          <w:spacing w:val="-2"/>
          <w:sz w:val="36"/>
          <w:szCs w:val="36"/>
        </w:rPr>
        <w:t>s</w:t>
      </w:r>
      <w:r w:rsidRPr="000F72CE">
        <w:rPr>
          <w:rFonts w:asciiTheme="majorHAnsi" w:eastAsia="Arial" w:hAnsiTheme="majorHAnsi" w:cs="Arial"/>
          <w:b/>
          <w:sz w:val="36"/>
          <w:szCs w:val="36"/>
        </w:rPr>
        <w:t>um</w:t>
      </w:r>
      <w:r w:rsidRPr="000F72CE">
        <w:rPr>
          <w:rFonts w:asciiTheme="majorHAnsi" w:eastAsia="Arial" w:hAnsiTheme="majorHAnsi" w:cs="Arial"/>
          <w:b/>
          <w:spacing w:val="1"/>
          <w:sz w:val="36"/>
          <w:szCs w:val="36"/>
        </w:rPr>
        <w:t>e</w:t>
      </w:r>
      <w:r w:rsidRPr="000F72CE">
        <w:rPr>
          <w:rFonts w:asciiTheme="majorHAnsi" w:eastAsia="Arial" w:hAnsiTheme="majorHAnsi" w:cs="Arial"/>
          <w:b/>
          <w:sz w:val="36"/>
          <w:szCs w:val="36"/>
        </w:rPr>
        <w:t>s</w:t>
      </w:r>
    </w:p>
    <w:p w14:paraId="70F6E749" w14:textId="77777777" w:rsidR="0030640D" w:rsidRPr="000F72CE" w:rsidRDefault="00290976">
      <w:pPr>
        <w:spacing w:before="1"/>
        <w:ind w:left="118"/>
        <w:rPr>
          <w:rFonts w:asciiTheme="majorHAnsi" w:eastAsia="Arial" w:hAnsiTheme="majorHAnsi" w:cs="Arial"/>
          <w:sz w:val="24"/>
          <w:szCs w:val="24"/>
        </w:rPr>
      </w:pPr>
      <w:r w:rsidRPr="000F72CE">
        <w:rPr>
          <w:rFonts w:asciiTheme="majorHAnsi" w:eastAsia="Arial" w:hAnsiTheme="majorHAnsi" w:cs="Arial"/>
          <w:i/>
          <w:sz w:val="24"/>
          <w:szCs w:val="24"/>
        </w:rPr>
        <w:t>P</w:t>
      </w:r>
      <w:r w:rsidRPr="000F72CE">
        <w:rPr>
          <w:rFonts w:asciiTheme="majorHAnsi" w:eastAsia="Arial" w:hAnsiTheme="majorHAnsi" w:cs="Arial"/>
          <w:i/>
          <w:spacing w:val="1"/>
          <w:sz w:val="24"/>
          <w:szCs w:val="24"/>
        </w:rPr>
        <w:t>o</w:t>
      </w:r>
      <w:r w:rsidRPr="000F72CE">
        <w:rPr>
          <w:rFonts w:asciiTheme="majorHAnsi" w:eastAsia="Arial" w:hAnsiTheme="majorHAnsi" w:cs="Arial"/>
          <w:i/>
          <w:sz w:val="24"/>
          <w:szCs w:val="24"/>
        </w:rPr>
        <w:t>in</w:t>
      </w:r>
      <w:r w:rsidRPr="000F72CE">
        <w:rPr>
          <w:rFonts w:asciiTheme="majorHAnsi" w:eastAsia="Arial" w:hAnsiTheme="majorHAnsi" w:cs="Arial"/>
          <w:i/>
          <w:spacing w:val="1"/>
          <w:sz w:val="24"/>
          <w:szCs w:val="24"/>
        </w:rPr>
        <w:t>te</w:t>
      </w:r>
      <w:r w:rsidRPr="000F72CE">
        <w:rPr>
          <w:rFonts w:asciiTheme="majorHAnsi" w:eastAsia="Arial" w:hAnsiTheme="majorHAnsi" w:cs="Arial"/>
          <w:i/>
          <w:sz w:val="24"/>
          <w:szCs w:val="24"/>
        </w:rPr>
        <w:t>rs</w:t>
      </w:r>
      <w:r w:rsidRPr="000F72CE">
        <w:rPr>
          <w:rFonts w:asciiTheme="majorHAnsi" w:eastAsia="Arial" w:hAnsiTheme="majorHAnsi" w:cs="Arial"/>
          <w:i/>
          <w:spacing w:val="-2"/>
          <w:sz w:val="24"/>
          <w:szCs w:val="24"/>
        </w:rPr>
        <w:t xml:space="preserve"> </w:t>
      </w:r>
      <w:r w:rsidRPr="000F72CE">
        <w:rPr>
          <w:rFonts w:asciiTheme="majorHAnsi" w:eastAsia="Arial" w:hAnsiTheme="majorHAnsi" w:cs="Arial"/>
          <w:i/>
          <w:sz w:val="24"/>
          <w:szCs w:val="24"/>
        </w:rPr>
        <w:t>f</w:t>
      </w:r>
      <w:r w:rsidRPr="000F72CE">
        <w:rPr>
          <w:rFonts w:asciiTheme="majorHAnsi" w:eastAsia="Arial" w:hAnsiTheme="majorHAnsi" w:cs="Arial"/>
          <w:i/>
          <w:spacing w:val="1"/>
          <w:sz w:val="24"/>
          <w:szCs w:val="24"/>
        </w:rPr>
        <w:t>o</w:t>
      </w:r>
      <w:r w:rsidRPr="000F72CE">
        <w:rPr>
          <w:rFonts w:asciiTheme="majorHAnsi" w:eastAsia="Arial" w:hAnsiTheme="majorHAnsi" w:cs="Arial"/>
          <w:i/>
          <w:sz w:val="24"/>
          <w:szCs w:val="24"/>
        </w:rPr>
        <w:t>r Pre</w:t>
      </w:r>
      <w:r w:rsidRPr="000F72CE">
        <w:rPr>
          <w:rFonts w:asciiTheme="majorHAnsi" w:eastAsia="Arial" w:hAnsiTheme="majorHAnsi" w:cs="Arial"/>
          <w:i/>
          <w:spacing w:val="-2"/>
          <w:sz w:val="24"/>
          <w:szCs w:val="24"/>
        </w:rPr>
        <w:t>s</w:t>
      </w:r>
      <w:r w:rsidRPr="000F72CE">
        <w:rPr>
          <w:rFonts w:asciiTheme="majorHAnsi" w:eastAsia="Arial" w:hAnsiTheme="majorHAnsi" w:cs="Arial"/>
          <w:i/>
          <w:spacing w:val="1"/>
          <w:sz w:val="24"/>
          <w:szCs w:val="24"/>
        </w:rPr>
        <w:t>en</w:t>
      </w:r>
      <w:r w:rsidRPr="000F72CE">
        <w:rPr>
          <w:rFonts w:asciiTheme="majorHAnsi" w:eastAsia="Arial" w:hAnsiTheme="majorHAnsi" w:cs="Arial"/>
          <w:i/>
          <w:sz w:val="24"/>
          <w:szCs w:val="24"/>
        </w:rPr>
        <w:t>ti</w:t>
      </w:r>
      <w:r w:rsidRPr="000F72CE">
        <w:rPr>
          <w:rFonts w:asciiTheme="majorHAnsi" w:eastAsia="Arial" w:hAnsiTheme="majorHAnsi" w:cs="Arial"/>
          <w:i/>
          <w:spacing w:val="-1"/>
          <w:sz w:val="24"/>
          <w:szCs w:val="24"/>
        </w:rPr>
        <w:t>n</w:t>
      </w:r>
      <w:r w:rsidRPr="000F72CE">
        <w:rPr>
          <w:rFonts w:asciiTheme="majorHAnsi" w:eastAsia="Arial" w:hAnsiTheme="majorHAnsi" w:cs="Arial"/>
          <w:i/>
          <w:sz w:val="24"/>
          <w:szCs w:val="24"/>
        </w:rPr>
        <w:t>g</w:t>
      </w:r>
      <w:r w:rsidRPr="000F72CE">
        <w:rPr>
          <w:rFonts w:asciiTheme="majorHAnsi" w:eastAsia="Arial" w:hAnsiTheme="majorHAnsi" w:cs="Arial"/>
          <w:i/>
          <w:spacing w:val="-1"/>
          <w:sz w:val="24"/>
          <w:szCs w:val="24"/>
        </w:rPr>
        <w:t xml:space="preserve"> </w:t>
      </w:r>
      <w:r w:rsidRPr="000F72CE">
        <w:rPr>
          <w:rFonts w:asciiTheme="majorHAnsi" w:eastAsia="Arial" w:hAnsiTheme="majorHAnsi" w:cs="Arial"/>
          <w:i/>
          <w:spacing w:val="1"/>
          <w:sz w:val="24"/>
          <w:szCs w:val="24"/>
        </w:rPr>
        <w:t>You</w:t>
      </w:r>
      <w:r w:rsidRPr="000F72CE">
        <w:rPr>
          <w:rFonts w:asciiTheme="majorHAnsi" w:eastAsia="Arial" w:hAnsiTheme="majorHAnsi" w:cs="Arial"/>
          <w:i/>
          <w:sz w:val="24"/>
          <w:szCs w:val="24"/>
        </w:rPr>
        <w:t xml:space="preserve">r </w:t>
      </w:r>
      <w:r w:rsidRPr="000F72CE">
        <w:rPr>
          <w:rFonts w:asciiTheme="majorHAnsi" w:eastAsia="Arial" w:hAnsiTheme="majorHAnsi" w:cs="Arial"/>
          <w:i/>
          <w:spacing w:val="-2"/>
          <w:sz w:val="24"/>
          <w:szCs w:val="24"/>
        </w:rPr>
        <w:t>Q</w:t>
      </w:r>
      <w:r w:rsidRPr="000F72CE">
        <w:rPr>
          <w:rFonts w:asciiTheme="majorHAnsi" w:eastAsia="Arial" w:hAnsiTheme="majorHAnsi" w:cs="Arial"/>
          <w:i/>
          <w:spacing w:val="1"/>
          <w:sz w:val="24"/>
          <w:szCs w:val="24"/>
        </w:rPr>
        <w:t>ua</w:t>
      </w:r>
      <w:r w:rsidRPr="000F72CE">
        <w:rPr>
          <w:rFonts w:asciiTheme="majorHAnsi" w:eastAsia="Arial" w:hAnsiTheme="majorHAnsi" w:cs="Arial"/>
          <w:i/>
          <w:sz w:val="24"/>
          <w:szCs w:val="24"/>
        </w:rPr>
        <w:t>l</w:t>
      </w:r>
      <w:r w:rsidRPr="000F72CE">
        <w:rPr>
          <w:rFonts w:asciiTheme="majorHAnsi" w:eastAsia="Arial" w:hAnsiTheme="majorHAnsi" w:cs="Arial"/>
          <w:i/>
          <w:spacing w:val="-1"/>
          <w:sz w:val="24"/>
          <w:szCs w:val="24"/>
        </w:rPr>
        <w:t>i</w:t>
      </w:r>
      <w:r w:rsidRPr="000F72CE">
        <w:rPr>
          <w:rFonts w:asciiTheme="majorHAnsi" w:eastAsia="Arial" w:hAnsiTheme="majorHAnsi" w:cs="Arial"/>
          <w:i/>
          <w:sz w:val="24"/>
          <w:szCs w:val="24"/>
        </w:rPr>
        <w:t>fic</w:t>
      </w:r>
      <w:r w:rsidRPr="000F72CE">
        <w:rPr>
          <w:rFonts w:asciiTheme="majorHAnsi" w:eastAsia="Arial" w:hAnsiTheme="majorHAnsi" w:cs="Arial"/>
          <w:i/>
          <w:spacing w:val="1"/>
          <w:sz w:val="24"/>
          <w:szCs w:val="24"/>
        </w:rPr>
        <w:t>a</w:t>
      </w:r>
      <w:r w:rsidRPr="000F72CE">
        <w:rPr>
          <w:rFonts w:asciiTheme="majorHAnsi" w:eastAsia="Arial" w:hAnsiTheme="majorHAnsi" w:cs="Arial"/>
          <w:i/>
          <w:sz w:val="24"/>
          <w:szCs w:val="24"/>
        </w:rPr>
        <w:t>ti</w:t>
      </w:r>
      <w:r w:rsidRPr="000F72CE">
        <w:rPr>
          <w:rFonts w:asciiTheme="majorHAnsi" w:eastAsia="Arial" w:hAnsiTheme="majorHAnsi" w:cs="Arial"/>
          <w:i/>
          <w:spacing w:val="-1"/>
          <w:sz w:val="24"/>
          <w:szCs w:val="24"/>
        </w:rPr>
        <w:t>o</w:t>
      </w:r>
      <w:r w:rsidRPr="000F72CE">
        <w:rPr>
          <w:rFonts w:asciiTheme="majorHAnsi" w:eastAsia="Arial" w:hAnsiTheme="majorHAnsi" w:cs="Arial"/>
          <w:i/>
          <w:spacing w:val="1"/>
          <w:sz w:val="24"/>
          <w:szCs w:val="24"/>
        </w:rPr>
        <w:t>n</w:t>
      </w:r>
      <w:r w:rsidRPr="000F72CE">
        <w:rPr>
          <w:rFonts w:asciiTheme="majorHAnsi" w:eastAsia="Arial" w:hAnsiTheme="majorHAnsi" w:cs="Arial"/>
          <w:i/>
          <w:sz w:val="24"/>
          <w:szCs w:val="24"/>
        </w:rPr>
        <w:t>s</w:t>
      </w:r>
    </w:p>
    <w:p w14:paraId="4B13D368" w14:textId="77777777" w:rsidR="0030640D" w:rsidRPr="000F72CE" w:rsidRDefault="0030640D">
      <w:pPr>
        <w:spacing w:before="6" w:line="100" w:lineRule="exact"/>
        <w:rPr>
          <w:rFonts w:asciiTheme="majorHAnsi" w:hAnsiTheme="majorHAnsi"/>
          <w:sz w:val="11"/>
          <w:szCs w:val="11"/>
        </w:rPr>
      </w:pPr>
    </w:p>
    <w:p w14:paraId="52A2083C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2D22BC44" w14:textId="77777777" w:rsidR="0030640D" w:rsidRPr="000F72CE" w:rsidRDefault="00290976">
      <w:pPr>
        <w:ind w:left="118"/>
        <w:rPr>
          <w:rFonts w:asciiTheme="majorHAnsi" w:eastAsia="Calibri" w:hAnsiTheme="majorHAnsi" w:cs="Calibri"/>
          <w:sz w:val="22"/>
          <w:szCs w:val="22"/>
        </w:rPr>
      </w:pPr>
      <w:r w:rsidRPr="000F72CE">
        <w:rPr>
          <w:rFonts w:asciiTheme="majorHAnsi" w:eastAsia="Calibri" w:hAnsiTheme="majorHAnsi" w:cs="Calibri"/>
          <w:b/>
          <w:sz w:val="22"/>
          <w:szCs w:val="22"/>
        </w:rPr>
        <w:t>Yes,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 xml:space="preserve">YOU 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nee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a r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b/>
          <w:spacing w:val="-3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me!</w:t>
      </w:r>
    </w:p>
    <w:p w14:paraId="289D47B5" w14:textId="77777777" w:rsidR="0030640D" w:rsidRPr="000F72CE" w:rsidRDefault="0030640D">
      <w:pPr>
        <w:spacing w:line="120" w:lineRule="exact"/>
        <w:rPr>
          <w:rFonts w:asciiTheme="majorHAnsi" w:hAnsiTheme="majorHAnsi"/>
          <w:sz w:val="12"/>
          <w:szCs w:val="12"/>
        </w:rPr>
      </w:pPr>
    </w:p>
    <w:p w14:paraId="34D4BDC7" w14:textId="77777777" w:rsidR="0030640D" w:rsidRPr="000F72CE" w:rsidRDefault="00290976">
      <w:pPr>
        <w:ind w:left="118" w:right="156"/>
        <w:rPr>
          <w:rFonts w:asciiTheme="majorHAnsi" w:eastAsia="Calibri" w:hAnsiTheme="majorHAnsi" w:cs="Calibri"/>
          <w:sz w:val="22"/>
          <w:szCs w:val="22"/>
        </w:rPr>
      </w:pPr>
      <w:r w:rsidRPr="000F72CE">
        <w:rPr>
          <w:rFonts w:asciiTheme="majorHAnsi" w:eastAsia="Calibri" w:hAnsiTheme="majorHAnsi" w:cs="Calibri"/>
          <w:sz w:val="22"/>
          <w:szCs w:val="22"/>
        </w:rPr>
        <w:t>Résu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z w:val="22"/>
          <w:szCs w:val="22"/>
        </w:rPr>
        <w:t>és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no</w:t>
      </w:r>
      <w:r w:rsidRPr="000F72CE">
        <w:rPr>
          <w:rFonts w:asciiTheme="majorHAnsi" w:eastAsia="Calibri" w:hAnsiTheme="majorHAnsi" w:cs="Calibri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j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z w:val="22"/>
          <w:szCs w:val="22"/>
        </w:rPr>
        <w:t>st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f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g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0F72CE">
        <w:rPr>
          <w:rFonts w:asciiTheme="majorHAnsi" w:eastAsia="Calibri" w:hAnsiTheme="majorHAnsi" w:cs="Calibri"/>
          <w:sz w:val="22"/>
          <w:szCs w:val="22"/>
        </w:rPr>
        <w:t>at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0F72CE">
        <w:rPr>
          <w:rFonts w:asciiTheme="majorHAnsi" w:eastAsia="Calibri" w:hAnsiTheme="majorHAnsi" w:cs="Calibri"/>
          <w:sz w:val="22"/>
          <w:szCs w:val="22"/>
        </w:rPr>
        <w:t>g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ents.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F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z w:val="22"/>
          <w:szCs w:val="22"/>
        </w:rPr>
        <w:t>rst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and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72CE">
        <w:rPr>
          <w:rFonts w:asciiTheme="majorHAnsi" w:eastAsia="Calibri" w:hAnsiTheme="majorHAnsi" w:cs="Calibri"/>
          <w:sz w:val="22"/>
          <w:szCs w:val="22"/>
        </w:rPr>
        <w:t>ear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0F72CE">
        <w:rPr>
          <w:rFonts w:asciiTheme="majorHAnsi" w:eastAsia="Calibri" w:hAnsiTheme="majorHAnsi" w:cs="Calibri"/>
          <w:sz w:val="22"/>
          <w:szCs w:val="22"/>
        </w:rPr>
        <w:t>en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z w:val="22"/>
          <w:szCs w:val="22"/>
        </w:rPr>
        <w:t>s ne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z w:val="22"/>
          <w:szCs w:val="22"/>
        </w:rPr>
        <w:t>d résu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z w:val="22"/>
          <w:szCs w:val="22"/>
        </w:rPr>
        <w:t>és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ap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z w:val="22"/>
          <w:szCs w:val="22"/>
        </w:rPr>
        <w:t>y f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r pa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z w:val="22"/>
          <w:szCs w:val="22"/>
        </w:rPr>
        <w:t>- a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d fu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ll</w:t>
      </w:r>
      <w:r w:rsidRPr="000F72CE">
        <w:rPr>
          <w:rFonts w:asciiTheme="majorHAnsi" w:eastAsia="Calibri" w:hAnsiTheme="majorHAnsi" w:cs="Calibri"/>
          <w:sz w:val="22"/>
          <w:szCs w:val="22"/>
        </w:rPr>
        <w:t>-time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j</w:t>
      </w:r>
      <w:r w:rsidRPr="000F72CE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72CE">
        <w:rPr>
          <w:rFonts w:asciiTheme="majorHAnsi" w:eastAsia="Calibri" w:hAnsiTheme="majorHAnsi" w:cs="Calibri"/>
          <w:sz w:val="22"/>
          <w:szCs w:val="22"/>
        </w:rPr>
        <w:t>s,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inter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sh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ip</w:t>
      </w:r>
      <w:r w:rsidRPr="000F72CE">
        <w:rPr>
          <w:rFonts w:asciiTheme="majorHAnsi" w:eastAsia="Calibri" w:hAnsiTheme="majorHAnsi" w:cs="Calibri"/>
          <w:sz w:val="22"/>
          <w:szCs w:val="22"/>
        </w:rPr>
        <w:t>s, and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sc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la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z w:val="22"/>
          <w:szCs w:val="22"/>
        </w:rPr>
        <w:t>sh</w:t>
      </w:r>
      <w:r w:rsidRPr="000F72CE">
        <w:rPr>
          <w:rFonts w:asciiTheme="majorHAnsi" w:eastAsia="Calibri" w:hAnsiTheme="majorHAnsi" w:cs="Calibri"/>
          <w:spacing w:val="-4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sz w:val="22"/>
          <w:szCs w:val="22"/>
        </w:rPr>
        <w:t>s.  By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72CE">
        <w:rPr>
          <w:rFonts w:asciiTheme="majorHAnsi" w:eastAsia="Calibri" w:hAnsiTheme="majorHAnsi" w:cs="Calibri"/>
          <w:sz w:val="22"/>
          <w:szCs w:val="22"/>
        </w:rPr>
        <w:t>el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g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z w:val="22"/>
          <w:szCs w:val="22"/>
        </w:rPr>
        <w:t>ésu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z w:val="22"/>
          <w:szCs w:val="22"/>
        </w:rPr>
        <w:t>é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in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y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f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z w:val="22"/>
          <w:szCs w:val="22"/>
        </w:rPr>
        <w:t>rst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72CE">
        <w:rPr>
          <w:rFonts w:asciiTheme="majorHAnsi" w:eastAsia="Calibri" w:hAnsiTheme="majorHAnsi" w:cs="Calibri"/>
          <w:sz w:val="22"/>
          <w:szCs w:val="22"/>
        </w:rPr>
        <w:t>ear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at S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U,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u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72CE">
        <w:rPr>
          <w:rFonts w:asciiTheme="majorHAnsi" w:eastAsia="Calibri" w:hAnsiTheme="majorHAnsi" w:cs="Calibri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z w:val="22"/>
          <w:szCs w:val="22"/>
        </w:rPr>
        <w:t>l h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und</w:t>
      </w:r>
      <w:r w:rsidRPr="000F72CE">
        <w:rPr>
          <w:rFonts w:asciiTheme="majorHAnsi" w:eastAsia="Calibri" w:hAnsiTheme="majorHAnsi" w:cs="Calibri"/>
          <w:sz w:val="22"/>
          <w:szCs w:val="22"/>
        </w:rPr>
        <w:t>at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cume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that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u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0F72CE">
        <w:rPr>
          <w:rFonts w:asciiTheme="majorHAnsi" w:eastAsia="Calibri" w:hAnsiTheme="majorHAnsi" w:cs="Calibri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z w:val="22"/>
          <w:szCs w:val="22"/>
        </w:rPr>
        <w:t>l be ab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c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ti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0F72CE">
        <w:rPr>
          <w:rFonts w:asciiTheme="majorHAnsi" w:eastAsia="Calibri" w:hAnsiTheme="majorHAnsi" w:cs="Calibri"/>
          <w:sz w:val="22"/>
          <w:szCs w:val="22"/>
        </w:rPr>
        <w:t>al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z w:val="22"/>
          <w:szCs w:val="22"/>
        </w:rPr>
        <w:t>y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pd</w:t>
      </w:r>
      <w:r w:rsidRPr="000F72CE">
        <w:rPr>
          <w:rFonts w:asciiTheme="majorHAnsi" w:eastAsia="Calibri" w:hAnsiTheme="majorHAnsi" w:cs="Calibri"/>
          <w:sz w:val="22"/>
          <w:szCs w:val="22"/>
        </w:rPr>
        <w:t>ate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w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z w:val="22"/>
          <w:szCs w:val="22"/>
        </w:rPr>
        <w:t>th new e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sz w:val="22"/>
          <w:szCs w:val="22"/>
        </w:rPr>
        <w:t>erien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0F72CE">
        <w:rPr>
          <w:rFonts w:asciiTheme="majorHAnsi" w:eastAsia="Calibri" w:hAnsiTheme="majorHAnsi" w:cs="Calibri"/>
          <w:sz w:val="22"/>
          <w:szCs w:val="22"/>
        </w:rPr>
        <w:t>es.</w:t>
      </w:r>
      <w:r w:rsidRPr="000F72CE">
        <w:rPr>
          <w:rFonts w:asciiTheme="majorHAnsi" w:eastAsia="Calibri" w:hAnsiTheme="majorHAnsi" w:cs="Calibri"/>
          <w:spacing w:val="49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Y</w:t>
      </w:r>
      <w:r w:rsidRPr="000F72CE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will a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b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w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z w:val="22"/>
          <w:szCs w:val="22"/>
        </w:rPr>
        <w:t>ll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pre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sz w:val="22"/>
          <w:szCs w:val="22"/>
        </w:rPr>
        <w:t>ared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when t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ri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gh</w:t>
      </w:r>
      <w:r w:rsidRPr="000F72CE">
        <w:rPr>
          <w:rFonts w:asciiTheme="majorHAnsi" w:eastAsia="Calibri" w:hAnsiTheme="majorHAnsi" w:cs="Calibri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rtu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ity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presen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its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z w:val="22"/>
          <w:szCs w:val="22"/>
        </w:rPr>
        <w:t>lf.</w:t>
      </w:r>
      <w:r w:rsidRPr="000F72CE">
        <w:rPr>
          <w:rFonts w:asciiTheme="majorHAnsi" w:eastAsia="Calibri" w:hAnsiTheme="majorHAnsi" w:cs="Calibri"/>
          <w:spacing w:val="48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Y</w:t>
      </w:r>
      <w:r w:rsidRPr="000F72CE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ne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72CE">
        <w:rPr>
          <w:rFonts w:asciiTheme="majorHAnsi" w:eastAsia="Calibri" w:hAnsiTheme="majorHAnsi" w:cs="Calibri"/>
          <w:sz w:val="22"/>
          <w:szCs w:val="22"/>
        </w:rPr>
        <w:t>er kn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w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72CE">
        <w:rPr>
          <w:rFonts w:asciiTheme="majorHAnsi" w:eastAsia="Calibri" w:hAnsiTheme="majorHAnsi" w:cs="Calibri"/>
          <w:sz w:val="22"/>
          <w:szCs w:val="22"/>
        </w:rPr>
        <w:t>en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that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will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72CE">
        <w:rPr>
          <w:rFonts w:asciiTheme="majorHAnsi" w:eastAsia="Calibri" w:hAnsiTheme="majorHAnsi" w:cs="Calibri"/>
          <w:sz w:val="22"/>
          <w:szCs w:val="22"/>
        </w:rPr>
        <w:t>e.</w:t>
      </w:r>
    </w:p>
    <w:p w14:paraId="608138A8" w14:textId="77777777" w:rsidR="0030640D" w:rsidRPr="000F72CE" w:rsidRDefault="0030640D">
      <w:pPr>
        <w:spacing w:before="6" w:line="100" w:lineRule="exact"/>
        <w:rPr>
          <w:rFonts w:asciiTheme="majorHAnsi" w:hAnsiTheme="majorHAnsi"/>
          <w:sz w:val="10"/>
          <w:szCs w:val="10"/>
        </w:rPr>
      </w:pPr>
    </w:p>
    <w:p w14:paraId="58677C2B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1513501F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20F56837" w14:textId="77777777" w:rsidR="0030640D" w:rsidRPr="000F72CE" w:rsidRDefault="00290976">
      <w:pPr>
        <w:ind w:left="118" w:right="406"/>
        <w:rPr>
          <w:rFonts w:asciiTheme="majorHAnsi" w:eastAsia="Calibri" w:hAnsiTheme="majorHAnsi" w:cs="Calibri"/>
          <w:sz w:val="22"/>
          <w:szCs w:val="22"/>
        </w:rPr>
      </w:pP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en 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sz w:val="22"/>
          <w:szCs w:val="22"/>
        </w:rPr>
        <w:t>s a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f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z w:val="22"/>
          <w:szCs w:val="22"/>
        </w:rPr>
        <w:t>rs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z w:val="22"/>
          <w:szCs w:val="22"/>
        </w:rPr>
        <w:t>-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72CE">
        <w:rPr>
          <w:rFonts w:asciiTheme="majorHAnsi" w:eastAsia="Calibri" w:hAnsiTheme="majorHAnsi" w:cs="Calibri"/>
          <w:sz w:val="22"/>
          <w:szCs w:val="22"/>
        </w:rPr>
        <w:t>ear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c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z w:val="22"/>
          <w:szCs w:val="22"/>
        </w:rPr>
        <w:t>ege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stu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sz w:val="22"/>
          <w:szCs w:val="22"/>
        </w:rPr>
        <w:t>ent,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0F72CE">
        <w:rPr>
          <w:rFonts w:asciiTheme="majorHAnsi" w:eastAsia="Calibri" w:hAnsiTheme="majorHAnsi" w:cs="Calibri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can i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z w:val="22"/>
          <w:szCs w:val="22"/>
        </w:rPr>
        <w:t>ess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72CE">
        <w:rPr>
          <w:rFonts w:asciiTheme="majorHAnsi" w:eastAsia="Calibri" w:hAnsiTheme="majorHAnsi" w:cs="Calibri"/>
          <w:sz w:val="22"/>
          <w:szCs w:val="22"/>
        </w:rPr>
        <w:t>ers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72CE">
        <w:rPr>
          <w:rFonts w:asciiTheme="majorHAnsi" w:eastAsia="Calibri" w:hAnsiTheme="majorHAnsi" w:cs="Calibri"/>
          <w:sz w:val="22"/>
          <w:szCs w:val="22"/>
        </w:rPr>
        <w:t>ith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y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z w:val="22"/>
          <w:szCs w:val="22"/>
        </w:rPr>
        <w:t>r p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z w:val="22"/>
          <w:szCs w:val="22"/>
        </w:rPr>
        <w:t>al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to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do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w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z w:val="22"/>
          <w:szCs w:val="22"/>
        </w:rPr>
        <w:t>ll in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an 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sh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p </w:t>
      </w:r>
      <w:r w:rsidRPr="000F72CE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su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z w:val="22"/>
          <w:szCs w:val="22"/>
        </w:rPr>
        <w:t>er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j</w:t>
      </w:r>
      <w:r w:rsidRPr="000F72CE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b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with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having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di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z w:val="22"/>
          <w:szCs w:val="22"/>
        </w:rPr>
        <w:t>ct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z w:val="22"/>
          <w:szCs w:val="22"/>
        </w:rPr>
        <w:t>xp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z w:val="22"/>
          <w:szCs w:val="22"/>
        </w:rPr>
        <w:t>rie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ce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in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g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72CE">
        <w:rPr>
          <w:rFonts w:asciiTheme="majorHAnsi" w:eastAsia="Calibri" w:hAnsiTheme="majorHAnsi" w:cs="Calibri"/>
          <w:sz w:val="22"/>
          <w:szCs w:val="22"/>
        </w:rPr>
        <w:t>en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f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z w:val="22"/>
          <w:szCs w:val="22"/>
        </w:rPr>
        <w:t>el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sz w:val="22"/>
          <w:szCs w:val="22"/>
        </w:rPr>
        <w:t>.</w:t>
      </w:r>
      <w:r w:rsidRPr="000F72CE">
        <w:rPr>
          <w:rFonts w:asciiTheme="majorHAnsi" w:eastAsia="Calibri" w:hAnsiTheme="majorHAnsi" w:cs="Calibri"/>
          <w:spacing w:val="47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z w:val="22"/>
          <w:szCs w:val="22"/>
        </w:rPr>
        <w:t>tion</w:t>
      </w:r>
      <w:r w:rsidRPr="000F72CE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z w:val="22"/>
          <w:szCs w:val="22"/>
        </w:rPr>
        <w:t>es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in c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si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sz w:val="22"/>
          <w:szCs w:val="22"/>
        </w:rPr>
        <w:t>eri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g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spec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z w:val="22"/>
          <w:szCs w:val="22"/>
        </w:rPr>
        <w:t>f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c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pu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se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f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rés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z w:val="22"/>
          <w:szCs w:val="22"/>
        </w:rPr>
        <w:t>é,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g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some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caref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sz w:val="22"/>
          <w:szCs w:val="22"/>
        </w:rPr>
        <w:t>sses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ent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ide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ti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0F72CE">
        <w:rPr>
          <w:rFonts w:asciiTheme="majorHAnsi" w:eastAsia="Calibri" w:hAnsiTheme="majorHAnsi" w:cs="Calibri"/>
          <w:sz w:val="22"/>
          <w:szCs w:val="22"/>
        </w:rPr>
        <w:t>y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72CE">
        <w:rPr>
          <w:rFonts w:asciiTheme="majorHAnsi" w:eastAsia="Calibri" w:hAnsiTheme="majorHAnsi" w:cs="Calibri"/>
          <w:sz w:val="22"/>
          <w:szCs w:val="22"/>
        </w:rPr>
        <w:t>e tra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sfera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72CE">
        <w:rPr>
          <w:rFonts w:asciiTheme="majorHAnsi" w:eastAsia="Calibri" w:hAnsiTheme="majorHAnsi" w:cs="Calibri"/>
          <w:sz w:val="22"/>
          <w:szCs w:val="22"/>
        </w:rPr>
        <w:t>le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stre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72CE">
        <w:rPr>
          <w:rFonts w:asciiTheme="majorHAnsi" w:eastAsia="Calibri" w:hAnsiTheme="majorHAnsi" w:cs="Calibri"/>
          <w:sz w:val="22"/>
          <w:szCs w:val="22"/>
        </w:rPr>
        <w:t>ths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acc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z w:val="22"/>
          <w:szCs w:val="22"/>
        </w:rPr>
        <w:t>sh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z w:val="22"/>
          <w:szCs w:val="22"/>
        </w:rPr>
        <w:t>ents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y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’ll 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on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72CE">
        <w:rPr>
          <w:rFonts w:asciiTheme="majorHAnsi" w:eastAsia="Calibri" w:hAnsiTheme="majorHAnsi" w:cs="Calibri"/>
          <w:sz w:val="22"/>
          <w:szCs w:val="22"/>
        </w:rPr>
        <w:t>ey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z w:val="22"/>
          <w:szCs w:val="22"/>
        </w:rPr>
        <w:t>r r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é</w:t>
      </w:r>
      <w:r w:rsidRPr="000F72CE">
        <w:rPr>
          <w:rFonts w:asciiTheme="majorHAnsi" w:eastAsia="Calibri" w:hAnsiTheme="majorHAnsi" w:cs="Calibri"/>
          <w:sz w:val="22"/>
          <w:szCs w:val="22"/>
        </w:rPr>
        <w:t>su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z w:val="22"/>
          <w:szCs w:val="22"/>
        </w:rPr>
        <w:t>é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0F72CE">
        <w:rPr>
          <w:rFonts w:asciiTheme="majorHAnsi" w:eastAsia="Calibri" w:hAnsiTheme="majorHAnsi" w:cs="Calibri"/>
          <w:sz w:val="22"/>
          <w:szCs w:val="22"/>
        </w:rPr>
        <w:t>si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g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rés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z w:val="22"/>
          <w:szCs w:val="22"/>
        </w:rPr>
        <w:t>é f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z w:val="22"/>
          <w:szCs w:val="22"/>
        </w:rPr>
        <w:t>at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th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sz w:val="22"/>
          <w:szCs w:val="22"/>
        </w:rPr>
        <w:t>re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sz w:val="22"/>
          <w:szCs w:val="22"/>
        </w:rPr>
        <w:t>ents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sz w:val="22"/>
          <w:szCs w:val="22"/>
        </w:rPr>
        <w:t>ers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0F72CE">
        <w:rPr>
          <w:rFonts w:asciiTheme="majorHAnsi" w:eastAsia="Calibri" w:hAnsiTheme="majorHAnsi" w:cs="Calibri"/>
          <w:sz w:val="22"/>
          <w:szCs w:val="22"/>
        </w:rPr>
        <w:t>al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z w:val="22"/>
          <w:szCs w:val="22"/>
        </w:rPr>
        <w:t>ties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z w:val="22"/>
          <w:szCs w:val="22"/>
        </w:rPr>
        <w:t>f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0F72CE">
        <w:rPr>
          <w:rFonts w:asciiTheme="majorHAnsi" w:eastAsia="Calibri" w:hAnsiTheme="majorHAnsi" w:cs="Calibri"/>
          <w:sz w:val="22"/>
          <w:szCs w:val="22"/>
        </w:rPr>
        <w:t>ecti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0F72CE">
        <w:rPr>
          <w:rFonts w:asciiTheme="majorHAnsi" w:eastAsia="Calibri" w:hAnsiTheme="majorHAnsi" w:cs="Calibri"/>
          <w:sz w:val="22"/>
          <w:szCs w:val="22"/>
        </w:rPr>
        <w:t>el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0F72CE">
        <w:rPr>
          <w:rFonts w:asciiTheme="majorHAnsi" w:eastAsia="Calibri" w:hAnsiTheme="majorHAnsi" w:cs="Calibri"/>
          <w:sz w:val="22"/>
          <w:szCs w:val="22"/>
        </w:rPr>
        <w:t>.</w:t>
      </w:r>
    </w:p>
    <w:p w14:paraId="01ABCD3E" w14:textId="77777777" w:rsidR="0030640D" w:rsidRPr="000F72CE" w:rsidRDefault="0030640D">
      <w:pPr>
        <w:spacing w:before="9" w:line="100" w:lineRule="exact"/>
        <w:rPr>
          <w:rFonts w:asciiTheme="majorHAnsi" w:hAnsiTheme="majorHAnsi"/>
          <w:sz w:val="10"/>
          <w:szCs w:val="10"/>
        </w:rPr>
      </w:pPr>
    </w:p>
    <w:p w14:paraId="36ED6D09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4D7CBDE0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458D0F6B" w14:textId="77777777" w:rsidR="0030640D" w:rsidRPr="000F72CE" w:rsidRDefault="00290976">
      <w:pPr>
        <w:ind w:left="118"/>
        <w:rPr>
          <w:rFonts w:asciiTheme="majorHAnsi" w:eastAsia="Calibri" w:hAnsiTheme="majorHAnsi" w:cs="Calibri"/>
          <w:sz w:val="22"/>
          <w:szCs w:val="22"/>
        </w:rPr>
      </w:pPr>
      <w:r w:rsidRPr="000F72CE">
        <w:rPr>
          <w:rFonts w:asciiTheme="majorHAnsi" w:eastAsia="Calibri" w:hAnsiTheme="majorHAnsi" w:cs="Calibri"/>
          <w:sz w:val="22"/>
          <w:szCs w:val="22"/>
        </w:rPr>
        <w:t>To</w:t>
      </w:r>
      <w:r w:rsidRPr="000F72CE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rés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z w:val="22"/>
          <w:szCs w:val="22"/>
        </w:rPr>
        <w:t>é,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u sh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pacing w:val="-4"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sz w:val="22"/>
          <w:szCs w:val="22"/>
        </w:rPr>
        <w:t>:</w:t>
      </w:r>
    </w:p>
    <w:p w14:paraId="4F955BEE" w14:textId="77777777" w:rsidR="0030640D" w:rsidRPr="000F72CE" w:rsidRDefault="0030640D">
      <w:pPr>
        <w:spacing w:line="120" w:lineRule="exact"/>
        <w:rPr>
          <w:rFonts w:asciiTheme="majorHAnsi" w:hAnsiTheme="majorHAnsi"/>
          <w:sz w:val="12"/>
          <w:szCs w:val="12"/>
        </w:rPr>
      </w:pPr>
    </w:p>
    <w:p w14:paraId="2FF48E0E" w14:textId="77777777" w:rsidR="0030640D" w:rsidRPr="000F72CE" w:rsidRDefault="00290976">
      <w:pPr>
        <w:ind w:left="118"/>
        <w:rPr>
          <w:rFonts w:asciiTheme="majorHAnsi" w:eastAsia="Calibri" w:hAnsiTheme="majorHAnsi" w:cs="Calibr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C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sz w:val="22"/>
          <w:szCs w:val="22"/>
        </w:rPr>
        <w:t>lete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Rés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z w:val="22"/>
          <w:szCs w:val="22"/>
        </w:rPr>
        <w:t>é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Wr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z w:val="22"/>
          <w:szCs w:val="22"/>
        </w:rPr>
        <w:t>ti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g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Wo</w:t>
      </w:r>
      <w:r w:rsidRPr="000F72CE">
        <w:rPr>
          <w:rFonts w:asciiTheme="majorHAnsi" w:eastAsia="Calibri" w:hAnsiTheme="majorHAnsi" w:cs="Calibri"/>
          <w:sz w:val="22"/>
          <w:szCs w:val="22"/>
        </w:rPr>
        <w:t>rks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z w:val="22"/>
          <w:szCs w:val="22"/>
        </w:rPr>
        <w:t>t.</w:t>
      </w:r>
      <w:r w:rsidRPr="000F72CE">
        <w:rPr>
          <w:rFonts w:asciiTheme="majorHAnsi" w:eastAsia="Calibri" w:hAnsiTheme="majorHAnsi" w:cs="Calibri"/>
          <w:spacing w:val="49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As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u 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72CE">
        <w:rPr>
          <w:rFonts w:asciiTheme="majorHAnsi" w:eastAsia="Calibri" w:hAnsiTheme="majorHAnsi" w:cs="Calibri"/>
          <w:sz w:val="22"/>
          <w:szCs w:val="22"/>
        </w:rPr>
        <w:t>in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z w:val="22"/>
          <w:szCs w:val="22"/>
        </w:rPr>
        <w:t>scri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z w:val="22"/>
          <w:szCs w:val="22"/>
        </w:rPr>
        <w:t>xp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z w:val="22"/>
          <w:szCs w:val="22"/>
        </w:rPr>
        <w:t>rie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ces, u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</w:p>
    <w:p w14:paraId="53FA8BB2" w14:textId="77777777" w:rsidR="0030640D" w:rsidRPr="000F72CE" w:rsidRDefault="00290976">
      <w:pPr>
        <w:ind w:left="478"/>
        <w:rPr>
          <w:rFonts w:asciiTheme="majorHAnsi" w:eastAsia="Calibri" w:hAnsiTheme="majorHAnsi" w:cs="Calibri"/>
          <w:sz w:val="22"/>
          <w:szCs w:val="22"/>
        </w:rPr>
      </w:pPr>
      <w:hyperlink r:id="rId9">
        <w:r w:rsidRPr="000F72CE">
          <w:rPr>
            <w:rFonts w:asciiTheme="majorHAnsi" w:eastAsia="Calibri" w:hAnsiTheme="majorHAnsi" w:cs="Calibri"/>
            <w:b/>
            <w:i/>
            <w:color w:val="5382AB"/>
            <w:sz w:val="24"/>
            <w:szCs w:val="24"/>
            <w:u w:color="5382AB"/>
          </w:rPr>
          <w:t xml:space="preserve"> </w:t>
        </w:r>
        <w:r w:rsidRPr="000F72CE">
          <w:rPr>
            <w:rFonts w:asciiTheme="majorHAnsi" w:eastAsia="Calibri" w:hAnsiTheme="majorHAnsi" w:cs="Calibri"/>
            <w:b/>
            <w:i/>
            <w:color w:val="5382AB"/>
            <w:spacing w:val="-1"/>
            <w:sz w:val="24"/>
            <w:szCs w:val="24"/>
            <w:u w:color="5382AB"/>
          </w:rPr>
          <w:t>a</w:t>
        </w:r>
        <w:r w:rsidRPr="000F72CE">
          <w:rPr>
            <w:rFonts w:asciiTheme="majorHAnsi" w:eastAsia="Calibri" w:hAnsiTheme="majorHAnsi" w:cs="Calibri"/>
            <w:b/>
            <w:i/>
            <w:color w:val="5382AB"/>
            <w:sz w:val="24"/>
            <w:szCs w:val="24"/>
            <w:u w:color="5382AB"/>
          </w:rPr>
          <w:t>ct</w:t>
        </w:r>
        <w:r w:rsidRPr="000F72CE">
          <w:rPr>
            <w:rFonts w:asciiTheme="majorHAnsi" w:eastAsia="Calibri" w:hAnsiTheme="majorHAnsi" w:cs="Calibri"/>
            <w:b/>
            <w:i/>
            <w:color w:val="5382AB"/>
            <w:spacing w:val="34"/>
            <w:sz w:val="24"/>
            <w:szCs w:val="24"/>
            <w:u w:color="5382AB"/>
          </w:rPr>
          <w:t xml:space="preserve"> </w:t>
        </w:r>
        <w:r w:rsidRPr="000F72CE">
          <w:rPr>
            <w:rFonts w:asciiTheme="majorHAnsi" w:eastAsia="Calibri" w:hAnsiTheme="majorHAnsi" w:cs="Calibri"/>
            <w:b/>
            <w:i/>
            <w:color w:val="5382AB"/>
            <w:sz w:val="24"/>
            <w:szCs w:val="24"/>
            <w:u w:color="5382AB"/>
          </w:rPr>
          <w:t>io</w:t>
        </w:r>
        <w:r w:rsidRPr="000F72CE">
          <w:rPr>
            <w:rFonts w:asciiTheme="majorHAnsi" w:eastAsia="Calibri" w:hAnsiTheme="majorHAnsi" w:cs="Calibri"/>
            <w:b/>
            <w:i/>
            <w:color w:val="5382AB"/>
            <w:spacing w:val="20"/>
            <w:sz w:val="24"/>
            <w:szCs w:val="24"/>
            <w:u w:color="5382AB"/>
          </w:rPr>
          <w:t xml:space="preserve"> </w:t>
        </w:r>
        <w:r w:rsidRPr="000F72CE">
          <w:rPr>
            <w:rFonts w:asciiTheme="majorHAnsi" w:eastAsia="Calibri" w:hAnsiTheme="majorHAnsi" w:cs="Calibri"/>
            <w:b/>
            <w:i/>
            <w:color w:val="5382AB"/>
            <w:sz w:val="24"/>
            <w:szCs w:val="24"/>
            <w:u w:color="5382AB"/>
          </w:rPr>
          <w:t xml:space="preserve">n </w:t>
        </w:r>
        <w:r w:rsidRPr="000F72CE">
          <w:rPr>
            <w:rFonts w:asciiTheme="majorHAnsi" w:eastAsia="Calibri" w:hAnsiTheme="majorHAnsi" w:cs="Calibri"/>
            <w:b/>
            <w:i/>
            <w:color w:val="5382AB"/>
            <w:spacing w:val="15"/>
            <w:sz w:val="24"/>
            <w:szCs w:val="24"/>
            <w:u w:color="5382AB"/>
          </w:rPr>
          <w:t xml:space="preserve"> </w:t>
        </w:r>
        <w:r w:rsidRPr="000F72CE">
          <w:rPr>
            <w:rFonts w:asciiTheme="majorHAnsi" w:eastAsia="Calibri" w:hAnsiTheme="majorHAnsi" w:cs="Calibri"/>
            <w:b/>
            <w:i/>
            <w:color w:val="5382AB"/>
            <w:sz w:val="24"/>
            <w:szCs w:val="24"/>
            <w:u w:color="5382AB"/>
          </w:rPr>
          <w:t>v</w:t>
        </w:r>
        <w:r w:rsidRPr="000F72CE">
          <w:rPr>
            <w:rFonts w:asciiTheme="majorHAnsi" w:eastAsia="Calibri" w:hAnsiTheme="majorHAnsi" w:cs="Calibri"/>
            <w:b/>
            <w:i/>
            <w:color w:val="5382AB"/>
            <w:spacing w:val="-1"/>
            <w:sz w:val="24"/>
            <w:szCs w:val="24"/>
            <w:u w:color="5382AB"/>
          </w:rPr>
          <w:t>e</w:t>
        </w:r>
        <w:r w:rsidRPr="000F72CE">
          <w:rPr>
            <w:rFonts w:asciiTheme="majorHAnsi" w:eastAsia="Calibri" w:hAnsiTheme="majorHAnsi" w:cs="Calibri"/>
            <w:b/>
            <w:i/>
            <w:color w:val="5382AB"/>
            <w:w w:val="146"/>
            <w:sz w:val="24"/>
            <w:szCs w:val="24"/>
            <w:u w:color="5382AB"/>
          </w:rPr>
          <w:t>r</w:t>
        </w:r>
        <w:r w:rsidRPr="000F72CE">
          <w:rPr>
            <w:rFonts w:asciiTheme="majorHAnsi" w:eastAsia="Calibri" w:hAnsiTheme="majorHAnsi" w:cs="Calibri"/>
            <w:b/>
            <w:i/>
            <w:color w:val="5382AB"/>
            <w:spacing w:val="1"/>
            <w:sz w:val="24"/>
            <w:szCs w:val="24"/>
            <w:u w:color="5382AB"/>
          </w:rPr>
          <w:t xml:space="preserve"> </w:t>
        </w:r>
        <w:r w:rsidRPr="000F72CE">
          <w:rPr>
            <w:rFonts w:asciiTheme="majorHAnsi" w:eastAsia="Calibri" w:hAnsiTheme="majorHAnsi" w:cs="Calibri"/>
            <w:b/>
            <w:i/>
            <w:color w:val="5382AB"/>
            <w:sz w:val="24"/>
            <w:szCs w:val="24"/>
            <w:u w:color="5382AB"/>
          </w:rPr>
          <w:t>b s</w:t>
        </w:r>
        <w:r w:rsidRPr="000F72CE">
          <w:rPr>
            <w:rFonts w:asciiTheme="majorHAnsi" w:eastAsia="Calibri" w:hAnsiTheme="majorHAnsi" w:cs="Calibri"/>
            <w:b/>
            <w:i/>
            <w:color w:val="5382AB"/>
            <w:spacing w:val="3"/>
            <w:sz w:val="24"/>
            <w:szCs w:val="24"/>
            <w:u w:color="5382AB"/>
          </w:rPr>
          <w:t xml:space="preserve"> </w:t>
        </w:r>
        <w:r w:rsidRPr="000F72CE">
          <w:rPr>
            <w:rFonts w:asciiTheme="majorHAnsi" w:eastAsia="Calibri" w:hAnsiTheme="majorHAnsi" w:cs="Calibri"/>
            <w:b/>
            <w:i/>
            <w:color w:val="5382AB"/>
            <w:spacing w:val="-1"/>
            <w:sz w:val="24"/>
            <w:szCs w:val="24"/>
          </w:rPr>
          <w:t xml:space="preserve"> </w:t>
        </w:r>
        <w:r w:rsidRPr="000F72CE">
          <w:rPr>
            <w:rFonts w:asciiTheme="majorHAnsi" w:eastAsia="Calibri" w:hAnsiTheme="majorHAnsi" w:cs="Calibri"/>
            <w:color w:val="000000"/>
            <w:spacing w:val="-2"/>
            <w:sz w:val="22"/>
            <w:szCs w:val="22"/>
          </w:rPr>
          <w:t>t</w:t>
        </w:r>
      </w:hyperlink>
      <w:r w:rsidRPr="000F72CE">
        <w:rPr>
          <w:rFonts w:asciiTheme="majorHAnsi" w:eastAsia="Calibri" w:hAnsiTheme="majorHAnsi" w:cs="Calibri"/>
          <w:color w:val="000000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color w:val="000000"/>
          <w:sz w:val="22"/>
          <w:szCs w:val="22"/>
        </w:rPr>
        <w:t>hi</w:t>
      </w:r>
      <w:r w:rsidRPr="000F72CE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gh</w:t>
      </w:r>
      <w:r w:rsidRPr="000F72CE">
        <w:rPr>
          <w:rFonts w:asciiTheme="majorHAnsi" w:eastAsia="Calibri" w:hAnsiTheme="majorHAnsi" w:cs="Calibri"/>
          <w:color w:val="000000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igh</w:t>
      </w:r>
      <w:r w:rsidRPr="000F72CE">
        <w:rPr>
          <w:rFonts w:asciiTheme="majorHAnsi" w:eastAsia="Calibri" w:hAnsiTheme="majorHAnsi" w:cs="Calibri"/>
          <w:color w:val="000000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 xml:space="preserve"> yo</w:t>
      </w:r>
      <w:r w:rsidRPr="000F72CE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color w:val="000000"/>
          <w:sz w:val="22"/>
          <w:szCs w:val="22"/>
        </w:rPr>
        <w:t xml:space="preserve">r </w:t>
      </w:r>
      <w:r w:rsidRPr="000F72CE">
        <w:rPr>
          <w:rFonts w:asciiTheme="majorHAnsi" w:eastAsia="Calibri" w:hAnsiTheme="majorHAnsi" w:cs="Calibri"/>
          <w:color w:val="000000"/>
          <w:spacing w:val="-3"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color w:val="000000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color w:val="000000"/>
          <w:sz w:val="22"/>
          <w:szCs w:val="22"/>
        </w:rPr>
        <w:t>str</w:t>
      </w:r>
      <w:r w:rsidRPr="000F72CE">
        <w:rPr>
          <w:rFonts w:asciiTheme="majorHAnsi" w:eastAsia="Calibri" w:hAnsiTheme="majorHAnsi" w:cs="Calibri"/>
          <w:color w:val="000000"/>
          <w:spacing w:val="-2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color w:val="000000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color w:val="000000"/>
          <w:sz w:val="22"/>
          <w:szCs w:val="22"/>
        </w:rPr>
        <w:t xml:space="preserve">d </w:t>
      </w:r>
      <w:r w:rsidRPr="000F72CE">
        <w:rPr>
          <w:rFonts w:asciiTheme="majorHAnsi" w:eastAsia="Calibri" w:hAnsiTheme="majorHAnsi" w:cs="Calibri"/>
          <w:color w:val="000000"/>
          <w:spacing w:val="-2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color w:val="000000"/>
          <w:sz w:val="22"/>
          <w:szCs w:val="22"/>
        </w:rPr>
        <w:t>kil</w:t>
      </w:r>
      <w:r w:rsidRPr="000F72CE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color w:val="000000"/>
          <w:sz w:val="22"/>
          <w:szCs w:val="22"/>
        </w:rPr>
        <w:t xml:space="preserve">s </w:t>
      </w:r>
      <w:r w:rsidRPr="000F72CE">
        <w:rPr>
          <w:rFonts w:asciiTheme="majorHAnsi" w:eastAsia="Calibri" w:hAnsiTheme="majorHAnsi" w:cs="Calibri"/>
          <w:color w:val="000000"/>
          <w:spacing w:val="-2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color w:val="000000"/>
          <w:sz w:val="22"/>
          <w:szCs w:val="22"/>
        </w:rPr>
        <w:t>d achie</w:t>
      </w:r>
      <w:r w:rsidRPr="000F72CE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v</w:t>
      </w:r>
      <w:r w:rsidRPr="000F72CE">
        <w:rPr>
          <w:rFonts w:asciiTheme="majorHAnsi" w:eastAsia="Calibri" w:hAnsiTheme="majorHAnsi" w:cs="Calibri"/>
          <w:color w:val="000000"/>
          <w:spacing w:val="-2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color w:val="000000"/>
          <w:sz w:val="22"/>
          <w:szCs w:val="22"/>
        </w:rPr>
        <w:t>ents.</w:t>
      </w:r>
    </w:p>
    <w:p w14:paraId="4DCE18FC" w14:textId="77777777" w:rsidR="0030640D" w:rsidRPr="000F72CE" w:rsidRDefault="0030640D">
      <w:pPr>
        <w:spacing w:line="120" w:lineRule="exact"/>
        <w:rPr>
          <w:rFonts w:asciiTheme="majorHAnsi" w:hAnsiTheme="majorHAnsi"/>
          <w:sz w:val="12"/>
          <w:szCs w:val="12"/>
        </w:rPr>
      </w:pPr>
    </w:p>
    <w:p w14:paraId="76A155E8" w14:textId="77777777" w:rsidR="0030640D" w:rsidRPr="000F72CE" w:rsidRDefault="00290976">
      <w:pPr>
        <w:tabs>
          <w:tab w:val="left" w:pos="460"/>
        </w:tabs>
        <w:ind w:left="478" w:right="71" w:hanging="360"/>
        <w:rPr>
          <w:rFonts w:asciiTheme="majorHAnsi" w:eastAsia="Calibri" w:hAnsiTheme="majorHAnsi" w:cs="Calibr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  <w:r w:rsidRPr="000F72CE">
        <w:rPr>
          <w:rFonts w:asciiTheme="majorHAnsi" w:eastAsia="Segoe MDL2 Assets" w:hAnsiTheme="majorHAnsi" w:cs="Segoe MDL2 Assets"/>
        </w:rPr>
        <w:tab/>
      </w:r>
      <w:r w:rsidRPr="000F72CE">
        <w:rPr>
          <w:rFonts w:asciiTheme="majorHAnsi" w:eastAsia="Calibri" w:hAnsiTheme="majorHAnsi" w:cs="Calibri"/>
          <w:sz w:val="22"/>
          <w:szCs w:val="22"/>
        </w:rPr>
        <w:t>Usi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g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f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f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wing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w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0F72CE">
        <w:rPr>
          <w:rFonts w:asciiTheme="majorHAnsi" w:eastAsia="Calibri" w:hAnsiTheme="majorHAnsi" w:cs="Calibri"/>
          <w:sz w:val="22"/>
          <w:szCs w:val="22"/>
        </w:rPr>
        <w:t>shee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z w:val="22"/>
          <w:szCs w:val="22"/>
        </w:rPr>
        <w:t>, d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p a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z w:val="22"/>
          <w:szCs w:val="22"/>
        </w:rPr>
        <w:t>ic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ft</w:t>
      </w:r>
      <w:r w:rsidRPr="000F72CE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W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rd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z w:val="22"/>
          <w:szCs w:val="22"/>
        </w:rPr>
        <w:t>rs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0F72CE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f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z w:val="22"/>
          <w:szCs w:val="22"/>
        </w:rPr>
        <w:t>r résu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é.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le 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z w:val="22"/>
          <w:szCs w:val="22"/>
        </w:rPr>
        <w:t>esu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z w:val="22"/>
          <w:szCs w:val="22"/>
        </w:rPr>
        <w:t>es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sz w:val="22"/>
          <w:szCs w:val="22"/>
        </w:rPr>
        <w:t>re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cl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0F72CE">
        <w:rPr>
          <w:rFonts w:asciiTheme="majorHAnsi" w:eastAsia="Calibri" w:hAnsiTheme="majorHAnsi" w:cs="Calibri"/>
          <w:sz w:val="22"/>
          <w:szCs w:val="22"/>
        </w:rPr>
        <w:t>ed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wi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g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pa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es.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Wh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z w:val="22"/>
          <w:szCs w:val="22"/>
        </w:rPr>
        <w:t>le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les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0F72CE">
        <w:rPr>
          <w:rFonts w:asciiTheme="majorHAnsi" w:eastAsia="Calibri" w:hAnsiTheme="majorHAnsi" w:cs="Calibri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gu</w:t>
      </w:r>
      <w:r w:rsidRPr="000F72CE">
        <w:rPr>
          <w:rFonts w:asciiTheme="majorHAnsi" w:eastAsia="Calibri" w:hAnsiTheme="majorHAnsi" w:cs="Calibri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u in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crafti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g</w:t>
      </w:r>
      <w:r w:rsidRPr="000F72CE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z w:val="22"/>
          <w:szCs w:val="22"/>
        </w:rPr>
        <w:t>ésu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z w:val="22"/>
          <w:szCs w:val="22"/>
        </w:rPr>
        <w:t>é,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k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z w:val="22"/>
          <w:szCs w:val="22"/>
        </w:rPr>
        <w:t>ep in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that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c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z w:val="22"/>
          <w:szCs w:val="22"/>
        </w:rPr>
        <w:t>ent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0F72CE">
        <w:rPr>
          <w:rFonts w:asciiTheme="majorHAnsi" w:eastAsia="Calibri" w:hAnsiTheme="majorHAnsi" w:cs="Calibri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q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z w:val="22"/>
          <w:szCs w:val="22"/>
        </w:rPr>
        <w:t>y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wn.</w:t>
      </w:r>
    </w:p>
    <w:p w14:paraId="2669A7BC" w14:textId="77777777" w:rsidR="0030640D" w:rsidRPr="000F72CE" w:rsidRDefault="0030640D">
      <w:pPr>
        <w:spacing w:before="7" w:line="100" w:lineRule="exact"/>
        <w:rPr>
          <w:rFonts w:asciiTheme="majorHAnsi" w:hAnsiTheme="majorHAnsi"/>
          <w:sz w:val="11"/>
          <w:szCs w:val="11"/>
        </w:rPr>
      </w:pPr>
    </w:p>
    <w:p w14:paraId="3E5493EA" w14:textId="77777777" w:rsidR="0030640D" w:rsidRPr="000F72CE" w:rsidRDefault="00290976">
      <w:pPr>
        <w:tabs>
          <w:tab w:val="left" w:pos="460"/>
        </w:tabs>
        <w:ind w:left="478" w:right="804" w:hanging="360"/>
        <w:rPr>
          <w:rFonts w:asciiTheme="majorHAnsi" w:eastAsia="Calibri" w:hAnsiTheme="majorHAnsi" w:cs="Calibr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  <w:r w:rsidRPr="000F72CE">
        <w:rPr>
          <w:rFonts w:asciiTheme="majorHAnsi" w:eastAsia="Segoe MDL2 Assets" w:hAnsiTheme="majorHAnsi" w:cs="Segoe MDL2 Assets"/>
        </w:rPr>
        <w:tab/>
      </w:r>
      <w:r w:rsidRPr="000F72CE">
        <w:rPr>
          <w:rFonts w:asciiTheme="majorHAnsi" w:eastAsia="Calibri" w:hAnsiTheme="majorHAnsi" w:cs="Calibri"/>
          <w:sz w:val="22"/>
          <w:szCs w:val="22"/>
        </w:rPr>
        <w:t>For fu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z w:val="22"/>
          <w:szCs w:val="22"/>
        </w:rPr>
        <w:t>ther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assista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ce,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c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sz w:val="22"/>
          <w:szCs w:val="22"/>
        </w:rPr>
        <w:t>er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at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z w:val="22"/>
          <w:szCs w:val="22"/>
        </w:rPr>
        <w:t>en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g</w:t>
      </w:r>
      <w:r w:rsidRPr="000F72CE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sz w:val="22"/>
          <w:szCs w:val="22"/>
        </w:rPr>
        <w:t>RC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’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s </w:t>
      </w:r>
      <w:hyperlink r:id="rId10">
        <w:r w:rsidRPr="000F72CE">
          <w:rPr>
            <w:rFonts w:asciiTheme="majorHAnsi" w:eastAsia="Calibri" w:hAnsiTheme="majorHAnsi" w:cs="Calibri"/>
            <w:b/>
            <w:i/>
            <w:color w:val="5382AB"/>
            <w:sz w:val="22"/>
            <w:szCs w:val="22"/>
            <w:u w:color="5382AB"/>
          </w:rPr>
          <w:t xml:space="preserve"> </w:t>
        </w:r>
        <w:r w:rsidRPr="000F72CE">
          <w:rPr>
            <w:rFonts w:asciiTheme="majorHAnsi" w:eastAsia="Calibri" w:hAnsiTheme="majorHAnsi" w:cs="Calibri"/>
            <w:b/>
            <w:i/>
            <w:color w:val="5382AB"/>
            <w:spacing w:val="-49"/>
            <w:sz w:val="22"/>
            <w:szCs w:val="22"/>
            <w:u w:color="5382AB"/>
          </w:rPr>
          <w:t xml:space="preserve"> </w:t>
        </w:r>
        <w:r w:rsidRPr="000F72CE">
          <w:rPr>
            <w:rFonts w:asciiTheme="majorHAnsi" w:eastAsia="Calibri" w:hAnsiTheme="majorHAnsi" w:cs="Calibri"/>
            <w:b/>
            <w:i/>
            <w:color w:val="5382AB"/>
            <w:spacing w:val="-1"/>
            <w:sz w:val="22"/>
            <w:szCs w:val="22"/>
            <w:u w:color="5382AB"/>
          </w:rPr>
          <w:t>Wr</w:t>
        </w:r>
        <w:r w:rsidRPr="000F72CE">
          <w:rPr>
            <w:rFonts w:asciiTheme="majorHAnsi" w:eastAsia="Calibri" w:hAnsiTheme="majorHAnsi" w:cs="Calibri"/>
            <w:b/>
            <w:i/>
            <w:color w:val="5382AB"/>
            <w:sz w:val="22"/>
            <w:szCs w:val="22"/>
            <w:u w:color="5382AB"/>
          </w:rPr>
          <w:t>i</w:t>
        </w:r>
        <w:r w:rsidRPr="000F72CE">
          <w:rPr>
            <w:rFonts w:asciiTheme="majorHAnsi" w:eastAsia="Calibri" w:hAnsiTheme="majorHAnsi" w:cs="Calibri"/>
            <w:b/>
            <w:i/>
            <w:color w:val="5382AB"/>
            <w:spacing w:val="1"/>
            <w:sz w:val="22"/>
            <w:szCs w:val="22"/>
            <w:u w:color="5382AB"/>
          </w:rPr>
          <w:t xml:space="preserve"> </w:t>
        </w:r>
        <w:r w:rsidRPr="000F72CE">
          <w:rPr>
            <w:rFonts w:asciiTheme="majorHAnsi" w:eastAsia="Calibri" w:hAnsiTheme="majorHAnsi" w:cs="Calibri"/>
            <w:b/>
            <w:i/>
            <w:color w:val="5382AB"/>
            <w:sz w:val="22"/>
            <w:szCs w:val="22"/>
            <w:u w:color="5382AB"/>
          </w:rPr>
          <w:t>te</w:t>
        </w:r>
        <w:r w:rsidRPr="000F72CE">
          <w:rPr>
            <w:rFonts w:asciiTheme="majorHAnsi" w:eastAsia="Calibri" w:hAnsiTheme="majorHAnsi" w:cs="Calibri"/>
            <w:b/>
            <w:i/>
            <w:color w:val="5382AB"/>
            <w:spacing w:val="50"/>
            <w:sz w:val="22"/>
            <w:szCs w:val="22"/>
            <w:u w:color="5382AB"/>
          </w:rPr>
          <w:t xml:space="preserve"> </w:t>
        </w:r>
        <w:r w:rsidRPr="000F72CE">
          <w:rPr>
            <w:rFonts w:asciiTheme="majorHAnsi" w:eastAsia="Calibri" w:hAnsiTheme="majorHAnsi" w:cs="Calibri"/>
            <w:b/>
            <w:i/>
            <w:color w:val="5382AB"/>
            <w:spacing w:val="-2"/>
            <w:sz w:val="22"/>
            <w:szCs w:val="22"/>
            <w:u w:color="5382AB"/>
          </w:rPr>
          <w:t>Y</w:t>
        </w:r>
        <w:r w:rsidRPr="000F72CE">
          <w:rPr>
            <w:rFonts w:asciiTheme="majorHAnsi" w:eastAsia="Calibri" w:hAnsiTheme="majorHAnsi" w:cs="Calibri"/>
            <w:b/>
            <w:i/>
            <w:color w:val="5382AB"/>
            <w:sz w:val="22"/>
            <w:szCs w:val="22"/>
            <w:u w:color="5382AB"/>
          </w:rPr>
          <w:t>o</w:t>
        </w:r>
        <w:r w:rsidRPr="000F72CE">
          <w:rPr>
            <w:rFonts w:asciiTheme="majorHAnsi" w:eastAsia="Calibri" w:hAnsiTheme="majorHAnsi" w:cs="Calibri"/>
            <w:b/>
            <w:i/>
            <w:color w:val="5382AB"/>
            <w:spacing w:val="1"/>
            <w:sz w:val="22"/>
            <w:szCs w:val="22"/>
            <w:u w:color="5382AB"/>
          </w:rPr>
          <w:t xml:space="preserve"> </w:t>
        </w:r>
        <w:r w:rsidRPr="000F72CE">
          <w:rPr>
            <w:rFonts w:asciiTheme="majorHAnsi" w:eastAsia="Calibri" w:hAnsiTheme="majorHAnsi" w:cs="Calibri"/>
            <w:b/>
            <w:i/>
            <w:color w:val="5382AB"/>
            <w:sz w:val="22"/>
            <w:szCs w:val="22"/>
            <w:u w:color="5382AB"/>
          </w:rPr>
          <w:t>u</w:t>
        </w:r>
        <w:r w:rsidRPr="000F72CE">
          <w:rPr>
            <w:rFonts w:asciiTheme="majorHAnsi" w:eastAsia="Calibri" w:hAnsiTheme="majorHAnsi" w:cs="Calibri"/>
            <w:b/>
            <w:i/>
            <w:color w:val="5382AB"/>
            <w:spacing w:val="1"/>
            <w:sz w:val="22"/>
            <w:szCs w:val="22"/>
            <w:u w:color="5382AB"/>
          </w:rPr>
          <w:t xml:space="preserve"> </w:t>
        </w:r>
        <w:r w:rsidRPr="000F72CE">
          <w:rPr>
            <w:rFonts w:asciiTheme="majorHAnsi" w:eastAsia="Calibri" w:hAnsiTheme="majorHAnsi" w:cs="Calibri"/>
            <w:b/>
            <w:i/>
            <w:color w:val="5382AB"/>
            <w:sz w:val="22"/>
            <w:szCs w:val="22"/>
            <w:u w:color="5382AB"/>
          </w:rPr>
          <w:t>r</w:t>
        </w:r>
        <w:r w:rsidRPr="000F72CE">
          <w:rPr>
            <w:rFonts w:asciiTheme="majorHAnsi" w:eastAsia="Calibri" w:hAnsiTheme="majorHAnsi" w:cs="Calibri"/>
            <w:b/>
            <w:i/>
            <w:color w:val="5382AB"/>
            <w:spacing w:val="47"/>
            <w:sz w:val="22"/>
            <w:szCs w:val="22"/>
            <w:u w:color="5382AB"/>
          </w:rPr>
          <w:t xml:space="preserve"> </w:t>
        </w:r>
        <w:r w:rsidRPr="000F72CE">
          <w:rPr>
            <w:rFonts w:asciiTheme="majorHAnsi" w:eastAsia="Calibri" w:hAnsiTheme="majorHAnsi" w:cs="Calibri"/>
            <w:b/>
            <w:i/>
            <w:color w:val="5382AB"/>
            <w:sz w:val="22"/>
            <w:szCs w:val="22"/>
            <w:u w:color="5382AB"/>
          </w:rPr>
          <w:t>Coll</w:t>
        </w:r>
        <w:r w:rsidRPr="000F72CE">
          <w:rPr>
            <w:rFonts w:asciiTheme="majorHAnsi" w:eastAsia="Calibri" w:hAnsiTheme="majorHAnsi" w:cs="Calibri"/>
            <w:b/>
            <w:i/>
            <w:color w:val="5382AB"/>
            <w:spacing w:val="1"/>
            <w:sz w:val="22"/>
            <w:szCs w:val="22"/>
            <w:u w:color="5382AB"/>
          </w:rPr>
          <w:t xml:space="preserve"> </w:t>
        </w:r>
        <w:r w:rsidRPr="000F72CE">
          <w:rPr>
            <w:rFonts w:asciiTheme="majorHAnsi" w:eastAsia="Calibri" w:hAnsiTheme="majorHAnsi" w:cs="Calibri"/>
            <w:b/>
            <w:i/>
            <w:color w:val="5382AB"/>
            <w:spacing w:val="-3"/>
            <w:sz w:val="22"/>
            <w:szCs w:val="22"/>
            <w:u w:color="5382AB"/>
          </w:rPr>
          <w:t>e</w:t>
        </w:r>
        <w:r w:rsidRPr="000F72CE">
          <w:rPr>
            <w:rFonts w:asciiTheme="majorHAnsi" w:eastAsia="Calibri" w:hAnsiTheme="majorHAnsi" w:cs="Calibri"/>
            <w:b/>
            <w:i/>
            <w:color w:val="5382AB"/>
            <w:sz w:val="22"/>
            <w:szCs w:val="22"/>
            <w:u w:color="5382AB"/>
          </w:rPr>
          <w:t>g</w:t>
        </w:r>
        <w:r w:rsidRPr="000F72CE">
          <w:rPr>
            <w:rFonts w:asciiTheme="majorHAnsi" w:eastAsia="Calibri" w:hAnsiTheme="majorHAnsi" w:cs="Calibri"/>
            <w:b/>
            <w:i/>
            <w:color w:val="5382AB"/>
            <w:spacing w:val="1"/>
            <w:sz w:val="22"/>
            <w:szCs w:val="22"/>
            <w:u w:color="5382AB"/>
          </w:rPr>
          <w:t xml:space="preserve"> </w:t>
        </w:r>
        <w:r w:rsidRPr="000F72CE">
          <w:rPr>
            <w:rFonts w:asciiTheme="majorHAnsi" w:eastAsia="Calibri" w:hAnsiTheme="majorHAnsi" w:cs="Calibri"/>
            <w:b/>
            <w:i/>
            <w:color w:val="5382AB"/>
            <w:sz w:val="22"/>
            <w:szCs w:val="22"/>
            <w:u w:color="5382AB"/>
          </w:rPr>
          <w:t>e</w:t>
        </w:r>
        <w:r w:rsidRPr="000F72CE">
          <w:rPr>
            <w:rFonts w:asciiTheme="majorHAnsi" w:eastAsia="Calibri" w:hAnsiTheme="majorHAnsi" w:cs="Calibri"/>
            <w:b/>
            <w:i/>
            <w:color w:val="5382AB"/>
            <w:spacing w:val="48"/>
            <w:sz w:val="22"/>
            <w:szCs w:val="22"/>
            <w:u w:color="5382AB"/>
          </w:rPr>
          <w:t xml:space="preserve"> </w:t>
        </w:r>
        <w:r w:rsidRPr="000F72CE">
          <w:rPr>
            <w:rFonts w:asciiTheme="majorHAnsi" w:eastAsia="Calibri" w:hAnsiTheme="majorHAnsi" w:cs="Calibri"/>
            <w:b/>
            <w:i/>
            <w:color w:val="5382AB"/>
            <w:sz w:val="22"/>
            <w:szCs w:val="22"/>
            <w:u w:color="5382AB"/>
          </w:rPr>
          <w:t xml:space="preserve">Résu </w:t>
        </w:r>
        <w:r w:rsidRPr="000F72CE">
          <w:rPr>
            <w:rFonts w:asciiTheme="majorHAnsi" w:eastAsia="Calibri" w:hAnsiTheme="majorHAnsi" w:cs="Calibri"/>
            <w:b/>
            <w:i/>
            <w:color w:val="5382AB"/>
            <w:spacing w:val="-2"/>
            <w:sz w:val="22"/>
            <w:szCs w:val="22"/>
            <w:u w:color="5382AB"/>
          </w:rPr>
          <w:t>m</w:t>
        </w:r>
        <w:r w:rsidRPr="000F72CE">
          <w:rPr>
            <w:rFonts w:asciiTheme="majorHAnsi" w:eastAsia="Calibri" w:hAnsiTheme="majorHAnsi" w:cs="Calibri"/>
            <w:b/>
            <w:i/>
            <w:color w:val="5382AB"/>
            <w:sz w:val="22"/>
            <w:szCs w:val="22"/>
            <w:u w:color="5382AB"/>
          </w:rPr>
          <w:t xml:space="preserve">é </w:t>
        </w:r>
        <w:r w:rsidRPr="000F72CE">
          <w:rPr>
            <w:rFonts w:asciiTheme="majorHAnsi" w:eastAsia="Calibri" w:hAnsiTheme="majorHAnsi" w:cs="Calibri"/>
            <w:b/>
            <w:i/>
            <w:color w:val="5382AB"/>
            <w:spacing w:val="1"/>
            <w:sz w:val="22"/>
            <w:szCs w:val="22"/>
          </w:rPr>
          <w:t xml:space="preserve"> </w:t>
        </w:r>
        <w:r w:rsidRPr="000F72CE">
          <w:rPr>
            <w:rFonts w:asciiTheme="majorHAnsi" w:eastAsia="Calibri" w:hAnsiTheme="majorHAnsi" w:cs="Calibri"/>
            <w:color w:val="000000"/>
            <w:spacing w:val="-1"/>
            <w:sz w:val="22"/>
            <w:szCs w:val="22"/>
          </w:rPr>
          <w:t>p</w:t>
        </w:r>
      </w:hyperlink>
      <w:r w:rsidRPr="000F72CE">
        <w:rPr>
          <w:rFonts w:asciiTheme="majorHAnsi" w:eastAsia="Calibri" w:hAnsiTheme="majorHAnsi" w:cs="Calibri"/>
          <w:color w:val="000000"/>
          <w:sz w:val="22"/>
          <w:szCs w:val="22"/>
        </w:rPr>
        <w:t>ass</w:t>
      </w:r>
      <w:r w:rsidRPr="000F72CE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color w:val="000000"/>
          <w:sz w:val="22"/>
          <w:szCs w:val="22"/>
        </w:rPr>
        <w:t>rt w</w:t>
      </w:r>
      <w:r w:rsidRPr="000F72CE">
        <w:rPr>
          <w:rFonts w:asciiTheme="majorHAnsi" w:eastAsia="Calibri" w:hAnsiTheme="majorHAnsi" w:cs="Calibri"/>
          <w:color w:val="000000"/>
          <w:spacing w:val="2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color w:val="000000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color w:val="000000"/>
          <w:spacing w:val="-2"/>
          <w:sz w:val="22"/>
          <w:szCs w:val="22"/>
        </w:rPr>
        <w:t>k</w:t>
      </w:r>
      <w:r w:rsidRPr="000F72CE">
        <w:rPr>
          <w:rFonts w:asciiTheme="majorHAnsi" w:eastAsia="Calibri" w:hAnsiTheme="majorHAnsi" w:cs="Calibri"/>
          <w:color w:val="000000"/>
          <w:sz w:val="22"/>
          <w:szCs w:val="22"/>
        </w:rPr>
        <w:t>shop.</w:t>
      </w:r>
    </w:p>
    <w:p w14:paraId="4DBB4FD3" w14:textId="77777777" w:rsidR="0030640D" w:rsidRPr="000F72CE" w:rsidRDefault="0030640D">
      <w:pPr>
        <w:spacing w:before="2" w:line="200" w:lineRule="exact"/>
        <w:rPr>
          <w:rFonts w:asciiTheme="majorHAnsi" w:hAnsiTheme="majorHAnsi"/>
        </w:rPr>
      </w:pPr>
    </w:p>
    <w:p w14:paraId="25F226FF" w14:textId="77777777" w:rsidR="0030640D" w:rsidRPr="000F72CE" w:rsidRDefault="00290976">
      <w:pPr>
        <w:tabs>
          <w:tab w:val="left" w:pos="460"/>
        </w:tabs>
        <w:ind w:left="478" w:right="623" w:hanging="360"/>
        <w:rPr>
          <w:rFonts w:asciiTheme="majorHAnsi" w:eastAsia="Calibri" w:hAnsiTheme="majorHAnsi" w:cs="Calibr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  <w:r w:rsidRPr="000F72CE">
        <w:rPr>
          <w:rFonts w:asciiTheme="majorHAnsi" w:eastAsia="Segoe MDL2 Assets" w:hAnsiTheme="majorHAnsi" w:cs="Segoe MDL2 Assets"/>
        </w:rPr>
        <w:tab/>
      </w:r>
      <w:r w:rsidRPr="000F72CE">
        <w:rPr>
          <w:rFonts w:asciiTheme="majorHAnsi" w:eastAsia="Calibri" w:hAnsiTheme="majorHAnsi" w:cs="Calibri"/>
          <w:sz w:val="22"/>
          <w:szCs w:val="22"/>
        </w:rPr>
        <w:t>Assess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rés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z w:val="22"/>
          <w:szCs w:val="22"/>
        </w:rPr>
        <w:t>é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z w:val="22"/>
          <w:szCs w:val="22"/>
        </w:rPr>
        <w:t>ra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z w:val="22"/>
          <w:szCs w:val="22"/>
        </w:rPr>
        <w:t>l la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d desi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gn</w:t>
      </w:r>
      <w:r w:rsidRPr="000F72CE">
        <w:rPr>
          <w:rFonts w:asciiTheme="majorHAnsi" w:eastAsia="Calibri" w:hAnsiTheme="majorHAnsi" w:cs="Calibri"/>
          <w:sz w:val="22"/>
          <w:szCs w:val="22"/>
        </w:rPr>
        <w:t>.</w:t>
      </w:r>
      <w:r w:rsidRPr="000F72CE">
        <w:rPr>
          <w:rFonts w:asciiTheme="majorHAnsi" w:eastAsia="Calibri" w:hAnsiTheme="majorHAnsi" w:cs="Calibri"/>
          <w:spacing w:val="49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frea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sz w:val="22"/>
          <w:szCs w:val="22"/>
        </w:rPr>
        <w:t>, p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frea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sz w:val="22"/>
          <w:szCs w:val="22"/>
        </w:rPr>
        <w:t>, and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fread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cu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ent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sz w:val="22"/>
          <w:szCs w:val="22"/>
        </w:rPr>
        <w:t>ent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z w:val="22"/>
          <w:szCs w:val="22"/>
        </w:rPr>
        <w:t>fy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z w:val="22"/>
          <w:szCs w:val="22"/>
        </w:rPr>
        <w:t>rro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s in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72CE">
        <w:rPr>
          <w:rFonts w:asciiTheme="majorHAnsi" w:eastAsia="Calibri" w:hAnsiTheme="majorHAnsi" w:cs="Calibri"/>
          <w:sz w:val="22"/>
          <w:szCs w:val="22"/>
        </w:rPr>
        <w:t>ra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sz w:val="22"/>
          <w:szCs w:val="22"/>
        </w:rPr>
        <w:t>ar a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spel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0F72CE">
        <w:rPr>
          <w:rFonts w:asciiTheme="majorHAnsi" w:eastAsia="Calibri" w:hAnsiTheme="majorHAnsi" w:cs="Calibri"/>
          <w:sz w:val="22"/>
          <w:szCs w:val="22"/>
        </w:rPr>
        <w:t>.</w:t>
      </w:r>
    </w:p>
    <w:p w14:paraId="55CEDA34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7B95E75C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40D9B8E5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7B97086C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6C2B1244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4B689E6F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0792D92D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27A24673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17757EF9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1194DE17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1718E4B6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310AD11E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07052BD1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6C6EA214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6B4CB919" w14:textId="77777777" w:rsidR="0030640D" w:rsidRPr="000F72CE" w:rsidRDefault="0030640D">
      <w:pPr>
        <w:spacing w:before="10" w:line="200" w:lineRule="exact"/>
        <w:rPr>
          <w:rFonts w:asciiTheme="majorHAnsi" w:hAnsiTheme="majorHAnsi"/>
        </w:rPr>
      </w:pPr>
    </w:p>
    <w:p w14:paraId="7965DA35" w14:textId="77777777" w:rsidR="0030640D" w:rsidRPr="000F72CE" w:rsidRDefault="00290976">
      <w:pPr>
        <w:ind w:left="4143" w:right="4062"/>
        <w:jc w:val="center"/>
        <w:rPr>
          <w:rFonts w:asciiTheme="majorHAnsi" w:eastAsia="Calibri" w:hAnsiTheme="majorHAnsi" w:cs="Calibri"/>
          <w:sz w:val="22"/>
          <w:szCs w:val="22"/>
        </w:rPr>
        <w:sectPr w:rsidR="0030640D" w:rsidRPr="000F72CE">
          <w:footerReference w:type="default" r:id="rId11"/>
          <w:pgSz w:w="12240" w:h="15840"/>
          <w:pgMar w:top="1440" w:right="1460" w:bottom="280" w:left="1380" w:header="0" w:footer="1622" w:gutter="0"/>
          <w:cols w:space="720"/>
        </w:sectPr>
      </w:pPr>
      <w:r w:rsidRPr="000F72CE">
        <w:rPr>
          <w:rFonts w:asciiTheme="majorHAnsi" w:eastAsia="Calibri" w:hAnsiTheme="majorHAnsi" w:cs="Calibri"/>
          <w:sz w:val="22"/>
          <w:szCs w:val="22"/>
        </w:rPr>
        <w:t>(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1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f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6</w:t>
      </w:r>
      <w:r w:rsidRPr="000F72CE">
        <w:rPr>
          <w:rFonts w:asciiTheme="majorHAnsi" w:eastAsia="Calibri" w:hAnsiTheme="majorHAnsi" w:cs="Calibri"/>
          <w:sz w:val="22"/>
          <w:szCs w:val="22"/>
        </w:rPr>
        <w:t>)</w:t>
      </w:r>
    </w:p>
    <w:p w14:paraId="53711345" w14:textId="77777777" w:rsidR="0030640D" w:rsidRPr="000F72CE" w:rsidRDefault="00290976">
      <w:pPr>
        <w:spacing w:before="36"/>
        <w:ind w:left="3183"/>
        <w:rPr>
          <w:rFonts w:asciiTheme="majorHAnsi" w:eastAsia="Century Schoolbook" w:hAnsiTheme="majorHAnsi" w:cs="Century Schoolbook"/>
          <w:sz w:val="32"/>
          <w:szCs w:val="32"/>
        </w:rPr>
      </w:pPr>
      <w:r w:rsidRPr="000F72CE">
        <w:rPr>
          <w:rFonts w:asciiTheme="majorHAnsi" w:eastAsia="Century Schoolbook" w:hAnsiTheme="majorHAnsi" w:cs="Century Schoolbook"/>
          <w:b/>
          <w:sz w:val="32"/>
          <w:szCs w:val="32"/>
        </w:rPr>
        <w:lastRenderedPageBreak/>
        <w:t>R</w:t>
      </w:r>
      <w:r w:rsidRPr="000F72CE">
        <w:rPr>
          <w:rFonts w:asciiTheme="majorHAnsi" w:eastAsia="Century Schoolbook" w:hAnsiTheme="majorHAnsi" w:cs="Century Schoolbook"/>
          <w:b/>
          <w:spacing w:val="-2"/>
          <w:sz w:val="32"/>
          <w:szCs w:val="32"/>
        </w:rPr>
        <w:t>é</w:t>
      </w:r>
      <w:r w:rsidRPr="000F72CE">
        <w:rPr>
          <w:rFonts w:asciiTheme="majorHAnsi" w:eastAsia="Century Schoolbook" w:hAnsiTheme="majorHAnsi" w:cs="Century Schoolbook"/>
          <w:b/>
          <w:spacing w:val="1"/>
          <w:sz w:val="32"/>
          <w:szCs w:val="32"/>
        </w:rPr>
        <w:t>s</w:t>
      </w:r>
      <w:r w:rsidRPr="000F72CE">
        <w:rPr>
          <w:rFonts w:asciiTheme="majorHAnsi" w:eastAsia="Century Schoolbook" w:hAnsiTheme="majorHAnsi" w:cs="Century Schoolbook"/>
          <w:b/>
          <w:spacing w:val="2"/>
          <w:sz w:val="32"/>
          <w:szCs w:val="32"/>
        </w:rPr>
        <w:t>u</w:t>
      </w:r>
      <w:r w:rsidRPr="000F72CE">
        <w:rPr>
          <w:rFonts w:asciiTheme="majorHAnsi" w:eastAsia="Century Schoolbook" w:hAnsiTheme="majorHAnsi" w:cs="Century Schoolbook"/>
          <w:b/>
          <w:sz w:val="32"/>
          <w:szCs w:val="32"/>
        </w:rPr>
        <w:t>mé</w:t>
      </w:r>
      <w:r w:rsidRPr="000F72CE">
        <w:rPr>
          <w:rFonts w:asciiTheme="majorHAnsi" w:eastAsia="Century Schoolbook" w:hAnsiTheme="majorHAnsi" w:cs="Century Schoolbook"/>
          <w:b/>
          <w:spacing w:val="-13"/>
          <w:sz w:val="32"/>
          <w:szCs w:val="32"/>
        </w:rPr>
        <w:t xml:space="preserve"> </w:t>
      </w:r>
      <w:r w:rsidRPr="000F72CE">
        <w:rPr>
          <w:rFonts w:asciiTheme="majorHAnsi" w:eastAsia="Century Schoolbook" w:hAnsiTheme="majorHAnsi" w:cs="Century Schoolbook"/>
          <w:b/>
          <w:sz w:val="32"/>
          <w:szCs w:val="32"/>
        </w:rPr>
        <w:t>Wri</w:t>
      </w:r>
      <w:r w:rsidRPr="000F72CE">
        <w:rPr>
          <w:rFonts w:asciiTheme="majorHAnsi" w:eastAsia="Century Schoolbook" w:hAnsiTheme="majorHAnsi" w:cs="Century Schoolbook"/>
          <w:b/>
          <w:spacing w:val="1"/>
          <w:sz w:val="32"/>
          <w:szCs w:val="32"/>
        </w:rPr>
        <w:t>t</w:t>
      </w:r>
      <w:r w:rsidRPr="000F72CE">
        <w:rPr>
          <w:rFonts w:asciiTheme="majorHAnsi" w:eastAsia="Century Schoolbook" w:hAnsiTheme="majorHAnsi" w:cs="Century Schoolbook"/>
          <w:b/>
          <w:spacing w:val="2"/>
          <w:sz w:val="32"/>
          <w:szCs w:val="32"/>
        </w:rPr>
        <w:t>i</w:t>
      </w:r>
      <w:r w:rsidRPr="000F72CE">
        <w:rPr>
          <w:rFonts w:asciiTheme="majorHAnsi" w:eastAsia="Century Schoolbook" w:hAnsiTheme="majorHAnsi" w:cs="Century Schoolbook"/>
          <w:b/>
          <w:sz w:val="32"/>
          <w:szCs w:val="32"/>
        </w:rPr>
        <w:t>ng</w:t>
      </w:r>
      <w:r w:rsidRPr="000F72CE">
        <w:rPr>
          <w:rFonts w:asciiTheme="majorHAnsi" w:eastAsia="Century Schoolbook" w:hAnsiTheme="majorHAnsi" w:cs="Century Schoolbook"/>
          <w:b/>
          <w:spacing w:val="-13"/>
          <w:sz w:val="32"/>
          <w:szCs w:val="32"/>
        </w:rPr>
        <w:t xml:space="preserve"> </w:t>
      </w:r>
      <w:r w:rsidRPr="000F72CE">
        <w:rPr>
          <w:rFonts w:asciiTheme="majorHAnsi" w:eastAsia="Century Schoolbook" w:hAnsiTheme="majorHAnsi" w:cs="Century Schoolbook"/>
          <w:b/>
          <w:spacing w:val="-1"/>
          <w:sz w:val="32"/>
          <w:szCs w:val="32"/>
        </w:rPr>
        <w:t>W</w:t>
      </w:r>
      <w:r w:rsidRPr="000F72CE">
        <w:rPr>
          <w:rFonts w:asciiTheme="majorHAnsi" w:eastAsia="Century Schoolbook" w:hAnsiTheme="majorHAnsi" w:cs="Century Schoolbook"/>
          <w:b/>
          <w:spacing w:val="2"/>
          <w:sz w:val="32"/>
          <w:szCs w:val="32"/>
        </w:rPr>
        <w:t>o</w:t>
      </w:r>
      <w:r w:rsidRPr="000F72CE">
        <w:rPr>
          <w:rFonts w:asciiTheme="majorHAnsi" w:eastAsia="Century Schoolbook" w:hAnsiTheme="majorHAnsi" w:cs="Century Schoolbook"/>
          <w:b/>
          <w:sz w:val="32"/>
          <w:szCs w:val="32"/>
        </w:rPr>
        <w:t>rk</w:t>
      </w:r>
      <w:r w:rsidRPr="000F72CE">
        <w:rPr>
          <w:rFonts w:asciiTheme="majorHAnsi" w:eastAsia="Century Schoolbook" w:hAnsiTheme="majorHAnsi" w:cs="Century Schoolbook"/>
          <w:b/>
          <w:spacing w:val="2"/>
          <w:sz w:val="32"/>
          <w:szCs w:val="32"/>
        </w:rPr>
        <w:t>s</w:t>
      </w:r>
      <w:r w:rsidRPr="000F72CE">
        <w:rPr>
          <w:rFonts w:asciiTheme="majorHAnsi" w:eastAsia="Century Schoolbook" w:hAnsiTheme="majorHAnsi" w:cs="Century Schoolbook"/>
          <w:b/>
          <w:sz w:val="32"/>
          <w:szCs w:val="32"/>
        </w:rPr>
        <w:t>h</w:t>
      </w:r>
      <w:r w:rsidRPr="000F72CE">
        <w:rPr>
          <w:rFonts w:asciiTheme="majorHAnsi" w:eastAsia="Century Schoolbook" w:hAnsiTheme="majorHAnsi" w:cs="Century Schoolbook"/>
          <w:b/>
          <w:spacing w:val="1"/>
          <w:sz w:val="32"/>
          <w:szCs w:val="32"/>
        </w:rPr>
        <w:t>e</w:t>
      </w:r>
      <w:r w:rsidRPr="000F72CE">
        <w:rPr>
          <w:rFonts w:asciiTheme="majorHAnsi" w:eastAsia="Century Schoolbook" w:hAnsiTheme="majorHAnsi" w:cs="Century Schoolbook"/>
          <w:b/>
          <w:sz w:val="32"/>
          <w:szCs w:val="32"/>
        </w:rPr>
        <w:t>et</w:t>
      </w:r>
    </w:p>
    <w:p w14:paraId="33FD2D30" w14:textId="77777777" w:rsidR="0030640D" w:rsidRPr="000F72CE" w:rsidRDefault="0030640D">
      <w:pPr>
        <w:spacing w:before="1" w:line="180" w:lineRule="exact"/>
        <w:rPr>
          <w:rFonts w:asciiTheme="majorHAnsi" w:hAnsiTheme="majorHAnsi"/>
          <w:sz w:val="19"/>
          <w:szCs w:val="19"/>
        </w:rPr>
      </w:pPr>
    </w:p>
    <w:p w14:paraId="12BB4C3A" w14:textId="77777777" w:rsidR="0030640D" w:rsidRPr="000F72CE" w:rsidRDefault="00290976">
      <w:pPr>
        <w:ind w:left="118" w:right="520"/>
        <w:rPr>
          <w:rFonts w:asciiTheme="majorHAnsi" w:eastAsia="Century Schoolbook" w:hAnsiTheme="majorHAnsi" w:cs="Century Schoolbook"/>
          <w:sz w:val="22"/>
          <w:szCs w:val="22"/>
        </w:rPr>
      </w:pP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T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he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f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ol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l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w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ing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is to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be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u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ed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as a g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u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i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de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f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or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 xml:space="preserve"> w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ri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t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i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ng 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y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our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é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u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mé. 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H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o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w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v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er,</w:t>
      </w:r>
      <w:r w:rsidRPr="000F72CE">
        <w:rPr>
          <w:rFonts w:asciiTheme="majorHAnsi" w:eastAsia="Century Schoolbook" w:hAnsiTheme="majorHAnsi" w:cs="Century Schoolbook"/>
          <w:spacing w:val="3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ch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ré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u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mé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is u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n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i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q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u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n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d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ho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u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ld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be 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f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l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c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t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ion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of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w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ho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y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ou 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re</w:t>
      </w:r>
      <w:r w:rsidRPr="000F72CE">
        <w:rPr>
          <w:rFonts w:asciiTheme="majorHAnsi" w:eastAsia="Century Schoolbook" w:hAnsiTheme="majorHAnsi" w:cs="Century Schoolbook"/>
          <w:spacing w:val="2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n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d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w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h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t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y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ou ha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v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to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o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ff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r.</w:t>
      </w:r>
    </w:p>
    <w:p w14:paraId="366812FB" w14:textId="77777777" w:rsidR="0030640D" w:rsidRPr="000F72CE" w:rsidRDefault="0030640D">
      <w:pPr>
        <w:spacing w:before="5" w:line="260" w:lineRule="exact"/>
        <w:rPr>
          <w:rFonts w:asciiTheme="majorHAnsi" w:hAnsiTheme="majorHAnsi"/>
          <w:sz w:val="26"/>
          <w:szCs w:val="26"/>
        </w:rPr>
      </w:pPr>
    </w:p>
    <w:p w14:paraId="51ACECB7" w14:textId="77777777" w:rsidR="0030640D" w:rsidRPr="000F72CE" w:rsidRDefault="00290976">
      <w:pPr>
        <w:ind w:left="118"/>
        <w:rPr>
          <w:rFonts w:asciiTheme="majorHAnsi" w:eastAsia="Century Schoolbook" w:hAnsiTheme="majorHAnsi" w:cs="Century Schoolbook"/>
          <w:sz w:val="24"/>
          <w:szCs w:val="24"/>
        </w:rPr>
      </w:pP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Co</w:t>
      </w:r>
      <w:r w:rsidRPr="000F72CE">
        <w:rPr>
          <w:rFonts w:asciiTheme="majorHAnsi" w:eastAsia="Century Schoolbook" w:hAnsiTheme="majorHAnsi" w:cs="Century Schoolbook"/>
          <w:b/>
          <w:spacing w:val="1"/>
          <w:sz w:val="24"/>
          <w:szCs w:val="24"/>
        </w:rPr>
        <w:t>nt</w:t>
      </w: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b/>
          <w:spacing w:val="-2"/>
          <w:sz w:val="24"/>
          <w:szCs w:val="24"/>
        </w:rPr>
        <w:t>c</w:t>
      </w: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b/>
          <w:spacing w:val="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b/>
          <w:spacing w:val="1"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form</w:t>
      </w:r>
      <w:r w:rsidRPr="000F72CE">
        <w:rPr>
          <w:rFonts w:asciiTheme="majorHAnsi" w:eastAsia="Century Schoolbook" w:hAnsiTheme="majorHAnsi" w:cs="Century Schoolbook"/>
          <w:b/>
          <w:spacing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b/>
          <w:spacing w:val="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b/>
          <w:spacing w:val="-3"/>
          <w:sz w:val="24"/>
          <w:szCs w:val="24"/>
        </w:rPr>
        <w:t>o</w:t>
      </w:r>
      <w:r w:rsidRPr="000F72CE">
        <w:rPr>
          <w:rFonts w:asciiTheme="majorHAnsi" w:eastAsia="Century Schoolbook" w:hAnsiTheme="majorHAnsi" w:cs="Century Schoolbook"/>
          <w:b/>
          <w:spacing w:val="1"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:</w:t>
      </w:r>
    </w:p>
    <w:p w14:paraId="720217E5" w14:textId="77777777" w:rsidR="0030640D" w:rsidRPr="000F72CE" w:rsidRDefault="00290976">
      <w:pPr>
        <w:tabs>
          <w:tab w:val="left" w:pos="8100"/>
          <w:tab w:val="left" w:pos="9420"/>
        </w:tabs>
        <w:spacing w:before="2" w:line="299" w:lineRule="auto"/>
        <w:ind w:left="78" w:right="1381"/>
        <w:jc w:val="right"/>
        <w:rPr>
          <w:rFonts w:asciiTheme="majorHAnsi" w:eastAsia="Century Schoolbook" w:hAnsiTheme="majorHAnsi" w:cs="Century Schoolbook"/>
          <w:sz w:val="22"/>
          <w:szCs w:val="22"/>
        </w:rPr>
      </w:pPr>
      <w:r w:rsidRPr="000F72CE">
        <w:rPr>
          <w:rFonts w:asciiTheme="majorHAnsi" w:eastAsia="Century Schoolbook" w:hAnsiTheme="majorHAnsi" w:cs="Century Schoolbook"/>
          <w:sz w:val="22"/>
          <w:szCs w:val="22"/>
        </w:rPr>
        <w:t>Name: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d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d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s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(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P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mane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n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t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)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: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(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Sc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h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ool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)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: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</w:p>
    <w:p w14:paraId="555BB037" w14:textId="77777777" w:rsidR="0030640D" w:rsidRPr="000F72CE" w:rsidRDefault="00290976">
      <w:pPr>
        <w:tabs>
          <w:tab w:val="left" w:pos="9460"/>
        </w:tabs>
        <w:spacing w:before="1"/>
        <w:ind w:left="118"/>
        <w:rPr>
          <w:rFonts w:asciiTheme="majorHAnsi" w:eastAsia="Century Schoolbook" w:hAnsiTheme="majorHAnsi" w:cs="Century Schoolbook"/>
          <w:sz w:val="22"/>
          <w:szCs w:val="22"/>
        </w:rPr>
      </w:pP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mail</w:t>
      </w:r>
      <w:r w:rsidRPr="000F72CE">
        <w:rPr>
          <w:rFonts w:asciiTheme="majorHAnsi" w:eastAsia="Century Schoolbook" w:hAnsiTheme="majorHAnsi" w:cs="Century Schoolbook"/>
          <w:spacing w:val="2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d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d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: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</w:p>
    <w:p w14:paraId="398409EB" w14:textId="77777777" w:rsidR="0030640D" w:rsidRPr="000F72CE" w:rsidRDefault="00290976">
      <w:pPr>
        <w:tabs>
          <w:tab w:val="left" w:pos="9460"/>
        </w:tabs>
        <w:spacing w:before="66" w:line="240" w:lineRule="exact"/>
        <w:ind w:left="118"/>
        <w:rPr>
          <w:rFonts w:asciiTheme="majorHAnsi" w:eastAsia="Century Schoolbook" w:hAnsiTheme="majorHAnsi" w:cs="Century Schoolbook"/>
          <w:sz w:val="22"/>
          <w:szCs w:val="22"/>
        </w:rPr>
      </w:pPr>
      <w:r w:rsidRPr="000F72CE">
        <w:rPr>
          <w:rFonts w:asciiTheme="majorHAnsi" w:eastAsia="Century Schoolbook" w:hAnsiTheme="majorHAnsi" w:cs="Century Schoolbook"/>
          <w:spacing w:val="-1"/>
          <w:position w:val="-1"/>
          <w:sz w:val="22"/>
          <w:szCs w:val="22"/>
        </w:rPr>
        <w:t>P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</w:rPr>
        <w:t>ho</w:t>
      </w:r>
      <w:r w:rsidRPr="000F72CE">
        <w:rPr>
          <w:rFonts w:asciiTheme="majorHAnsi" w:eastAsia="Century Schoolbook" w:hAnsiTheme="majorHAnsi" w:cs="Century Schoolbook"/>
          <w:spacing w:val="-1"/>
          <w:position w:val="-1"/>
          <w:sz w:val="22"/>
          <w:szCs w:val="22"/>
        </w:rPr>
        <w:t>n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pacing w:val="1"/>
          <w:position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</w:rPr>
        <w:t>Nu</w:t>
      </w:r>
      <w:r w:rsidRPr="000F72CE">
        <w:rPr>
          <w:rFonts w:asciiTheme="majorHAnsi" w:eastAsia="Century Schoolbook" w:hAnsiTheme="majorHAnsi" w:cs="Century Schoolbook"/>
          <w:spacing w:val="-2"/>
          <w:position w:val="-1"/>
          <w:sz w:val="22"/>
          <w:szCs w:val="22"/>
        </w:rPr>
        <w:t>m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</w:rPr>
        <w:t>be</w:t>
      </w:r>
      <w:r w:rsidRPr="000F72CE">
        <w:rPr>
          <w:rFonts w:asciiTheme="majorHAnsi" w:eastAsia="Century Schoolbook" w:hAnsiTheme="majorHAnsi" w:cs="Century Schoolbook"/>
          <w:spacing w:val="-2"/>
          <w:position w:val="-1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</w:rPr>
        <w:t>:</w:t>
      </w:r>
      <w:r w:rsidRPr="000F72CE">
        <w:rPr>
          <w:rFonts w:asciiTheme="majorHAnsi" w:eastAsia="Century Schoolbook" w:hAnsiTheme="majorHAnsi" w:cs="Century Schoolbook"/>
          <w:spacing w:val="1"/>
          <w:position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  <w:u w:color="000000"/>
        </w:rPr>
        <w:tab/>
      </w:r>
    </w:p>
    <w:p w14:paraId="197D5158" w14:textId="77777777" w:rsidR="0030640D" w:rsidRPr="000F72CE" w:rsidRDefault="0030640D">
      <w:pPr>
        <w:spacing w:before="2" w:line="100" w:lineRule="exact"/>
        <w:rPr>
          <w:rFonts w:asciiTheme="majorHAnsi" w:hAnsiTheme="majorHAnsi"/>
          <w:sz w:val="11"/>
          <w:szCs w:val="11"/>
        </w:rPr>
      </w:pPr>
    </w:p>
    <w:p w14:paraId="77A64FB1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424C3861" w14:textId="77777777" w:rsidR="0030640D" w:rsidRPr="000F72CE" w:rsidRDefault="00290976">
      <w:pPr>
        <w:tabs>
          <w:tab w:val="left" w:pos="9460"/>
        </w:tabs>
        <w:spacing w:before="24" w:line="240" w:lineRule="exact"/>
        <w:ind w:left="118"/>
        <w:rPr>
          <w:rFonts w:asciiTheme="majorHAnsi" w:eastAsia="Century Schoolbook" w:hAnsiTheme="majorHAnsi" w:cs="Century Schoolbook"/>
          <w:sz w:val="22"/>
          <w:szCs w:val="22"/>
        </w:rPr>
      </w:pPr>
      <w:r w:rsidRPr="000F72CE">
        <w:rPr>
          <w:rFonts w:asciiTheme="majorHAnsi" w:eastAsia="Century Schoolbook" w:hAnsiTheme="majorHAnsi" w:cs="Century Schoolbook"/>
          <w:b/>
          <w:spacing w:val="1"/>
          <w:position w:val="-1"/>
          <w:sz w:val="22"/>
          <w:szCs w:val="22"/>
        </w:rPr>
        <w:t>Ob</w:t>
      </w:r>
      <w:r w:rsidRPr="000F72CE">
        <w:rPr>
          <w:rFonts w:asciiTheme="majorHAnsi" w:eastAsia="Century Schoolbook" w:hAnsiTheme="majorHAnsi" w:cs="Century Schoolbook"/>
          <w:b/>
          <w:spacing w:val="-1"/>
          <w:position w:val="-1"/>
          <w:sz w:val="22"/>
          <w:szCs w:val="22"/>
        </w:rPr>
        <w:t>j</w:t>
      </w:r>
      <w:r w:rsidRPr="000F72CE">
        <w:rPr>
          <w:rFonts w:asciiTheme="majorHAnsi" w:eastAsia="Century Schoolbook" w:hAnsiTheme="majorHAnsi" w:cs="Century Schoolbook"/>
          <w:b/>
          <w:position w:val="-1"/>
          <w:sz w:val="22"/>
          <w:szCs w:val="22"/>
        </w:rPr>
        <w:t>ecti</w:t>
      </w:r>
      <w:r w:rsidRPr="000F72CE">
        <w:rPr>
          <w:rFonts w:asciiTheme="majorHAnsi" w:eastAsia="Century Schoolbook" w:hAnsiTheme="majorHAnsi" w:cs="Century Schoolbook"/>
          <w:b/>
          <w:spacing w:val="-3"/>
          <w:position w:val="-1"/>
          <w:sz w:val="22"/>
          <w:szCs w:val="22"/>
        </w:rPr>
        <w:t>v</w:t>
      </w:r>
      <w:r w:rsidRPr="000F72CE">
        <w:rPr>
          <w:rFonts w:asciiTheme="majorHAnsi" w:eastAsia="Century Schoolbook" w:hAnsiTheme="majorHAnsi" w:cs="Century Schoolbook"/>
          <w:b/>
          <w:position w:val="-1"/>
          <w:sz w:val="22"/>
          <w:szCs w:val="22"/>
        </w:rPr>
        <w:t>e:</w:t>
      </w:r>
      <w:r w:rsidRPr="000F72CE">
        <w:rPr>
          <w:rFonts w:asciiTheme="majorHAnsi" w:eastAsia="Century Schoolbook" w:hAnsiTheme="majorHAnsi" w:cs="Century Schoolbook"/>
          <w:b/>
          <w:spacing w:val="-1"/>
          <w:position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b/>
          <w:position w:val="-1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b/>
          <w:position w:val="-1"/>
          <w:sz w:val="22"/>
          <w:szCs w:val="22"/>
          <w:u w:color="000000"/>
        </w:rPr>
        <w:tab/>
      </w:r>
    </w:p>
    <w:p w14:paraId="011BBD7B" w14:textId="77777777" w:rsidR="0030640D" w:rsidRPr="000F72CE" w:rsidRDefault="0030640D">
      <w:pPr>
        <w:spacing w:before="11" w:line="240" w:lineRule="exact"/>
        <w:rPr>
          <w:rFonts w:asciiTheme="majorHAnsi" w:hAnsiTheme="majorHAnsi"/>
          <w:sz w:val="24"/>
          <w:szCs w:val="24"/>
        </w:rPr>
      </w:pPr>
    </w:p>
    <w:p w14:paraId="2040BBCD" w14:textId="77777777" w:rsidR="0030640D" w:rsidRPr="000F72CE" w:rsidRDefault="00290976">
      <w:pPr>
        <w:spacing w:before="20"/>
        <w:ind w:left="118" w:right="9350"/>
        <w:jc w:val="both"/>
        <w:rPr>
          <w:rFonts w:asciiTheme="majorHAnsi" w:eastAsia="Century Schoolbook" w:hAnsiTheme="majorHAnsi" w:cs="Century Schoolbook"/>
          <w:sz w:val="24"/>
          <w:szCs w:val="24"/>
        </w:rPr>
      </w:pP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b/>
          <w:spacing w:val="1"/>
          <w:sz w:val="24"/>
          <w:szCs w:val="24"/>
        </w:rPr>
        <w:t>duc</w:t>
      </w:r>
      <w:r w:rsidRPr="000F72CE">
        <w:rPr>
          <w:rFonts w:asciiTheme="majorHAnsi" w:eastAsia="Century Schoolbook" w:hAnsiTheme="majorHAnsi" w:cs="Century Schoolbook"/>
          <w:b/>
          <w:spacing w:val="-3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b/>
          <w:spacing w:val="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io</w:t>
      </w:r>
      <w:r w:rsidRPr="000F72CE">
        <w:rPr>
          <w:rFonts w:asciiTheme="majorHAnsi" w:eastAsia="Century Schoolbook" w:hAnsiTheme="majorHAnsi" w:cs="Century Schoolbook"/>
          <w:b/>
          <w:spacing w:val="1"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:</w:t>
      </w:r>
    </w:p>
    <w:p w14:paraId="6E717014" w14:textId="77777777" w:rsidR="0030640D" w:rsidRPr="000F72CE" w:rsidRDefault="00290976">
      <w:pPr>
        <w:tabs>
          <w:tab w:val="left" w:pos="9460"/>
        </w:tabs>
        <w:spacing w:before="2" w:line="300" w:lineRule="auto"/>
        <w:ind w:left="118" w:right="1341"/>
        <w:jc w:val="both"/>
        <w:rPr>
          <w:rFonts w:asciiTheme="majorHAnsi" w:eastAsia="Century Schoolbook" w:hAnsiTheme="majorHAnsi" w:cs="Century Schoolbook"/>
          <w:sz w:val="22"/>
          <w:szCs w:val="22"/>
        </w:rPr>
      </w:pP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I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ns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t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itut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i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on &amp; 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L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oc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tion: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                                                                              </w:t>
      </w:r>
      <w:r w:rsidRPr="000F72CE">
        <w:rPr>
          <w:rFonts w:asciiTheme="majorHAnsi" w:eastAsia="Century Schoolbook" w:hAnsiTheme="majorHAnsi" w:cs="Century Schoolbook"/>
          <w:spacing w:val="-14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D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te: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               </w:t>
      </w:r>
      <w:r w:rsidRPr="000F72CE">
        <w:rPr>
          <w:rFonts w:asciiTheme="majorHAnsi" w:eastAsia="Century Schoolbook" w:hAnsiTheme="majorHAnsi" w:cs="Century Schoolbook"/>
          <w:spacing w:val="37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-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 Major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(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incl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u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de degree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t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y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pe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)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: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 Mino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: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                                                                     </w:t>
      </w:r>
      <w:r w:rsidRPr="000F72CE">
        <w:rPr>
          <w:rFonts w:asciiTheme="majorHAnsi" w:eastAsia="Century Schoolbook" w:hAnsiTheme="majorHAnsi" w:cs="Century Schoolbook"/>
          <w:spacing w:val="-28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2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C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umul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tive</w:t>
      </w:r>
      <w:r w:rsidRPr="000F72CE">
        <w:rPr>
          <w:rFonts w:asciiTheme="majorHAnsi" w:eastAsia="Century Schoolbook" w:hAnsiTheme="majorHAnsi" w:cs="Century Schoolbook"/>
          <w:spacing w:val="-4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G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P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A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(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i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f</w:t>
      </w:r>
      <w:r w:rsidRPr="000F72CE">
        <w:rPr>
          <w:rFonts w:asciiTheme="majorHAnsi" w:eastAsia="Century Schoolbook" w:hAnsiTheme="majorHAnsi" w:cs="Century Schoolbook"/>
          <w:spacing w:val="2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3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.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0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or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b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v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e: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H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ono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s/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w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d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: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</w:p>
    <w:p w14:paraId="10E594FC" w14:textId="77777777" w:rsidR="0030640D" w:rsidRPr="000F72CE" w:rsidRDefault="00290976">
      <w:pPr>
        <w:tabs>
          <w:tab w:val="left" w:pos="9460"/>
        </w:tabs>
        <w:spacing w:line="240" w:lineRule="exact"/>
        <w:ind w:left="118" w:right="1347"/>
        <w:jc w:val="both"/>
        <w:rPr>
          <w:rFonts w:asciiTheme="majorHAnsi" w:eastAsia="Century Schoolbook" w:hAnsiTheme="majorHAnsi" w:cs="Century Schoolbook"/>
          <w:sz w:val="22"/>
          <w:szCs w:val="22"/>
        </w:rPr>
      </w:pPr>
      <w:r w:rsidRPr="000F72CE">
        <w:rPr>
          <w:rFonts w:asciiTheme="majorHAnsi" w:hAnsiTheme="majorHAnsi"/>
        </w:rPr>
        <w:pict w14:anchorId="0281E7E4">
          <v:group id="_x0000_s1030" style="position:absolute;left:0;text-align:left;margin-left:38.9pt;margin-top:28.65pt;width:468.1pt;height:0;z-index:-251658752;mso-position-horizontal-relative:page" coordorigin="778,573" coordsize="9362,0">
            <v:shape id="_x0000_s1031" style="position:absolute;left:778;top:573;width:9362;height:0" coordorigin="778,573" coordsize="9362,0" path="m778,573r9362,e" filled="f" strokeweight=".7pt">
              <v:path arrowok="t"/>
            </v:shape>
            <w10:wrap anchorx="page"/>
          </v:group>
        </w:pict>
      </w:r>
      <w:r w:rsidRPr="000F72CE">
        <w:rPr>
          <w:rFonts w:asciiTheme="majorHAnsi" w:eastAsia="Century Schoolbook" w:hAnsiTheme="majorHAnsi" w:cs="Century Schoolbook"/>
          <w:spacing w:val="-1"/>
          <w:position w:val="-1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</w:rPr>
        <w:t>ele</w:t>
      </w:r>
      <w:r w:rsidRPr="000F72CE">
        <w:rPr>
          <w:rFonts w:asciiTheme="majorHAnsi" w:eastAsia="Century Schoolbook" w:hAnsiTheme="majorHAnsi" w:cs="Century Schoolbook"/>
          <w:spacing w:val="-1"/>
          <w:position w:val="-1"/>
          <w:sz w:val="22"/>
          <w:szCs w:val="22"/>
        </w:rPr>
        <w:t>v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pacing w:val="-1"/>
          <w:position w:val="-1"/>
          <w:sz w:val="22"/>
          <w:szCs w:val="22"/>
        </w:rPr>
        <w:t>n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</w:rPr>
        <w:t>t</w:t>
      </w:r>
      <w:r w:rsidRPr="000F72CE">
        <w:rPr>
          <w:rFonts w:asciiTheme="majorHAnsi" w:eastAsia="Century Schoolbook" w:hAnsiTheme="majorHAnsi" w:cs="Century Schoolbook"/>
          <w:spacing w:val="2"/>
          <w:position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-1"/>
          <w:position w:val="-1"/>
          <w:sz w:val="22"/>
          <w:szCs w:val="22"/>
        </w:rPr>
        <w:t>C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</w:rPr>
        <w:t>ou</w:t>
      </w:r>
      <w:r w:rsidRPr="000F72CE">
        <w:rPr>
          <w:rFonts w:asciiTheme="majorHAnsi" w:eastAsia="Century Schoolbook" w:hAnsiTheme="majorHAnsi" w:cs="Century Schoolbook"/>
          <w:spacing w:val="-3"/>
          <w:position w:val="-1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pacing w:val="1"/>
          <w:position w:val="-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pacing w:val="-2"/>
          <w:position w:val="-1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pacing w:val="1"/>
          <w:position w:val="-1"/>
          <w:sz w:val="22"/>
          <w:szCs w:val="22"/>
        </w:rPr>
        <w:t>w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</w:rPr>
        <w:t>o</w:t>
      </w:r>
      <w:r w:rsidRPr="000F72CE">
        <w:rPr>
          <w:rFonts w:asciiTheme="majorHAnsi" w:eastAsia="Century Schoolbook" w:hAnsiTheme="majorHAnsi" w:cs="Century Schoolbook"/>
          <w:spacing w:val="-2"/>
          <w:position w:val="-1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pacing w:val="1"/>
          <w:position w:val="-1"/>
          <w:sz w:val="22"/>
          <w:szCs w:val="22"/>
        </w:rPr>
        <w:t>k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</w:rPr>
        <w:t>:</w:t>
      </w:r>
      <w:r w:rsidRPr="000F72CE">
        <w:rPr>
          <w:rFonts w:asciiTheme="majorHAnsi" w:eastAsia="Century Schoolbook" w:hAnsiTheme="majorHAnsi" w:cs="Century Schoolbook"/>
          <w:spacing w:val="-1"/>
          <w:position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  <w:u w:color="000000"/>
        </w:rPr>
        <w:tab/>
      </w:r>
    </w:p>
    <w:p w14:paraId="52913E05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290521AE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44E9DE36" w14:textId="77777777" w:rsidR="0030640D" w:rsidRPr="000F72CE" w:rsidRDefault="0030640D">
      <w:pPr>
        <w:spacing w:before="7" w:line="240" w:lineRule="exact"/>
        <w:rPr>
          <w:rFonts w:asciiTheme="majorHAnsi" w:hAnsiTheme="majorHAnsi"/>
          <w:sz w:val="24"/>
          <w:szCs w:val="24"/>
        </w:rPr>
      </w:pPr>
    </w:p>
    <w:p w14:paraId="5AFE9AD4" w14:textId="77777777" w:rsidR="0030640D" w:rsidRPr="000F72CE" w:rsidRDefault="00290976">
      <w:pPr>
        <w:spacing w:before="20"/>
        <w:ind w:left="118" w:right="8042"/>
        <w:jc w:val="both"/>
        <w:rPr>
          <w:rFonts w:asciiTheme="majorHAnsi" w:eastAsia="Century Schoolbook" w:hAnsiTheme="majorHAnsi" w:cs="Century Schoolbook"/>
          <w:sz w:val="24"/>
          <w:szCs w:val="24"/>
        </w:rPr>
      </w:pPr>
      <w:r w:rsidRPr="000F72CE">
        <w:rPr>
          <w:rFonts w:asciiTheme="majorHAnsi" w:eastAsia="Century Schoolbook" w:hAnsiTheme="majorHAnsi" w:cs="Century Schoolbook"/>
          <w:b/>
          <w:spacing w:val="1"/>
          <w:sz w:val="24"/>
          <w:szCs w:val="24"/>
        </w:rPr>
        <w:t>R</w:t>
      </w:r>
      <w:r w:rsidRPr="000F72CE">
        <w:rPr>
          <w:rFonts w:asciiTheme="majorHAnsi" w:eastAsia="Century Schoolbook" w:hAnsiTheme="majorHAnsi" w:cs="Century Schoolbook"/>
          <w:b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b/>
          <w:spacing w:val="-2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vant</w:t>
      </w:r>
      <w:r w:rsidRPr="000F72CE">
        <w:rPr>
          <w:rFonts w:asciiTheme="majorHAnsi" w:eastAsia="Century Schoolbook" w:hAnsiTheme="majorHAnsi" w:cs="Century Schoolbook"/>
          <w:b/>
          <w:spacing w:val="2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b/>
          <w:spacing w:val="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xperi</w:t>
      </w:r>
      <w:r w:rsidRPr="000F72CE">
        <w:rPr>
          <w:rFonts w:asciiTheme="majorHAnsi" w:eastAsia="Century Schoolbook" w:hAnsiTheme="majorHAnsi" w:cs="Century Schoolbook"/>
          <w:b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b/>
          <w:spacing w:val="1"/>
          <w:sz w:val="24"/>
          <w:szCs w:val="24"/>
        </w:rPr>
        <w:t>nc</w:t>
      </w:r>
      <w:r w:rsidRPr="000F72CE">
        <w:rPr>
          <w:rFonts w:asciiTheme="majorHAnsi" w:eastAsia="Century Schoolbook" w:hAnsiTheme="majorHAnsi" w:cs="Century Schoolbook"/>
          <w:b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:</w:t>
      </w:r>
    </w:p>
    <w:p w14:paraId="74868F5A" w14:textId="77777777" w:rsidR="0030640D" w:rsidRPr="000F72CE" w:rsidRDefault="00290976">
      <w:pPr>
        <w:spacing w:before="2"/>
        <w:ind w:left="118" w:right="70"/>
        <w:jc w:val="both"/>
        <w:rPr>
          <w:rFonts w:asciiTheme="majorHAnsi" w:eastAsia="Century Schoolbook" w:hAnsiTheme="majorHAnsi" w:cs="Century Schoolbook"/>
          <w:sz w:val="24"/>
          <w:szCs w:val="24"/>
        </w:rPr>
      </w:pP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C</w:t>
      </w:r>
      <w:r w:rsidRPr="000F72CE">
        <w:rPr>
          <w:rFonts w:asciiTheme="majorHAnsi" w:eastAsia="Century Schoolbook" w:hAnsiTheme="majorHAnsi" w:cs="Century Schoolbook"/>
          <w:i/>
          <w:spacing w:val="-2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 xml:space="preserve">n 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b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a d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v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rs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c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om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b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na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 xml:space="preserve">on 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>o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 xml:space="preserve">f 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x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p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er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c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 xml:space="preserve">nd 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k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th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 xml:space="preserve">t 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>d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2"/>
          <w:sz w:val="24"/>
          <w:szCs w:val="24"/>
        </w:rPr>
        <w:t>r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c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y r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late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to the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p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o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ion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su</w:t>
      </w:r>
      <w:r w:rsidRPr="000F72CE">
        <w:rPr>
          <w:rFonts w:asciiTheme="majorHAnsi" w:eastAsia="Century Schoolbook" w:hAnsiTheme="majorHAnsi" w:cs="Century Schoolbook"/>
          <w:i/>
          <w:spacing w:val="-2"/>
          <w:sz w:val="24"/>
          <w:szCs w:val="24"/>
        </w:rPr>
        <w:t>c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 xml:space="preserve">h 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as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:</w:t>
      </w:r>
    </w:p>
    <w:p w14:paraId="693675D1" w14:textId="77777777" w:rsidR="0030640D" w:rsidRPr="000F72CE" w:rsidRDefault="00290976">
      <w:pPr>
        <w:spacing w:line="280" w:lineRule="exact"/>
        <w:ind w:left="118" w:right="2847"/>
        <w:jc w:val="both"/>
        <w:rPr>
          <w:rFonts w:asciiTheme="majorHAnsi" w:eastAsia="Century Schoolbook" w:hAnsiTheme="majorHAnsi" w:cs="Century Schoolbook"/>
          <w:sz w:val="24"/>
          <w:szCs w:val="24"/>
        </w:rPr>
      </w:pP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er</w:t>
      </w:r>
      <w:r w:rsidRPr="000F72CE">
        <w:rPr>
          <w:rFonts w:asciiTheme="majorHAnsi" w:eastAsia="Century Schoolbook" w:hAnsiTheme="majorHAnsi" w:cs="Century Schoolbook"/>
          <w:i/>
          <w:spacing w:val="2"/>
          <w:position w:val="-1"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h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ps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,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 xml:space="preserve"> j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o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b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,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pacing w:val="-2"/>
          <w:position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pacing w:val="2"/>
          <w:position w:val="-1"/>
          <w:sz w:val="24"/>
          <w:szCs w:val="24"/>
        </w:rPr>
        <w:t>d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ers</w:t>
      </w:r>
      <w:r w:rsidRPr="000F72CE">
        <w:rPr>
          <w:rFonts w:asciiTheme="majorHAnsi" w:eastAsia="Century Schoolbook" w:hAnsiTheme="majorHAnsi" w:cs="Century Schoolbook"/>
          <w:i/>
          <w:spacing w:val="2"/>
          <w:position w:val="-1"/>
          <w:sz w:val="24"/>
          <w:szCs w:val="24"/>
        </w:rPr>
        <w:t>h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ip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2"/>
          <w:position w:val="-1"/>
          <w:sz w:val="24"/>
          <w:szCs w:val="24"/>
        </w:rPr>
        <w:t>x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pe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r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2"/>
          <w:position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2"/>
          <w:position w:val="-1"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ces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,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pacing w:val="2"/>
          <w:position w:val="-1"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d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/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or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c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la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sr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oom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2"/>
          <w:position w:val="-1"/>
          <w:sz w:val="24"/>
          <w:szCs w:val="24"/>
        </w:rPr>
        <w:t>x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pe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ri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c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.</w:t>
      </w:r>
    </w:p>
    <w:p w14:paraId="6952B228" w14:textId="77777777" w:rsidR="0030640D" w:rsidRPr="000F72CE" w:rsidRDefault="0030640D">
      <w:pPr>
        <w:spacing w:before="7" w:line="260" w:lineRule="exact"/>
        <w:rPr>
          <w:rFonts w:asciiTheme="majorHAnsi" w:hAnsiTheme="majorHAnsi"/>
          <w:sz w:val="26"/>
          <w:szCs w:val="26"/>
        </w:rPr>
      </w:pPr>
    </w:p>
    <w:p w14:paraId="2489A391" w14:textId="77777777" w:rsidR="0030640D" w:rsidRPr="000F72CE" w:rsidRDefault="00290976">
      <w:pPr>
        <w:tabs>
          <w:tab w:val="left" w:pos="9460"/>
        </w:tabs>
        <w:spacing w:line="299" w:lineRule="auto"/>
        <w:ind w:left="118" w:right="1341"/>
        <w:jc w:val="both"/>
        <w:rPr>
          <w:rFonts w:asciiTheme="majorHAnsi" w:eastAsia="Century Schoolbook" w:hAnsiTheme="majorHAnsi" w:cs="Century Schoolbook"/>
          <w:sz w:val="22"/>
          <w:szCs w:val="22"/>
        </w:rPr>
      </w:pP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T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itle: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                                                                                                            </w:t>
      </w:r>
      <w:r w:rsidRPr="000F72CE">
        <w:rPr>
          <w:rFonts w:asciiTheme="majorHAnsi" w:eastAsia="Century Schoolbook" w:hAnsiTheme="majorHAnsi" w:cs="Century Schoolbook"/>
          <w:spacing w:val="-44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D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te: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               </w:t>
      </w:r>
      <w:r w:rsidRPr="000F72CE">
        <w:rPr>
          <w:rFonts w:asciiTheme="majorHAnsi" w:eastAsia="Century Schoolbook" w:hAnsiTheme="majorHAnsi" w:cs="Century Schoolbook"/>
          <w:spacing w:val="37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-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O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rg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ni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z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atio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n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/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L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oc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tion: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po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n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ibili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t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ie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/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C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ont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i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b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ution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:</w:t>
      </w:r>
    </w:p>
    <w:p w14:paraId="4F54AEE4" w14:textId="77777777" w:rsidR="0030640D" w:rsidRPr="000F72CE" w:rsidRDefault="00290976">
      <w:pPr>
        <w:spacing w:before="2" w:line="301" w:lineRule="auto"/>
        <w:ind w:left="118" w:right="133"/>
        <w:rPr>
          <w:rFonts w:asciiTheme="majorHAnsi" w:eastAsia="Century Schoolbook" w:hAnsiTheme="majorHAnsi" w:cs="Century Schoolbook"/>
          <w:sz w:val="28"/>
          <w:szCs w:val="28"/>
        </w:rPr>
      </w:pPr>
      <w:r w:rsidRPr="000F72CE">
        <w:rPr>
          <w:rFonts w:asciiTheme="majorHAnsi" w:eastAsia="Century Schoolbook" w:hAnsiTheme="majorHAnsi" w:cs="Century Schoolbook"/>
          <w:i/>
          <w:spacing w:val="-1"/>
          <w:sz w:val="28"/>
          <w:szCs w:val="28"/>
        </w:rPr>
        <w:t>B</w:t>
      </w:r>
      <w:r w:rsidRPr="000F72CE">
        <w:rPr>
          <w:rFonts w:asciiTheme="majorHAnsi" w:eastAsia="Century Schoolbook" w:hAnsiTheme="majorHAnsi" w:cs="Century Schoolbook"/>
          <w:i/>
          <w:sz w:val="28"/>
          <w:szCs w:val="28"/>
        </w:rPr>
        <w:t>egin with an</w:t>
      </w:r>
      <w:r w:rsidRPr="000F72CE">
        <w:rPr>
          <w:rFonts w:asciiTheme="majorHAnsi" w:eastAsia="Century Schoolbook" w:hAnsiTheme="majorHAnsi" w:cs="Century Schoolbook"/>
          <w:i/>
          <w:spacing w:val="-3"/>
          <w:sz w:val="28"/>
          <w:szCs w:val="28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8"/>
          <w:szCs w:val="28"/>
        </w:rPr>
        <w:t>act</w:t>
      </w:r>
      <w:r w:rsidRPr="000F72CE">
        <w:rPr>
          <w:rFonts w:asciiTheme="majorHAnsi" w:eastAsia="Century Schoolbook" w:hAnsiTheme="majorHAnsi" w:cs="Century Schoolbook"/>
          <w:i/>
          <w:spacing w:val="-3"/>
          <w:sz w:val="28"/>
          <w:szCs w:val="28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1"/>
          <w:sz w:val="28"/>
          <w:szCs w:val="28"/>
        </w:rPr>
        <w:t>o</w:t>
      </w:r>
      <w:r w:rsidRPr="000F72CE">
        <w:rPr>
          <w:rFonts w:asciiTheme="majorHAnsi" w:eastAsia="Century Schoolbook" w:hAnsiTheme="majorHAnsi" w:cs="Century Schoolbook"/>
          <w:i/>
          <w:sz w:val="28"/>
          <w:szCs w:val="28"/>
        </w:rPr>
        <w:t xml:space="preserve">n </w:t>
      </w:r>
      <w:r w:rsidRPr="000F72CE">
        <w:rPr>
          <w:rFonts w:asciiTheme="majorHAnsi" w:eastAsia="Century Schoolbook" w:hAnsiTheme="majorHAnsi" w:cs="Century Schoolbook"/>
          <w:i/>
          <w:spacing w:val="-2"/>
          <w:sz w:val="28"/>
          <w:szCs w:val="28"/>
        </w:rPr>
        <w:t>v</w:t>
      </w:r>
      <w:r w:rsidRPr="000F72CE">
        <w:rPr>
          <w:rFonts w:asciiTheme="majorHAnsi" w:eastAsia="Century Schoolbook" w:hAnsiTheme="majorHAnsi" w:cs="Century Schoolbook"/>
          <w:i/>
          <w:sz w:val="28"/>
          <w:szCs w:val="28"/>
        </w:rPr>
        <w:t>erb</w:t>
      </w:r>
      <w:r w:rsidRPr="000F72CE">
        <w:rPr>
          <w:rFonts w:asciiTheme="majorHAnsi" w:eastAsia="Century Schoolbook" w:hAnsiTheme="majorHAnsi" w:cs="Century Schoolbook"/>
          <w:i/>
          <w:spacing w:val="-1"/>
          <w:sz w:val="28"/>
          <w:szCs w:val="28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8"/>
          <w:szCs w:val="28"/>
        </w:rPr>
        <w:t>a</w:t>
      </w:r>
      <w:r w:rsidRPr="000F72CE">
        <w:rPr>
          <w:rFonts w:asciiTheme="majorHAnsi" w:eastAsia="Century Schoolbook" w:hAnsiTheme="majorHAnsi" w:cs="Century Schoolbook"/>
          <w:i/>
          <w:spacing w:val="-2"/>
          <w:sz w:val="28"/>
          <w:szCs w:val="28"/>
        </w:rPr>
        <w:t>n</w:t>
      </w:r>
      <w:r w:rsidRPr="000F72CE">
        <w:rPr>
          <w:rFonts w:asciiTheme="majorHAnsi" w:eastAsia="Century Schoolbook" w:hAnsiTheme="majorHAnsi" w:cs="Century Schoolbook"/>
          <w:i/>
          <w:sz w:val="28"/>
          <w:szCs w:val="28"/>
        </w:rPr>
        <w:t xml:space="preserve">d </w:t>
      </w:r>
      <w:r w:rsidRPr="000F72CE">
        <w:rPr>
          <w:rFonts w:asciiTheme="majorHAnsi" w:eastAsia="Century Schoolbook" w:hAnsiTheme="majorHAnsi" w:cs="Century Schoolbook"/>
          <w:i/>
          <w:spacing w:val="-1"/>
          <w:sz w:val="28"/>
          <w:szCs w:val="28"/>
        </w:rPr>
        <w:t>d</w:t>
      </w:r>
      <w:r w:rsidRPr="000F72CE">
        <w:rPr>
          <w:rFonts w:asciiTheme="majorHAnsi" w:eastAsia="Century Schoolbook" w:hAnsiTheme="majorHAnsi" w:cs="Century Schoolbook"/>
          <w:i/>
          <w:sz w:val="28"/>
          <w:szCs w:val="28"/>
        </w:rPr>
        <w:t>em</w:t>
      </w:r>
      <w:r w:rsidRPr="000F72CE">
        <w:rPr>
          <w:rFonts w:asciiTheme="majorHAnsi" w:eastAsia="Century Schoolbook" w:hAnsiTheme="majorHAnsi" w:cs="Century Schoolbook"/>
          <w:i/>
          <w:spacing w:val="1"/>
          <w:sz w:val="28"/>
          <w:szCs w:val="28"/>
        </w:rPr>
        <w:t>o</w:t>
      </w:r>
      <w:r w:rsidRPr="000F72CE">
        <w:rPr>
          <w:rFonts w:asciiTheme="majorHAnsi" w:eastAsia="Century Schoolbook" w:hAnsiTheme="majorHAnsi" w:cs="Century Schoolbook"/>
          <w:i/>
          <w:spacing w:val="-4"/>
          <w:sz w:val="28"/>
          <w:szCs w:val="28"/>
        </w:rPr>
        <w:t>n</w:t>
      </w:r>
      <w:r w:rsidRPr="000F72CE">
        <w:rPr>
          <w:rFonts w:asciiTheme="majorHAnsi" w:eastAsia="Century Schoolbook" w:hAnsiTheme="majorHAnsi" w:cs="Century Schoolbook"/>
          <w:i/>
          <w:sz w:val="28"/>
          <w:szCs w:val="28"/>
        </w:rPr>
        <w:t>stra</w:t>
      </w:r>
      <w:r w:rsidRPr="000F72CE">
        <w:rPr>
          <w:rFonts w:asciiTheme="majorHAnsi" w:eastAsia="Century Schoolbook" w:hAnsiTheme="majorHAnsi" w:cs="Century Schoolbook"/>
          <w:i/>
          <w:spacing w:val="-1"/>
          <w:sz w:val="28"/>
          <w:szCs w:val="28"/>
        </w:rPr>
        <w:t>t</w:t>
      </w:r>
      <w:r w:rsidRPr="000F72CE">
        <w:rPr>
          <w:rFonts w:asciiTheme="majorHAnsi" w:eastAsia="Century Schoolbook" w:hAnsiTheme="majorHAnsi" w:cs="Century Schoolbook"/>
          <w:i/>
          <w:sz w:val="28"/>
          <w:szCs w:val="28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1"/>
          <w:sz w:val="28"/>
          <w:szCs w:val="28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8"/>
          <w:szCs w:val="28"/>
        </w:rPr>
        <w:t>m</w:t>
      </w:r>
      <w:r w:rsidRPr="000F72CE">
        <w:rPr>
          <w:rFonts w:asciiTheme="majorHAnsi" w:eastAsia="Century Schoolbook" w:hAnsiTheme="majorHAnsi" w:cs="Century Schoolbook"/>
          <w:i/>
          <w:spacing w:val="-3"/>
          <w:sz w:val="28"/>
          <w:szCs w:val="28"/>
        </w:rPr>
        <w:t>a</w:t>
      </w:r>
      <w:r w:rsidRPr="000F72CE">
        <w:rPr>
          <w:rFonts w:asciiTheme="majorHAnsi" w:eastAsia="Century Schoolbook" w:hAnsiTheme="majorHAnsi" w:cs="Century Schoolbook"/>
          <w:i/>
          <w:sz w:val="28"/>
          <w:szCs w:val="28"/>
        </w:rPr>
        <w:t>j</w:t>
      </w:r>
      <w:r w:rsidRPr="000F72CE">
        <w:rPr>
          <w:rFonts w:asciiTheme="majorHAnsi" w:eastAsia="Century Schoolbook" w:hAnsiTheme="majorHAnsi" w:cs="Century Schoolbook"/>
          <w:i/>
          <w:spacing w:val="1"/>
          <w:sz w:val="28"/>
          <w:szCs w:val="28"/>
        </w:rPr>
        <w:t>o</w:t>
      </w:r>
      <w:r w:rsidRPr="000F72CE">
        <w:rPr>
          <w:rFonts w:asciiTheme="majorHAnsi" w:eastAsia="Century Schoolbook" w:hAnsiTheme="majorHAnsi" w:cs="Century Schoolbook"/>
          <w:i/>
          <w:sz w:val="28"/>
          <w:szCs w:val="28"/>
        </w:rPr>
        <w:t>r</w:t>
      </w:r>
      <w:r w:rsidRPr="000F72CE">
        <w:rPr>
          <w:rFonts w:asciiTheme="majorHAnsi" w:eastAsia="Century Schoolbook" w:hAnsiTheme="majorHAnsi" w:cs="Century Schoolbook"/>
          <w:i/>
          <w:spacing w:val="-1"/>
          <w:sz w:val="28"/>
          <w:szCs w:val="28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8"/>
          <w:szCs w:val="28"/>
        </w:rPr>
        <w:t>ac</w:t>
      </w:r>
      <w:r w:rsidRPr="000F72CE">
        <w:rPr>
          <w:rFonts w:asciiTheme="majorHAnsi" w:eastAsia="Century Schoolbook" w:hAnsiTheme="majorHAnsi" w:cs="Century Schoolbook"/>
          <w:i/>
          <w:spacing w:val="-3"/>
          <w:sz w:val="28"/>
          <w:szCs w:val="28"/>
        </w:rPr>
        <w:t>c</w:t>
      </w:r>
      <w:r w:rsidRPr="000F72CE">
        <w:rPr>
          <w:rFonts w:asciiTheme="majorHAnsi" w:eastAsia="Century Schoolbook" w:hAnsiTheme="majorHAnsi" w:cs="Century Schoolbook"/>
          <w:i/>
          <w:spacing w:val="1"/>
          <w:sz w:val="28"/>
          <w:szCs w:val="28"/>
        </w:rPr>
        <w:t>o</w:t>
      </w:r>
      <w:r w:rsidRPr="000F72CE">
        <w:rPr>
          <w:rFonts w:asciiTheme="majorHAnsi" w:eastAsia="Century Schoolbook" w:hAnsiTheme="majorHAnsi" w:cs="Century Schoolbook"/>
          <w:i/>
          <w:spacing w:val="-3"/>
          <w:sz w:val="28"/>
          <w:szCs w:val="28"/>
        </w:rPr>
        <w:t>m</w:t>
      </w:r>
      <w:r w:rsidRPr="000F72CE">
        <w:rPr>
          <w:rFonts w:asciiTheme="majorHAnsi" w:eastAsia="Century Schoolbook" w:hAnsiTheme="majorHAnsi" w:cs="Century Schoolbook"/>
          <w:i/>
          <w:sz w:val="28"/>
          <w:szCs w:val="28"/>
        </w:rPr>
        <w:t>plis</w:t>
      </w:r>
      <w:r w:rsidRPr="000F72CE">
        <w:rPr>
          <w:rFonts w:asciiTheme="majorHAnsi" w:eastAsia="Century Schoolbook" w:hAnsiTheme="majorHAnsi" w:cs="Century Schoolbook"/>
          <w:i/>
          <w:spacing w:val="-1"/>
          <w:sz w:val="28"/>
          <w:szCs w:val="28"/>
        </w:rPr>
        <w:t>h</w:t>
      </w:r>
      <w:r w:rsidRPr="000F72CE">
        <w:rPr>
          <w:rFonts w:asciiTheme="majorHAnsi" w:eastAsia="Century Schoolbook" w:hAnsiTheme="majorHAnsi" w:cs="Century Schoolbook"/>
          <w:i/>
          <w:sz w:val="28"/>
          <w:szCs w:val="28"/>
        </w:rPr>
        <w:t>me</w:t>
      </w:r>
      <w:r w:rsidRPr="000F72CE">
        <w:rPr>
          <w:rFonts w:asciiTheme="majorHAnsi" w:eastAsia="Century Schoolbook" w:hAnsiTheme="majorHAnsi" w:cs="Century Schoolbook"/>
          <w:i/>
          <w:spacing w:val="-1"/>
          <w:sz w:val="28"/>
          <w:szCs w:val="28"/>
        </w:rPr>
        <w:t>n</w:t>
      </w:r>
      <w:r w:rsidRPr="000F72CE">
        <w:rPr>
          <w:rFonts w:asciiTheme="majorHAnsi" w:eastAsia="Century Schoolbook" w:hAnsiTheme="majorHAnsi" w:cs="Century Schoolbook"/>
          <w:i/>
          <w:sz w:val="28"/>
          <w:szCs w:val="28"/>
        </w:rPr>
        <w:t xml:space="preserve">ts and </w:t>
      </w:r>
      <w:r w:rsidRPr="000F72CE">
        <w:rPr>
          <w:rFonts w:asciiTheme="majorHAnsi" w:eastAsia="Century Schoolbook" w:hAnsiTheme="majorHAnsi" w:cs="Century Schoolbook"/>
          <w:i/>
          <w:spacing w:val="-1"/>
          <w:sz w:val="28"/>
          <w:szCs w:val="28"/>
        </w:rPr>
        <w:t>u</w:t>
      </w:r>
      <w:r w:rsidRPr="000F72CE">
        <w:rPr>
          <w:rFonts w:asciiTheme="majorHAnsi" w:eastAsia="Century Schoolbook" w:hAnsiTheme="majorHAnsi" w:cs="Century Schoolbook"/>
          <w:i/>
          <w:spacing w:val="-2"/>
          <w:sz w:val="28"/>
          <w:szCs w:val="28"/>
        </w:rPr>
        <w:t>s</w:t>
      </w:r>
      <w:r w:rsidRPr="000F72CE">
        <w:rPr>
          <w:rFonts w:asciiTheme="majorHAnsi" w:eastAsia="Century Schoolbook" w:hAnsiTheme="majorHAnsi" w:cs="Century Schoolbook"/>
          <w:i/>
          <w:sz w:val="28"/>
          <w:szCs w:val="28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1"/>
          <w:sz w:val="28"/>
          <w:szCs w:val="28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-1"/>
          <w:sz w:val="28"/>
          <w:szCs w:val="28"/>
        </w:rPr>
        <w:t>o</w:t>
      </w:r>
      <w:r w:rsidRPr="000F72CE">
        <w:rPr>
          <w:rFonts w:asciiTheme="majorHAnsi" w:eastAsia="Century Schoolbook" w:hAnsiTheme="majorHAnsi" w:cs="Century Schoolbook"/>
          <w:i/>
          <w:sz w:val="28"/>
          <w:szCs w:val="28"/>
        </w:rPr>
        <w:t>f</w:t>
      </w:r>
      <w:r w:rsidRPr="000F72CE">
        <w:rPr>
          <w:rFonts w:asciiTheme="majorHAnsi" w:eastAsia="Century Schoolbook" w:hAnsiTheme="majorHAnsi" w:cs="Century Schoolbook"/>
          <w:i/>
          <w:spacing w:val="1"/>
          <w:sz w:val="28"/>
          <w:szCs w:val="28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-3"/>
          <w:sz w:val="28"/>
          <w:szCs w:val="28"/>
        </w:rPr>
        <w:t>k</w:t>
      </w:r>
      <w:r w:rsidRPr="000F72CE">
        <w:rPr>
          <w:rFonts w:asciiTheme="majorHAnsi" w:eastAsia="Century Schoolbook" w:hAnsiTheme="majorHAnsi" w:cs="Century Schoolbook"/>
          <w:i/>
          <w:sz w:val="28"/>
          <w:szCs w:val="28"/>
        </w:rPr>
        <w:t>ey skill</w:t>
      </w:r>
      <w:r w:rsidRPr="000F72CE">
        <w:rPr>
          <w:rFonts w:asciiTheme="majorHAnsi" w:eastAsia="Century Schoolbook" w:hAnsiTheme="majorHAnsi" w:cs="Century Schoolbook"/>
          <w:i/>
          <w:spacing w:val="-2"/>
          <w:sz w:val="28"/>
          <w:szCs w:val="28"/>
        </w:rPr>
        <w:t>s</w:t>
      </w:r>
      <w:r w:rsidRPr="000F72CE">
        <w:rPr>
          <w:rFonts w:asciiTheme="majorHAnsi" w:eastAsia="Century Schoolbook" w:hAnsiTheme="majorHAnsi" w:cs="Century Schoolbook"/>
          <w:i/>
          <w:sz w:val="28"/>
          <w:szCs w:val="28"/>
        </w:rPr>
        <w:t>.</w:t>
      </w:r>
    </w:p>
    <w:p w14:paraId="7EC64A06" w14:textId="77777777" w:rsidR="0030640D" w:rsidRPr="000F72CE" w:rsidRDefault="00290976">
      <w:pPr>
        <w:spacing w:before="11"/>
        <w:ind w:left="478"/>
        <w:rPr>
          <w:rFonts w:asciiTheme="majorHAnsi" w:eastAsia="Segoe MDL2 Assets" w:hAnsiTheme="majorHAnsi" w:cs="Segoe MDL2 Assets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</w:p>
    <w:p w14:paraId="1812C949" w14:textId="77777777" w:rsidR="0030640D" w:rsidRPr="000F72CE" w:rsidRDefault="00290976">
      <w:pPr>
        <w:spacing w:before="64"/>
        <w:ind w:left="478"/>
        <w:rPr>
          <w:rFonts w:asciiTheme="majorHAnsi" w:eastAsia="Segoe MDL2 Assets" w:hAnsiTheme="majorHAnsi" w:cs="Segoe MDL2 Assets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</w:p>
    <w:p w14:paraId="23C0A7CC" w14:textId="77777777" w:rsidR="0030640D" w:rsidRPr="000F72CE" w:rsidRDefault="00290976">
      <w:pPr>
        <w:spacing w:before="64"/>
        <w:ind w:left="478"/>
        <w:rPr>
          <w:rFonts w:asciiTheme="majorHAnsi" w:eastAsia="Segoe MDL2 Assets" w:hAnsiTheme="majorHAnsi" w:cs="Segoe MDL2 Assets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</w:p>
    <w:p w14:paraId="30F21261" w14:textId="77777777" w:rsidR="0030640D" w:rsidRPr="000F72CE" w:rsidRDefault="0030640D">
      <w:pPr>
        <w:spacing w:before="6" w:line="100" w:lineRule="exact"/>
        <w:rPr>
          <w:rFonts w:asciiTheme="majorHAnsi" w:hAnsiTheme="majorHAnsi"/>
          <w:sz w:val="11"/>
          <w:szCs w:val="11"/>
        </w:rPr>
      </w:pPr>
    </w:p>
    <w:p w14:paraId="51B7E1D6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165FBD57" w14:textId="77777777" w:rsidR="0030640D" w:rsidRPr="000F72CE" w:rsidRDefault="00290976">
      <w:pPr>
        <w:tabs>
          <w:tab w:val="left" w:pos="9460"/>
        </w:tabs>
        <w:spacing w:line="299" w:lineRule="auto"/>
        <w:ind w:left="118" w:right="1341"/>
        <w:jc w:val="both"/>
        <w:rPr>
          <w:rFonts w:asciiTheme="majorHAnsi" w:eastAsia="Century Schoolbook" w:hAnsiTheme="majorHAnsi" w:cs="Century Schoolbook"/>
          <w:sz w:val="22"/>
          <w:szCs w:val="22"/>
        </w:rPr>
      </w:pP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T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itle: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                                                                                                            </w:t>
      </w:r>
      <w:r w:rsidRPr="000F72CE">
        <w:rPr>
          <w:rFonts w:asciiTheme="majorHAnsi" w:eastAsia="Century Schoolbook" w:hAnsiTheme="majorHAnsi" w:cs="Century Schoolbook"/>
          <w:spacing w:val="-44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D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te: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               </w:t>
      </w:r>
      <w:r w:rsidRPr="000F72CE">
        <w:rPr>
          <w:rFonts w:asciiTheme="majorHAnsi" w:eastAsia="Century Schoolbook" w:hAnsiTheme="majorHAnsi" w:cs="Century Schoolbook"/>
          <w:spacing w:val="37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-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O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rg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ni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z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atio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n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/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L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oc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tion: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po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n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ibili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t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ie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/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C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ont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i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b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ution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:</w:t>
      </w:r>
    </w:p>
    <w:p w14:paraId="71EF69FA" w14:textId="77777777" w:rsidR="0030640D" w:rsidRPr="000F72CE" w:rsidRDefault="00290976">
      <w:pPr>
        <w:spacing w:before="2"/>
        <w:ind w:left="118" w:right="940"/>
        <w:jc w:val="both"/>
        <w:rPr>
          <w:rFonts w:asciiTheme="majorHAnsi" w:eastAsia="Century Schoolbook" w:hAnsiTheme="majorHAnsi" w:cs="Century Schoolbook"/>
          <w:sz w:val="24"/>
          <w:szCs w:val="24"/>
        </w:rPr>
      </w:pP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B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gin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w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 xml:space="preserve">h 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 xml:space="preserve">n 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c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on</w:t>
      </w:r>
      <w:r w:rsidRPr="000F72CE">
        <w:rPr>
          <w:rFonts w:asciiTheme="majorHAnsi" w:eastAsia="Century Schoolbook" w:hAnsiTheme="majorHAnsi" w:cs="Century Schoolbook"/>
          <w:i/>
          <w:spacing w:val="3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v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er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b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d d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mon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r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te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m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j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or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cc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om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p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is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h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>m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d u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 xml:space="preserve">of 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k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y ski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pacing w:val="-2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.</w:t>
      </w:r>
    </w:p>
    <w:p w14:paraId="08C17E94" w14:textId="77777777" w:rsidR="0030640D" w:rsidRPr="000F72CE" w:rsidRDefault="00290976">
      <w:pPr>
        <w:spacing w:before="84"/>
        <w:ind w:left="478"/>
        <w:rPr>
          <w:rFonts w:asciiTheme="majorHAnsi" w:eastAsia="Segoe MDL2 Assets" w:hAnsiTheme="majorHAnsi" w:cs="Segoe MDL2 Assets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</w:p>
    <w:p w14:paraId="0221B6D5" w14:textId="77777777" w:rsidR="0030640D" w:rsidRPr="000F72CE" w:rsidRDefault="00290976">
      <w:pPr>
        <w:spacing w:before="66"/>
        <w:ind w:left="478"/>
        <w:rPr>
          <w:rFonts w:asciiTheme="majorHAnsi" w:eastAsia="Segoe MDL2 Assets" w:hAnsiTheme="majorHAnsi" w:cs="Segoe MDL2 Assets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</w:p>
    <w:p w14:paraId="626FAC4B" w14:textId="77777777" w:rsidR="0030640D" w:rsidRPr="000F72CE" w:rsidRDefault="00290976">
      <w:pPr>
        <w:spacing w:before="64"/>
        <w:ind w:left="478"/>
        <w:rPr>
          <w:rFonts w:asciiTheme="majorHAnsi" w:eastAsia="Segoe MDL2 Assets" w:hAnsiTheme="majorHAnsi" w:cs="Segoe MDL2 Assets"/>
        </w:rPr>
        <w:sectPr w:rsidR="0030640D" w:rsidRPr="000F72CE">
          <w:pgSz w:w="12240" w:h="15840"/>
          <w:pgMar w:top="740" w:right="720" w:bottom="280" w:left="660" w:header="0" w:footer="1622" w:gutter="0"/>
          <w:cols w:space="720"/>
        </w:sectPr>
      </w:pPr>
      <w:r w:rsidRPr="000F72CE">
        <w:rPr>
          <w:rFonts w:asciiTheme="majorHAnsi" w:hAnsiTheme="majorHAnsi"/>
        </w:rPr>
        <w:pict w14:anchorId="4CA9C8A1">
          <v:shape id="_x0000_s1029" type="#_x0000_t75" style="position:absolute;left:0;text-align:left;margin-left:1in;margin-top:26.9pt;width:71.6pt;height:71.6pt;z-index:-251659776;mso-position-horizontal-relative:page">
            <v:imagedata r:id="rId12" o:title=""/>
            <w10:wrap anchorx="page"/>
          </v:shape>
        </w:pict>
      </w:r>
      <w:r w:rsidRPr="000F72CE">
        <w:rPr>
          <w:rFonts w:asciiTheme="majorHAnsi" w:eastAsia="Segoe MDL2 Assets" w:hAnsiTheme="majorHAnsi" w:cs="Segoe MDL2 Assets"/>
          <w:w w:val="45"/>
        </w:rPr>
        <w:t></w:t>
      </w:r>
    </w:p>
    <w:p w14:paraId="7131ABD0" w14:textId="77777777" w:rsidR="0030640D" w:rsidRPr="000F72CE" w:rsidRDefault="00290976">
      <w:pPr>
        <w:spacing w:before="56"/>
        <w:ind w:left="118"/>
        <w:rPr>
          <w:rFonts w:asciiTheme="majorHAnsi" w:eastAsia="Century Schoolbook" w:hAnsiTheme="majorHAnsi" w:cs="Century Schoolbook"/>
          <w:sz w:val="24"/>
          <w:szCs w:val="24"/>
        </w:rPr>
      </w:pP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lastRenderedPageBreak/>
        <w:t>Emplo</w:t>
      </w:r>
      <w:r w:rsidRPr="000F72CE">
        <w:rPr>
          <w:rFonts w:asciiTheme="majorHAnsi" w:eastAsia="Century Schoolbook" w:hAnsiTheme="majorHAnsi" w:cs="Century Schoolbook"/>
          <w:b/>
          <w:spacing w:val="-1"/>
          <w:sz w:val="24"/>
          <w:szCs w:val="24"/>
        </w:rPr>
        <w:t>y</w:t>
      </w: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m</w:t>
      </w:r>
      <w:r w:rsidRPr="000F72CE">
        <w:rPr>
          <w:rFonts w:asciiTheme="majorHAnsi" w:eastAsia="Century Schoolbook" w:hAnsiTheme="majorHAnsi" w:cs="Century Schoolbook"/>
          <w:b/>
          <w:spacing w:val="-2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b/>
          <w:spacing w:val="1"/>
          <w:sz w:val="24"/>
          <w:szCs w:val="24"/>
        </w:rPr>
        <w:t>nt</w:t>
      </w: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:</w:t>
      </w:r>
    </w:p>
    <w:p w14:paraId="199930FE" w14:textId="77777777" w:rsidR="0030640D" w:rsidRPr="000F72CE" w:rsidRDefault="00290976">
      <w:pPr>
        <w:tabs>
          <w:tab w:val="left" w:pos="8740"/>
        </w:tabs>
        <w:spacing w:before="2"/>
        <w:ind w:left="118"/>
        <w:rPr>
          <w:rFonts w:asciiTheme="majorHAnsi" w:eastAsia="Century Schoolbook" w:hAnsiTheme="majorHAnsi" w:cs="Century Schoolbook"/>
          <w:sz w:val="22"/>
          <w:szCs w:val="22"/>
        </w:rPr>
      </w:pP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m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p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lo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y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/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L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ocat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i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on: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                                                                        </w:t>
      </w:r>
      <w:r w:rsidRPr="000F72CE">
        <w:rPr>
          <w:rFonts w:asciiTheme="majorHAnsi" w:eastAsia="Century Schoolbook" w:hAnsiTheme="majorHAnsi" w:cs="Century Schoolbook"/>
          <w:spacing w:val="-11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D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te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: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                 </w:t>
      </w:r>
      <w:r w:rsidRPr="000F72CE">
        <w:rPr>
          <w:rFonts w:asciiTheme="majorHAnsi" w:eastAsia="Century Schoolbook" w:hAnsiTheme="majorHAnsi" w:cs="Century Schoolbook"/>
          <w:spacing w:val="-23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-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</w:p>
    <w:p w14:paraId="24F93F71" w14:textId="77777777" w:rsidR="0030640D" w:rsidRPr="000F72CE" w:rsidRDefault="00290976">
      <w:pPr>
        <w:tabs>
          <w:tab w:val="left" w:pos="9460"/>
        </w:tabs>
        <w:spacing w:before="66" w:line="300" w:lineRule="auto"/>
        <w:ind w:left="118" w:right="1001"/>
        <w:rPr>
          <w:rFonts w:asciiTheme="majorHAnsi" w:eastAsia="Century Schoolbook" w:hAnsiTheme="majorHAnsi" w:cs="Century Schoolbook"/>
          <w:sz w:val="22"/>
          <w:szCs w:val="22"/>
        </w:rPr>
      </w:pP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T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itle: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po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n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ibili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t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ie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/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C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ont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i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b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ution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:</w:t>
      </w:r>
    </w:p>
    <w:p w14:paraId="09038A40" w14:textId="77777777" w:rsidR="0030640D" w:rsidRPr="000F72CE" w:rsidRDefault="00290976">
      <w:pPr>
        <w:spacing w:line="280" w:lineRule="exact"/>
        <w:ind w:left="118"/>
        <w:rPr>
          <w:rFonts w:asciiTheme="majorHAnsi" w:eastAsia="Century Schoolbook" w:hAnsiTheme="majorHAnsi" w:cs="Century Schoolbook"/>
          <w:sz w:val="24"/>
          <w:szCs w:val="24"/>
        </w:rPr>
      </w:pP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B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gin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w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 xml:space="preserve">h 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 xml:space="preserve">n 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c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on</w:t>
      </w:r>
      <w:r w:rsidRPr="000F72CE">
        <w:rPr>
          <w:rFonts w:asciiTheme="majorHAnsi" w:eastAsia="Century Schoolbook" w:hAnsiTheme="majorHAnsi" w:cs="Century Schoolbook"/>
          <w:i/>
          <w:spacing w:val="3"/>
          <w:position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v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er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b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d in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c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u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de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2"/>
          <w:position w:val="-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-2"/>
          <w:position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pacing w:val="2"/>
          <w:position w:val="-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me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ts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2"/>
          <w:position w:val="-1"/>
          <w:sz w:val="24"/>
          <w:szCs w:val="24"/>
        </w:rPr>
        <w:t>h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 xml:space="preserve">t 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r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f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c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t wo</w:t>
      </w:r>
      <w:r w:rsidRPr="000F72CE">
        <w:rPr>
          <w:rFonts w:asciiTheme="majorHAnsi" w:eastAsia="Century Schoolbook" w:hAnsiTheme="majorHAnsi" w:cs="Century Schoolbook"/>
          <w:i/>
          <w:spacing w:val="2"/>
          <w:position w:val="-1"/>
          <w:sz w:val="24"/>
          <w:szCs w:val="24"/>
        </w:rPr>
        <w:t>r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k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h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ic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,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x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p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er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c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,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pacing w:val="2"/>
          <w:position w:val="-1"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 xml:space="preserve">d 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k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y</w:t>
      </w:r>
    </w:p>
    <w:p w14:paraId="67DB7591" w14:textId="77777777" w:rsidR="0030640D" w:rsidRPr="000F72CE" w:rsidRDefault="00290976">
      <w:pPr>
        <w:spacing w:before="74"/>
        <w:ind w:left="118"/>
        <w:rPr>
          <w:rFonts w:asciiTheme="majorHAnsi" w:eastAsia="Century Schoolbook" w:hAnsiTheme="majorHAnsi" w:cs="Century Schoolbook"/>
          <w:sz w:val="24"/>
          <w:szCs w:val="24"/>
        </w:rPr>
      </w:pP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k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pacing w:val="-2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.</w:t>
      </w:r>
    </w:p>
    <w:p w14:paraId="693A1DFB" w14:textId="77777777" w:rsidR="0030640D" w:rsidRPr="000F72CE" w:rsidRDefault="00290976">
      <w:pPr>
        <w:spacing w:before="84"/>
        <w:ind w:left="443" w:right="9916"/>
        <w:jc w:val="center"/>
        <w:rPr>
          <w:rFonts w:asciiTheme="majorHAnsi" w:eastAsia="Segoe MDL2 Assets" w:hAnsiTheme="majorHAnsi" w:cs="Segoe MDL2 Assets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</w:p>
    <w:p w14:paraId="759D0C02" w14:textId="77777777" w:rsidR="0030640D" w:rsidRPr="000F72CE" w:rsidRDefault="00290976">
      <w:pPr>
        <w:spacing w:before="64"/>
        <w:ind w:left="443" w:right="9916"/>
        <w:jc w:val="center"/>
        <w:rPr>
          <w:rFonts w:asciiTheme="majorHAnsi" w:eastAsia="Segoe MDL2 Assets" w:hAnsiTheme="majorHAnsi" w:cs="Segoe MDL2 Assets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</w:p>
    <w:p w14:paraId="24E2A329" w14:textId="77777777" w:rsidR="0030640D" w:rsidRPr="000F72CE" w:rsidRDefault="00290976">
      <w:pPr>
        <w:spacing w:before="66"/>
        <w:ind w:left="443" w:right="9916"/>
        <w:jc w:val="center"/>
        <w:rPr>
          <w:rFonts w:asciiTheme="majorHAnsi" w:eastAsia="Segoe MDL2 Assets" w:hAnsiTheme="majorHAnsi" w:cs="Segoe MDL2 Assets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</w:p>
    <w:p w14:paraId="259A2E3E" w14:textId="77777777" w:rsidR="0030640D" w:rsidRPr="000F72CE" w:rsidRDefault="0030640D">
      <w:pPr>
        <w:spacing w:before="4" w:line="100" w:lineRule="exact"/>
        <w:rPr>
          <w:rFonts w:asciiTheme="majorHAnsi" w:hAnsiTheme="majorHAnsi"/>
          <w:sz w:val="11"/>
          <w:szCs w:val="11"/>
        </w:rPr>
      </w:pPr>
    </w:p>
    <w:p w14:paraId="26ECCBE7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65572C6A" w14:textId="77777777" w:rsidR="0030640D" w:rsidRPr="000F72CE" w:rsidRDefault="00290976">
      <w:pPr>
        <w:tabs>
          <w:tab w:val="left" w:pos="8740"/>
        </w:tabs>
        <w:ind w:left="118"/>
        <w:rPr>
          <w:rFonts w:asciiTheme="majorHAnsi" w:eastAsia="Century Schoolbook" w:hAnsiTheme="majorHAnsi" w:cs="Century Schoolbook"/>
          <w:sz w:val="22"/>
          <w:szCs w:val="22"/>
        </w:rPr>
      </w:pP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m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p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lo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y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/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L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ocat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i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on: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                                                                        </w:t>
      </w:r>
      <w:r w:rsidRPr="000F72CE">
        <w:rPr>
          <w:rFonts w:asciiTheme="majorHAnsi" w:eastAsia="Century Schoolbook" w:hAnsiTheme="majorHAnsi" w:cs="Century Schoolbook"/>
          <w:spacing w:val="-11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D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te: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                </w:t>
      </w:r>
      <w:r w:rsidRPr="000F72CE">
        <w:rPr>
          <w:rFonts w:asciiTheme="majorHAnsi" w:eastAsia="Century Schoolbook" w:hAnsiTheme="majorHAnsi" w:cs="Century Schoolbook"/>
          <w:spacing w:val="-22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-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</w:p>
    <w:p w14:paraId="5C4FD3FE" w14:textId="77777777" w:rsidR="0030640D" w:rsidRPr="000F72CE" w:rsidRDefault="00290976">
      <w:pPr>
        <w:tabs>
          <w:tab w:val="left" w:pos="9460"/>
        </w:tabs>
        <w:spacing w:before="66" w:line="298" w:lineRule="auto"/>
        <w:ind w:left="118" w:right="1001"/>
        <w:rPr>
          <w:rFonts w:asciiTheme="majorHAnsi" w:eastAsia="Century Schoolbook" w:hAnsiTheme="majorHAnsi" w:cs="Century Schoolbook"/>
          <w:sz w:val="22"/>
          <w:szCs w:val="22"/>
        </w:rPr>
      </w:pP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T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itle: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po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n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ibili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t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ie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/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C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ont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i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b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ution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:</w:t>
      </w:r>
    </w:p>
    <w:p w14:paraId="7D84B047" w14:textId="77777777" w:rsidR="0030640D" w:rsidRPr="000F72CE" w:rsidRDefault="00290976">
      <w:pPr>
        <w:spacing w:before="5" w:line="299" w:lineRule="auto"/>
        <w:ind w:left="118" w:right="200"/>
        <w:rPr>
          <w:rFonts w:asciiTheme="majorHAnsi" w:eastAsia="Century Schoolbook" w:hAnsiTheme="majorHAnsi" w:cs="Century Schoolbook"/>
          <w:sz w:val="24"/>
          <w:szCs w:val="24"/>
        </w:rPr>
      </w:pP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B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gin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w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 xml:space="preserve">h 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 xml:space="preserve">n 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c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on</w:t>
      </w:r>
      <w:r w:rsidRPr="000F72CE">
        <w:rPr>
          <w:rFonts w:asciiTheme="majorHAnsi" w:eastAsia="Century Schoolbook" w:hAnsiTheme="majorHAnsi" w:cs="Century Schoolbook"/>
          <w:i/>
          <w:spacing w:val="3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v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er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b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d in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c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u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de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-2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me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ts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>h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 xml:space="preserve">t 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r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f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c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t wo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>r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k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h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ic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,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x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p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er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c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,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 xml:space="preserve">d 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k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 xml:space="preserve">y 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k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pacing w:val="-2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.</w:t>
      </w:r>
    </w:p>
    <w:p w14:paraId="666BA168" w14:textId="77777777" w:rsidR="0030640D" w:rsidRPr="000F72CE" w:rsidRDefault="00290976">
      <w:pPr>
        <w:spacing w:before="15"/>
        <w:ind w:left="443" w:right="9916"/>
        <w:jc w:val="center"/>
        <w:rPr>
          <w:rFonts w:asciiTheme="majorHAnsi" w:eastAsia="Segoe MDL2 Assets" w:hAnsiTheme="majorHAnsi" w:cs="Segoe MDL2 Assets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</w:p>
    <w:p w14:paraId="4A1BF84F" w14:textId="77777777" w:rsidR="0030640D" w:rsidRPr="000F72CE" w:rsidRDefault="00290976">
      <w:pPr>
        <w:spacing w:before="64"/>
        <w:ind w:left="443" w:right="9916"/>
        <w:jc w:val="center"/>
        <w:rPr>
          <w:rFonts w:asciiTheme="majorHAnsi" w:eastAsia="Segoe MDL2 Assets" w:hAnsiTheme="majorHAnsi" w:cs="Segoe MDL2 Assets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</w:p>
    <w:p w14:paraId="2E11CD43" w14:textId="77777777" w:rsidR="0030640D" w:rsidRPr="000F72CE" w:rsidRDefault="00290976">
      <w:pPr>
        <w:spacing w:before="64"/>
        <w:ind w:left="443" w:right="9916"/>
        <w:jc w:val="center"/>
        <w:rPr>
          <w:rFonts w:asciiTheme="majorHAnsi" w:eastAsia="Segoe MDL2 Assets" w:hAnsiTheme="majorHAnsi" w:cs="Segoe MDL2 Assets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</w:p>
    <w:p w14:paraId="7BFC3FA7" w14:textId="77777777" w:rsidR="0030640D" w:rsidRPr="000F72CE" w:rsidRDefault="0030640D">
      <w:pPr>
        <w:spacing w:before="1" w:line="100" w:lineRule="exact"/>
        <w:rPr>
          <w:rFonts w:asciiTheme="majorHAnsi" w:hAnsiTheme="majorHAnsi"/>
          <w:sz w:val="11"/>
          <w:szCs w:val="11"/>
        </w:rPr>
      </w:pPr>
    </w:p>
    <w:p w14:paraId="1722F257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32B7B312" w14:textId="77777777" w:rsidR="0030640D" w:rsidRPr="000F72CE" w:rsidRDefault="00290976">
      <w:pPr>
        <w:ind w:left="118"/>
        <w:rPr>
          <w:rFonts w:asciiTheme="majorHAnsi" w:eastAsia="Century Schoolbook" w:hAnsiTheme="majorHAnsi" w:cs="Century Schoolbook"/>
          <w:sz w:val="24"/>
          <w:szCs w:val="24"/>
        </w:rPr>
      </w:pP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b/>
          <w:spacing w:val="-2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aders</w:t>
      </w:r>
      <w:r w:rsidRPr="000F72CE">
        <w:rPr>
          <w:rFonts w:asciiTheme="majorHAnsi" w:eastAsia="Century Schoolbook" w:hAnsiTheme="majorHAnsi" w:cs="Century Schoolbook"/>
          <w:b/>
          <w:spacing w:val="1"/>
          <w:sz w:val="24"/>
          <w:szCs w:val="24"/>
        </w:rPr>
        <w:t>h</w:t>
      </w: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ip/</w:t>
      </w:r>
      <w:r w:rsidRPr="000F72CE">
        <w:rPr>
          <w:rFonts w:asciiTheme="majorHAnsi" w:eastAsia="Century Schoolbook" w:hAnsiTheme="majorHAnsi" w:cs="Century Schoolbook"/>
          <w:b/>
          <w:spacing w:val="1"/>
          <w:sz w:val="24"/>
          <w:szCs w:val="24"/>
        </w:rPr>
        <w:t>Act</w:t>
      </w: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ivit</w:t>
      </w:r>
      <w:r w:rsidRPr="000F72CE">
        <w:rPr>
          <w:rFonts w:asciiTheme="majorHAnsi" w:eastAsia="Century Schoolbook" w:hAnsiTheme="majorHAnsi" w:cs="Century Schoolbook"/>
          <w:b/>
          <w:spacing w:val="-2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b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s:</w:t>
      </w:r>
    </w:p>
    <w:p w14:paraId="4C5D8D9C" w14:textId="77777777" w:rsidR="0030640D" w:rsidRPr="000F72CE" w:rsidRDefault="00290976">
      <w:pPr>
        <w:spacing w:before="2"/>
        <w:ind w:left="118"/>
        <w:rPr>
          <w:rFonts w:asciiTheme="majorHAnsi" w:eastAsia="Century Schoolbook" w:hAnsiTheme="majorHAnsi" w:cs="Century Schoolbook"/>
          <w:sz w:val="24"/>
          <w:szCs w:val="24"/>
        </w:rPr>
      </w:pP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Inc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ude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>c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u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b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,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vol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u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r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w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o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r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k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,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ea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m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sp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>o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r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,</w:t>
      </w:r>
      <w:r w:rsidRPr="000F72CE">
        <w:rPr>
          <w:rFonts w:asciiTheme="majorHAnsi" w:eastAsia="Century Schoolbook" w:hAnsiTheme="majorHAnsi" w:cs="Century Schoolbook"/>
          <w:i/>
          <w:spacing w:val="3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nd l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d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r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h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p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ro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.</w:t>
      </w:r>
    </w:p>
    <w:p w14:paraId="3C0E6BDE" w14:textId="77777777" w:rsidR="0030640D" w:rsidRPr="000F72CE" w:rsidRDefault="00290976">
      <w:pPr>
        <w:tabs>
          <w:tab w:val="left" w:pos="8740"/>
          <w:tab w:val="left" w:pos="9460"/>
        </w:tabs>
        <w:spacing w:before="2" w:line="300" w:lineRule="auto"/>
        <w:ind w:left="118" w:right="1001"/>
        <w:rPr>
          <w:rFonts w:asciiTheme="majorHAnsi" w:eastAsia="Century Schoolbook" w:hAnsiTheme="majorHAnsi" w:cs="Century Schoolbook"/>
          <w:sz w:val="22"/>
          <w:szCs w:val="22"/>
        </w:rPr>
      </w:pP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O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rg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ni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z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atio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n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: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                                                                                  </w:t>
      </w:r>
      <w:r w:rsidRPr="000F72CE">
        <w:rPr>
          <w:rFonts w:asciiTheme="majorHAnsi" w:eastAsia="Century Schoolbook" w:hAnsiTheme="majorHAnsi" w:cs="Century Schoolbook"/>
          <w:spacing w:val="-40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D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te: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               </w:t>
      </w:r>
      <w:r w:rsidRPr="000F72CE">
        <w:rPr>
          <w:rFonts w:asciiTheme="majorHAnsi" w:eastAsia="Century Schoolbook" w:hAnsiTheme="majorHAnsi" w:cs="Century Schoolbook"/>
          <w:spacing w:val="37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-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P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itio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n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: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</w:p>
    <w:p w14:paraId="104D0775" w14:textId="77777777" w:rsidR="0030640D" w:rsidRPr="000F72CE" w:rsidRDefault="00290976">
      <w:pPr>
        <w:spacing w:line="280" w:lineRule="exact"/>
        <w:ind w:left="118"/>
        <w:rPr>
          <w:rFonts w:asciiTheme="majorHAnsi" w:eastAsia="Century Schoolbook" w:hAnsiTheme="majorHAnsi" w:cs="Century Schoolbook"/>
          <w:sz w:val="24"/>
          <w:szCs w:val="24"/>
        </w:rPr>
      </w:pP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B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gin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w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 xml:space="preserve">h 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 xml:space="preserve">n 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c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on</w:t>
      </w:r>
      <w:r w:rsidRPr="000F72CE">
        <w:rPr>
          <w:rFonts w:asciiTheme="majorHAnsi" w:eastAsia="Century Schoolbook" w:hAnsiTheme="majorHAnsi" w:cs="Century Schoolbook"/>
          <w:i/>
          <w:spacing w:val="3"/>
          <w:position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v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er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b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to d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mon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pacing w:val="2"/>
          <w:position w:val="-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ra</w:t>
      </w:r>
      <w:r w:rsidRPr="000F72CE">
        <w:rPr>
          <w:rFonts w:asciiTheme="majorHAnsi" w:eastAsia="Century Schoolbook" w:hAnsiTheme="majorHAnsi" w:cs="Century Schoolbook"/>
          <w:i/>
          <w:spacing w:val="2"/>
          <w:position w:val="-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d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r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h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p</w:t>
      </w:r>
      <w:r w:rsidRPr="000F72CE">
        <w:rPr>
          <w:rFonts w:asciiTheme="majorHAnsi" w:eastAsia="Century Schoolbook" w:hAnsiTheme="majorHAnsi" w:cs="Century Schoolbook"/>
          <w:i/>
          <w:spacing w:val="2"/>
          <w:position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b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 xml:space="preserve">y </w:t>
      </w:r>
      <w:r w:rsidRPr="000F72CE">
        <w:rPr>
          <w:rFonts w:asciiTheme="majorHAnsi" w:eastAsia="Century Schoolbook" w:hAnsiTheme="majorHAnsi" w:cs="Century Schoolbook"/>
          <w:i/>
          <w:spacing w:val="3"/>
          <w:position w:val="-1"/>
          <w:sz w:val="24"/>
          <w:szCs w:val="24"/>
        </w:rPr>
        <w:t>o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r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r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es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p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on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ibi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 xml:space="preserve">in </w:t>
      </w:r>
      <w:r w:rsidRPr="000F72CE">
        <w:rPr>
          <w:rFonts w:asciiTheme="majorHAnsi" w:eastAsia="Century Schoolbook" w:hAnsiTheme="majorHAnsi" w:cs="Century Schoolbook"/>
          <w:i/>
          <w:spacing w:val="1"/>
          <w:position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 xml:space="preserve">n 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ac</w:t>
      </w:r>
      <w:r w:rsidRPr="000F72CE">
        <w:rPr>
          <w:rFonts w:asciiTheme="majorHAnsi" w:eastAsia="Century Schoolbook" w:hAnsiTheme="majorHAnsi" w:cs="Century Schoolbook"/>
          <w:i/>
          <w:spacing w:val="2"/>
          <w:position w:val="-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iv</w:t>
      </w:r>
      <w:r w:rsidRPr="000F72CE">
        <w:rPr>
          <w:rFonts w:asciiTheme="majorHAnsi" w:eastAsia="Century Schoolbook" w:hAnsiTheme="majorHAnsi" w:cs="Century Schoolbook"/>
          <w:i/>
          <w:spacing w:val="-1"/>
          <w:position w:val="-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position w:val="-1"/>
          <w:sz w:val="24"/>
          <w:szCs w:val="24"/>
        </w:rPr>
        <w:t>ty.</w:t>
      </w:r>
    </w:p>
    <w:p w14:paraId="7623C4E1" w14:textId="77777777" w:rsidR="0030640D" w:rsidRPr="000F72CE" w:rsidRDefault="00290976">
      <w:pPr>
        <w:spacing w:before="87"/>
        <w:ind w:left="443" w:right="9916"/>
        <w:jc w:val="center"/>
        <w:rPr>
          <w:rFonts w:asciiTheme="majorHAnsi" w:eastAsia="Segoe MDL2 Assets" w:hAnsiTheme="majorHAnsi" w:cs="Segoe MDL2 Assets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</w:p>
    <w:p w14:paraId="5544E07A" w14:textId="77777777" w:rsidR="0030640D" w:rsidRPr="000F72CE" w:rsidRDefault="00290976">
      <w:pPr>
        <w:spacing w:before="64"/>
        <w:ind w:left="443" w:right="9916"/>
        <w:jc w:val="center"/>
        <w:rPr>
          <w:rFonts w:asciiTheme="majorHAnsi" w:eastAsia="Segoe MDL2 Assets" w:hAnsiTheme="majorHAnsi" w:cs="Segoe MDL2 Assets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</w:p>
    <w:p w14:paraId="4E648229" w14:textId="77777777" w:rsidR="0030640D" w:rsidRPr="000F72CE" w:rsidRDefault="00290976">
      <w:pPr>
        <w:spacing w:before="64"/>
        <w:ind w:left="443" w:right="9916"/>
        <w:jc w:val="center"/>
        <w:rPr>
          <w:rFonts w:asciiTheme="majorHAnsi" w:eastAsia="Segoe MDL2 Assets" w:hAnsiTheme="majorHAnsi" w:cs="Segoe MDL2 Assets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</w:p>
    <w:p w14:paraId="00E23092" w14:textId="77777777" w:rsidR="0030640D" w:rsidRPr="000F72CE" w:rsidRDefault="0030640D">
      <w:pPr>
        <w:spacing w:before="1" w:line="100" w:lineRule="exact"/>
        <w:rPr>
          <w:rFonts w:asciiTheme="majorHAnsi" w:hAnsiTheme="majorHAnsi"/>
          <w:sz w:val="11"/>
          <w:szCs w:val="11"/>
        </w:rPr>
      </w:pPr>
    </w:p>
    <w:p w14:paraId="006E0412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179ECE68" w14:textId="77777777" w:rsidR="0030640D" w:rsidRPr="000F72CE" w:rsidRDefault="00290976">
      <w:pPr>
        <w:ind w:left="118"/>
        <w:rPr>
          <w:rFonts w:asciiTheme="majorHAnsi" w:eastAsia="Century Schoolbook" w:hAnsiTheme="majorHAnsi" w:cs="Century Schoolbook"/>
          <w:sz w:val="24"/>
          <w:szCs w:val="24"/>
        </w:rPr>
      </w:pP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Awar</w:t>
      </w:r>
      <w:r w:rsidRPr="000F72CE">
        <w:rPr>
          <w:rFonts w:asciiTheme="majorHAnsi" w:eastAsia="Century Schoolbook" w:hAnsiTheme="majorHAnsi" w:cs="Century Schoolbook"/>
          <w:b/>
          <w:spacing w:val="1"/>
          <w:sz w:val="24"/>
          <w:szCs w:val="24"/>
        </w:rPr>
        <w:t>d</w:t>
      </w: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s/Ho</w:t>
      </w:r>
      <w:r w:rsidRPr="000F72CE">
        <w:rPr>
          <w:rFonts w:asciiTheme="majorHAnsi" w:eastAsia="Century Schoolbook" w:hAnsiTheme="majorHAnsi" w:cs="Century Schoolbook"/>
          <w:b/>
          <w:spacing w:val="1"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ors:</w:t>
      </w:r>
    </w:p>
    <w:p w14:paraId="42611CAB" w14:textId="77777777" w:rsidR="0030640D" w:rsidRPr="000F72CE" w:rsidRDefault="00290976">
      <w:pPr>
        <w:spacing w:before="2"/>
        <w:ind w:left="118"/>
        <w:rPr>
          <w:rFonts w:asciiTheme="majorHAnsi" w:eastAsia="Century Schoolbook" w:hAnsiTheme="majorHAnsi" w:cs="Century Schoolbook"/>
          <w:sz w:val="24"/>
          <w:szCs w:val="24"/>
        </w:rPr>
      </w:pP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Inc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ude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g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r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l m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m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b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ers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>h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2"/>
          <w:sz w:val="24"/>
          <w:szCs w:val="24"/>
        </w:rPr>
        <w:t>p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n org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z</w:t>
      </w:r>
      <w:r w:rsidRPr="000F72CE">
        <w:rPr>
          <w:rFonts w:asciiTheme="majorHAnsi" w:eastAsia="Century Schoolbook" w:hAnsiTheme="majorHAnsi" w:cs="Century Schoolbook"/>
          <w:i/>
          <w:spacing w:val="-2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>o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,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wa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r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>d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,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 xml:space="preserve">nd 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sc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h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>o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ars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>h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2"/>
          <w:sz w:val="24"/>
          <w:szCs w:val="24"/>
        </w:rPr>
        <w:t>p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.</w:t>
      </w:r>
    </w:p>
    <w:p w14:paraId="2295B61C" w14:textId="77777777" w:rsidR="0030640D" w:rsidRPr="000F72CE" w:rsidRDefault="00290976">
      <w:pPr>
        <w:tabs>
          <w:tab w:val="left" w:pos="9460"/>
        </w:tabs>
        <w:spacing w:before="2" w:line="298" w:lineRule="auto"/>
        <w:ind w:left="118" w:right="1001"/>
        <w:rPr>
          <w:rFonts w:asciiTheme="majorHAnsi" w:eastAsia="Century Schoolbook" w:hAnsiTheme="majorHAnsi" w:cs="Century Schoolbook"/>
          <w:sz w:val="22"/>
          <w:szCs w:val="22"/>
        </w:rPr>
      </w:pP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O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rg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ni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z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atio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n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/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w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d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: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O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rg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ni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z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atio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n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/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w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d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: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  <w:u w:color="000000"/>
        </w:rPr>
        <w:tab/>
      </w:r>
    </w:p>
    <w:p w14:paraId="64781434" w14:textId="77777777" w:rsidR="0030640D" w:rsidRPr="000F72CE" w:rsidRDefault="00290976">
      <w:pPr>
        <w:tabs>
          <w:tab w:val="left" w:pos="9460"/>
        </w:tabs>
        <w:spacing w:before="2" w:line="240" w:lineRule="exact"/>
        <w:ind w:left="118"/>
        <w:rPr>
          <w:rFonts w:asciiTheme="majorHAnsi" w:eastAsia="Century Schoolbook" w:hAnsiTheme="majorHAnsi" w:cs="Century Schoolbook"/>
          <w:sz w:val="22"/>
          <w:szCs w:val="22"/>
        </w:rPr>
      </w:pPr>
      <w:r w:rsidRPr="000F72CE">
        <w:rPr>
          <w:rFonts w:asciiTheme="majorHAnsi" w:eastAsia="Century Schoolbook" w:hAnsiTheme="majorHAnsi" w:cs="Century Schoolbook"/>
          <w:spacing w:val="1"/>
          <w:position w:val="-1"/>
          <w:sz w:val="22"/>
          <w:szCs w:val="22"/>
        </w:rPr>
        <w:t>O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</w:rPr>
        <w:t>rg</w:t>
      </w:r>
      <w:r w:rsidRPr="000F72CE">
        <w:rPr>
          <w:rFonts w:asciiTheme="majorHAnsi" w:eastAsia="Century Schoolbook" w:hAnsiTheme="majorHAnsi" w:cs="Century Schoolbook"/>
          <w:spacing w:val="-1"/>
          <w:position w:val="-1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</w:rPr>
        <w:t>ni</w:t>
      </w:r>
      <w:r w:rsidRPr="000F72CE">
        <w:rPr>
          <w:rFonts w:asciiTheme="majorHAnsi" w:eastAsia="Century Schoolbook" w:hAnsiTheme="majorHAnsi" w:cs="Century Schoolbook"/>
          <w:spacing w:val="-1"/>
          <w:position w:val="-1"/>
          <w:sz w:val="22"/>
          <w:szCs w:val="22"/>
        </w:rPr>
        <w:t>z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</w:rPr>
        <w:t>atio</w:t>
      </w:r>
      <w:r w:rsidRPr="000F72CE">
        <w:rPr>
          <w:rFonts w:asciiTheme="majorHAnsi" w:eastAsia="Century Schoolbook" w:hAnsiTheme="majorHAnsi" w:cs="Century Schoolbook"/>
          <w:spacing w:val="-3"/>
          <w:position w:val="-1"/>
          <w:sz w:val="22"/>
          <w:szCs w:val="22"/>
        </w:rPr>
        <w:t>n</w:t>
      </w:r>
      <w:r w:rsidRPr="000F72CE">
        <w:rPr>
          <w:rFonts w:asciiTheme="majorHAnsi" w:eastAsia="Century Schoolbook" w:hAnsiTheme="majorHAnsi" w:cs="Century Schoolbook"/>
          <w:spacing w:val="1"/>
          <w:position w:val="-1"/>
          <w:sz w:val="22"/>
          <w:szCs w:val="22"/>
        </w:rPr>
        <w:t>/</w:t>
      </w:r>
      <w:r w:rsidRPr="000F72CE">
        <w:rPr>
          <w:rFonts w:asciiTheme="majorHAnsi" w:eastAsia="Century Schoolbook" w:hAnsiTheme="majorHAnsi" w:cs="Century Schoolbook"/>
          <w:spacing w:val="-1"/>
          <w:position w:val="-1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pacing w:val="1"/>
          <w:position w:val="-1"/>
          <w:sz w:val="22"/>
          <w:szCs w:val="22"/>
        </w:rPr>
        <w:t>w</w:t>
      </w:r>
      <w:r w:rsidRPr="000F72CE">
        <w:rPr>
          <w:rFonts w:asciiTheme="majorHAnsi" w:eastAsia="Century Schoolbook" w:hAnsiTheme="majorHAnsi" w:cs="Century Schoolbook"/>
          <w:spacing w:val="-3"/>
          <w:position w:val="-1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pacing w:val="-2"/>
          <w:position w:val="-1"/>
          <w:sz w:val="22"/>
          <w:szCs w:val="22"/>
        </w:rPr>
        <w:t>d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</w:rPr>
        <w:t>:</w:t>
      </w:r>
      <w:r w:rsidRPr="000F72CE">
        <w:rPr>
          <w:rFonts w:asciiTheme="majorHAnsi" w:eastAsia="Century Schoolbook" w:hAnsiTheme="majorHAnsi" w:cs="Century Schoolbook"/>
          <w:spacing w:val="1"/>
          <w:position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  <w:u w:color="000000"/>
        </w:rPr>
        <w:t xml:space="preserve"> 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  <w:u w:color="000000"/>
        </w:rPr>
        <w:tab/>
      </w:r>
    </w:p>
    <w:p w14:paraId="6DAC0C65" w14:textId="77777777" w:rsidR="0030640D" w:rsidRPr="000F72CE" w:rsidRDefault="0030640D">
      <w:pPr>
        <w:spacing w:before="5" w:line="100" w:lineRule="exact"/>
        <w:rPr>
          <w:rFonts w:asciiTheme="majorHAnsi" w:hAnsiTheme="majorHAnsi"/>
          <w:sz w:val="11"/>
          <w:szCs w:val="11"/>
        </w:rPr>
      </w:pPr>
    </w:p>
    <w:p w14:paraId="7C64620B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32123ACE" w14:textId="77777777" w:rsidR="0030640D" w:rsidRPr="000F72CE" w:rsidRDefault="00290976">
      <w:pPr>
        <w:spacing w:before="20"/>
        <w:ind w:left="118"/>
        <w:rPr>
          <w:rFonts w:asciiTheme="majorHAnsi" w:eastAsia="Century Schoolbook" w:hAnsiTheme="majorHAnsi" w:cs="Century Schoolbook"/>
          <w:sz w:val="24"/>
          <w:szCs w:val="24"/>
        </w:rPr>
      </w:pP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Skil</w:t>
      </w:r>
      <w:r w:rsidRPr="000F72CE">
        <w:rPr>
          <w:rFonts w:asciiTheme="majorHAnsi" w:eastAsia="Century Schoolbook" w:hAnsiTheme="majorHAnsi" w:cs="Century Schoolbook"/>
          <w:b/>
          <w:spacing w:val="-1"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b/>
          <w:sz w:val="24"/>
          <w:szCs w:val="24"/>
        </w:rPr>
        <w:t>s:</w:t>
      </w:r>
    </w:p>
    <w:p w14:paraId="0066BF97" w14:textId="77777777" w:rsidR="0030640D" w:rsidRPr="000F72CE" w:rsidRDefault="00290976">
      <w:pPr>
        <w:spacing w:before="2"/>
        <w:ind w:left="118" w:right="62"/>
        <w:rPr>
          <w:rFonts w:asciiTheme="majorHAnsi" w:eastAsia="Century Schoolbook" w:hAnsiTheme="majorHAnsi" w:cs="Century Schoolbook"/>
          <w:sz w:val="24"/>
          <w:szCs w:val="24"/>
        </w:rPr>
      </w:pP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R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f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ec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 xml:space="preserve">t 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bi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>r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lat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d to t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ec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hno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ogy,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pacing w:val="-2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ng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>u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g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,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ns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r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um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on,</w:t>
      </w:r>
      <w:r w:rsidRPr="000F72CE">
        <w:rPr>
          <w:rFonts w:asciiTheme="majorHAnsi" w:eastAsia="Century Schoolbook" w:hAnsiTheme="majorHAnsi" w:cs="Century Schoolbook"/>
          <w:i/>
          <w:spacing w:val="3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nd ot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he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r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c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ompet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n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c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th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a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t d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ir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c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l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 xml:space="preserve">y 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>r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e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late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 xml:space="preserve">to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p</w:t>
      </w:r>
      <w:r w:rsidRPr="000F72CE">
        <w:rPr>
          <w:rFonts w:asciiTheme="majorHAnsi" w:eastAsia="Century Schoolbook" w:hAnsiTheme="majorHAnsi" w:cs="Century Schoolbook"/>
          <w:i/>
          <w:spacing w:val="2"/>
          <w:sz w:val="24"/>
          <w:szCs w:val="24"/>
        </w:rPr>
        <w:t>o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s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i</w:t>
      </w:r>
      <w:r w:rsidRPr="000F72CE">
        <w:rPr>
          <w:rFonts w:asciiTheme="majorHAnsi" w:eastAsia="Century Schoolbook" w:hAnsiTheme="majorHAnsi" w:cs="Century Schoolbook"/>
          <w:i/>
          <w:spacing w:val="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ion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 xml:space="preserve"> 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sough</w:t>
      </w:r>
      <w:r w:rsidRPr="000F72CE">
        <w:rPr>
          <w:rFonts w:asciiTheme="majorHAnsi" w:eastAsia="Century Schoolbook" w:hAnsiTheme="majorHAnsi" w:cs="Century Schoolbook"/>
          <w:i/>
          <w:spacing w:val="-1"/>
          <w:sz w:val="24"/>
          <w:szCs w:val="24"/>
        </w:rPr>
        <w:t>t</w:t>
      </w:r>
      <w:r w:rsidRPr="000F72CE">
        <w:rPr>
          <w:rFonts w:asciiTheme="majorHAnsi" w:eastAsia="Century Schoolbook" w:hAnsiTheme="majorHAnsi" w:cs="Century Schoolbook"/>
          <w:i/>
          <w:sz w:val="24"/>
          <w:szCs w:val="24"/>
        </w:rPr>
        <w:t>.</w:t>
      </w:r>
    </w:p>
    <w:p w14:paraId="00D0B3AA" w14:textId="77777777" w:rsidR="0030640D" w:rsidRPr="000F72CE" w:rsidRDefault="00290976">
      <w:pPr>
        <w:spacing w:before="17"/>
        <w:ind w:left="443" w:right="9916"/>
        <w:jc w:val="center"/>
        <w:rPr>
          <w:rFonts w:asciiTheme="majorHAnsi" w:eastAsia="Segoe MDL2 Assets" w:hAnsiTheme="majorHAnsi" w:cs="Segoe MDL2 Assets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</w:p>
    <w:p w14:paraId="61892FE3" w14:textId="77777777" w:rsidR="0030640D" w:rsidRPr="000F72CE" w:rsidRDefault="00290976">
      <w:pPr>
        <w:spacing w:before="64"/>
        <w:ind w:left="443" w:right="9916"/>
        <w:jc w:val="center"/>
        <w:rPr>
          <w:rFonts w:asciiTheme="majorHAnsi" w:eastAsia="Segoe MDL2 Assets" w:hAnsiTheme="majorHAnsi" w:cs="Segoe MDL2 Assets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</w:p>
    <w:p w14:paraId="66FF0957" w14:textId="77777777" w:rsidR="0030640D" w:rsidRPr="000F72CE" w:rsidRDefault="00290976">
      <w:pPr>
        <w:spacing w:before="64"/>
        <w:ind w:left="443" w:right="9916"/>
        <w:jc w:val="center"/>
        <w:rPr>
          <w:rFonts w:asciiTheme="majorHAnsi" w:eastAsia="Segoe MDL2 Assets" w:hAnsiTheme="majorHAnsi" w:cs="Segoe MDL2 Assets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</w:p>
    <w:p w14:paraId="61164703" w14:textId="77777777" w:rsidR="0030640D" w:rsidRPr="000F72CE" w:rsidRDefault="0030640D">
      <w:pPr>
        <w:spacing w:before="4" w:line="100" w:lineRule="exact"/>
        <w:rPr>
          <w:rFonts w:asciiTheme="majorHAnsi" w:hAnsiTheme="majorHAnsi"/>
          <w:sz w:val="11"/>
          <w:szCs w:val="11"/>
        </w:rPr>
      </w:pPr>
    </w:p>
    <w:p w14:paraId="2EAF3A53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135D3BC6" w14:textId="777F2623" w:rsidR="0030640D" w:rsidRPr="000F72CE" w:rsidRDefault="00290976">
      <w:pPr>
        <w:ind w:left="118"/>
        <w:rPr>
          <w:rFonts w:asciiTheme="majorHAnsi" w:eastAsia="Century Schoolbook" w:hAnsiTheme="majorHAnsi" w:cs="Century Schoolbook"/>
          <w:sz w:val="22"/>
          <w:szCs w:val="22"/>
        </w:rPr>
      </w:pP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D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n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ot</w:t>
      </w:r>
      <w:r w:rsidRPr="000F72CE">
        <w:rPr>
          <w:rFonts w:asciiTheme="majorHAnsi" w:eastAsia="Century Schoolbook" w:hAnsiTheme="majorHAnsi" w:cs="Century Schoolbook"/>
          <w:spacing w:val="2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n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eed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to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 xml:space="preserve"> s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tate “R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f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eren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c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es a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v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aila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b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le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upon</w:t>
      </w:r>
      <w:r w:rsidRPr="000F72CE">
        <w:rPr>
          <w:rFonts w:asciiTheme="majorHAnsi" w:eastAsia="Century Schoolbook" w:hAnsiTheme="majorHAnsi" w:cs="Century Schoolbook"/>
          <w:spacing w:val="-4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reque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t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.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”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-1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f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r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enc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 xml:space="preserve">s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>h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ould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be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pl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a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ced on a</w:t>
      </w:r>
      <w:r w:rsidRPr="000F72CE">
        <w:rPr>
          <w:rFonts w:asciiTheme="majorHAnsi" w:eastAsia="Century Schoolbook" w:hAnsiTheme="majorHAnsi" w:cs="Century Schoolbook"/>
          <w:spacing w:val="-3"/>
          <w:sz w:val="22"/>
          <w:szCs w:val="22"/>
        </w:rPr>
        <w:t xml:space="preserve"> </w:t>
      </w:r>
      <w:r w:rsidRPr="000F72CE">
        <w:rPr>
          <w:rFonts w:asciiTheme="majorHAnsi" w:eastAsia="Century Schoolbook" w:hAnsiTheme="majorHAnsi" w:cs="Century Schoolbook"/>
          <w:spacing w:val="1"/>
          <w:sz w:val="22"/>
          <w:szCs w:val="22"/>
        </w:rPr>
        <w:t>s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e</w:t>
      </w:r>
      <w:r w:rsidRPr="000F72CE">
        <w:rPr>
          <w:rFonts w:asciiTheme="majorHAnsi" w:eastAsia="Century Schoolbook" w:hAnsiTheme="majorHAnsi" w:cs="Century Schoolbook"/>
          <w:spacing w:val="-2"/>
          <w:sz w:val="22"/>
          <w:szCs w:val="22"/>
        </w:rPr>
        <w:t>p</w:t>
      </w:r>
      <w:r w:rsidRPr="000F72CE">
        <w:rPr>
          <w:rFonts w:asciiTheme="majorHAnsi" w:eastAsia="Century Schoolbook" w:hAnsiTheme="majorHAnsi" w:cs="Century Schoolbook"/>
          <w:sz w:val="22"/>
          <w:szCs w:val="22"/>
        </w:rPr>
        <w:t>arate</w:t>
      </w:r>
    </w:p>
    <w:p w14:paraId="7ACAE88D" w14:textId="77777777" w:rsidR="0030640D" w:rsidRPr="000F72CE" w:rsidRDefault="00290976">
      <w:pPr>
        <w:spacing w:line="260" w:lineRule="exact"/>
        <w:ind w:left="118"/>
        <w:rPr>
          <w:rFonts w:asciiTheme="majorHAnsi" w:eastAsia="Century Schoolbook" w:hAnsiTheme="majorHAnsi" w:cs="Century Schoolbook"/>
          <w:sz w:val="22"/>
          <w:szCs w:val="22"/>
        </w:rPr>
        <w:sectPr w:rsidR="0030640D" w:rsidRPr="000F72CE">
          <w:pgSz w:w="12240" w:h="15840"/>
          <w:pgMar w:top="720" w:right="1060" w:bottom="280" w:left="660" w:header="0" w:footer="1622" w:gutter="0"/>
          <w:cols w:space="720"/>
        </w:sectPr>
      </w:pP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</w:rPr>
        <w:t>do</w:t>
      </w:r>
      <w:r w:rsidRPr="000F72CE">
        <w:rPr>
          <w:rFonts w:asciiTheme="majorHAnsi" w:eastAsia="Century Schoolbook" w:hAnsiTheme="majorHAnsi" w:cs="Century Schoolbook"/>
          <w:spacing w:val="1"/>
          <w:position w:val="-1"/>
          <w:sz w:val="22"/>
          <w:szCs w:val="22"/>
        </w:rPr>
        <w:t>c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</w:rPr>
        <w:t>ume</w:t>
      </w:r>
      <w:r w:rsidRPr="000F72CE">
        <w:rPr>
          <w:rFonts w:asciiTheme="majorHAnsi" w:eastAsia="Century Schoolbook" w:hAnsiTheme="majorHAnsi" w:cs="Century Schoolbook"/>
          <w:spacing w:val="-3"/>
          <w:position w:val="-1"/>
          <w:sz w:val="22"/>
          <w:szCs w:val="22"/>
        </w:rPr>
        <w:t>n</w:t>
      </w:r>
      <w:r w:rsidRPr="000F72CE">
        <w:rPr>
          <w:rFonts w:asciiTheme="majorHAnsi" w:eastAsia="Century Schoolbook" w:hAnsiTheme="majorHAnsi" w:cs="Century Schoolbook"/>
          <w:position w:val="-1"/>
          <w:sz w:val="22"/>
          <w:szCs w:val="22"/>
        </w:rPr>
        <w:t>t.</w:t>
      </w:r>
    </w:p>
    <w:p w14:paraId="55487051" w14:textId="77777777" w:rsidR="0030640D" w:rsidRPr="000F72CE" w:rsidRDefault="0030640D">
      <w:pPr>
        <w:spacing w:before="4" w:line="100" w:lineRule="exact"/>
        <w:rPr>
          <w:rFonts w:asciiTheme="majorHAnsi" w:hAnsiTheme="majorHAnsi"/>
          <w:sz w:val="10"/>
          <w:szCs w:val="10"/>
        </w:rPr>
      </w:pPr>
    </w:p>
    <w:p w14:paraId="5709C072" w14:textId="1AC16ACA" w:rsidR="0030640D" w:rsidRPr="000F72CE" w:rsidRDefault="00290976">
      <w:pPr>
        <w:ind w:left="1480"/>
        <w:rPr>
          <w:rFonts w:asciiTheme="majorHAnsi" w:eastAsia="Britannic Bold" w:hAnsiTheme="majorHAnsi" w:cs="Britannic Bold"/>
          <w:sz w:val="44"/>
          <w:szCs w:val="44"/>
        </w:rPr>
      </w:pPr>
      <w:r w:rsidRPr="000F72CE">
        <w:rPr>
          <w:rFonts w:asciiTheme="majorHAnsi" w:eastAsia="Britannic Bold" w:hAnsiTheme="majorHAnsi" w:cs="Britannic Bold"/>
          <w:sz w:val="44"/>
          <w:szCs w:val="44"/>
        </w:rPr>
        <w:t>Rés</w:t>
      </w:r>
      <w:r w:rsidRPr="000F72CE">
        <w:rPr>
          <w:rFonts w:asciiTheme="majorHAnsi" w:eastAsia="Britannic Bold" w:hAnsiTheme="majorHAnsi" w:cs="Britannic Bold"/>
          <w:spacing w:val="1"/>
          <w:sz w:val="44"/>
          <w:szCs w:val="44"/>
        </w:rPr>
        <w:t>u</w:t>
      </w:r>
      <w:r w:rsidRPr="000F72CE">
        <w:rPr>
          <w:rFonts w:asciiTheme="majorHAnsi" w:eastAsia="Britannic Bold" w:hAnsiTheme="majorHAnsi" w:cs="Britannic Bold"/>
          <w:sz w:val="44"/>
          <w:szCs w:val="44"/>
        </w:rPr>
        <w:t>mé</w:t>
      </w:r>
      <w:r w:rsidRPr="000F72CE">
        <w:rPr>
          <w:rFonts w:asciiTheme="majorHAnsi" w:eastAsia="Britannic Bold" w:hAnsiTheme="majorHAnsi" w:cs="Britannic Bold"/>
          <w:spacing w:val="-16"/>
          <w:sz w:val="44"/>
          <w:szCs w:val="44"/>
        </w:rPr>
        <w:t xml:space="preserve"> </w:t>
      </w:r>
      <w:r w:rsidRPr="000F72CE">
        <w:rPr>
          <w:rFonts w:asciiTheme="majorHAnsi" w:eastAsia="Britannic Bold" w:hAnsiTheme="majorHAnsi" w:cs="Britannic Bold"/>
          <w:sz w:val="44"/>
          <w:szCs w:val="44"/>
        </w:rPr>
        <w:t>C</w:t>
      </w:r>
      <w:r w:rsidRPr="000F72CE">
        <w:rPr>
          <w:rFonts w:asciiTheme="majorHAnsi" w:eastAsia="Britannic Bold" w:hAnsiTheme="majorHAnsi" w:cs="Britannic Bold"/>
          <w:spacing w:val="3"/>
          <w:sz w:val="44"/>
          <w:szCs w:val="44"/>
        </w:rPr>
        <w:t>h</w:t>
      </w:r>
      <w:r w:rsidRPr="000F72CE">
        <w:rPr>
          <w:rFonts w:asciiTheme="majorHAnsi" w:eastAsia="Britannic Bold" w:hAnsiTheme="majorHAnsi" w:cs="Britannic Bold"/>
          <w:sz w:val="44"/>
          <w:szCs w:val="44"/>
        </w:rPr>
        <w:t>eck</w:t>
      </w:r>
      <w:r w:rsidRPr="000F72CE">
        <w:rPr>
          <w:rFonts w:asciiTheme="majorHAnsi" w:eastAsia="Britannic Bold" w:hAnsiTheme="majorHAnsi" w:cs="Britannic Bold"/>
          <w:spacing w:val="1"/>
          <w:sz w:val="44"/>
          <w:szCs w:val="44"/>
        </w:rPr>
        <w:t>l</w:t>
      </w:r>
      <w:r w:rsidRPr="000F72CE">
        <w:rPr>
          <w:rFonts w:asciiTheme="majorHAnsi" w:eastAsia="Britannic Bold" w:hAnsiTheme="majorHAnsi" w:cs="Britannic Bold"/>
          <w:sz w:val="44"/>
          <w:szCs w:val="44"/>
        </w:rPr>
        <w:t>i</w:t>
      </w:r>
      <w:r w:rsidRPr="000F72CE">
        <w:rPr>
          <w:rFonts w:asciiTheme="majorHAnsi" w:eastAsia="Britannic Bold" w:hAnsiTheme="majorHAnsi" w:cs="Britannic Bold"/>
          <w:spacing w:val="-2"/>
          <w:sz w:val="44"/>
          <w:szCs w:val="44"/>
        </w:rPr>
        <w:t>s</w:t>
      </w:r>
      <w:r w:rsidRPr="000F72CE">
        <w:rPr>
          <w:rFonts w:asciiTheme="majorHAnsi" w:eastAsia="Britannic Bold" w:hAnsiTheme="majorHAnsi" w:cs="Britannic Bold"/>
          <w:sz w:val="44"/>
          <w:szCs w:val="44"/>
        </w:rPr>
        <w:t>t</w:t>
      </w:r>
      <w:r w:rsidRPr="000F72CE">
        <w:rPr>
          <w:rFonts w:asciiTheme="majorHAnsi" w:eastAsia="Britannic Bold" w:hAnsiTheme="majorHAnsi" w:cs="Britannic Bold"/>
          <w:spacing w:val="-16"/>
          <w:sz w:val="44"/>
          <w:szCs w:val="44"/>
        </w:rPr>
        <w:t xml:space="preserve"> </w:t>
      </w:r>
      <w:r w:rsidRPr="000F72CE">
        <w:rPr>
          <w:rFonts w:asciiTheme="majorHAnsi" w:eastAsia="Britannic Bold" w:hAnsiTheme="majorHAnsi" w:cs="Britannic Bold"/>
          <w:sz w:val="44"/>
          <w:szCs w:val="44"/>
        </w:rPr>
        <w:t>f</w:t>
      </w:r>
      <w:r w:rsidRPr="000F72CE">
        <w:rPr>
          <w:rFonts w:asciiTheme="majorHAnsi" w:eastAsia="Britannic Bold" w:hAnsiTheme="majorHAnsi" w:cs="Britannic Bold"/>
          <w:spacing w:val="2"/>
          <w:sz w:val="44"/>
          <w:szCs w:val="44"/>
        </w:rPr>
        <w:t>o</w:t>
      </w:r>
      <w:r w:rsidRPr="000F72CE">
        <w:rPr>
          <w:rFonts w:asciiTheme="majorHAnsi" w:eastAsia="Britannic Bold" w:hAnsiTheme="majorHAnsi" w:cs="Britannic Bold"/>
          <w:sz w:val="44"/>
          <w:szCs w:val="44"/>
        </w:rPr>
        <w:t>r</w:t>
      </w:r>
      <w:r w:rsidRPr="000F72CE">
        <w:rPr>
          <w:rFonts w:asciiTheme="majorHAnsi" w:eastAsia="Britannic Bold" w:hAnsiTheme="majorHAnsi" w:cs="Britannic Bold"/>
          <w:spacing w:val="-6"/>
          <w:sz w:val="44"/>
          <w:szCs w:val="44"/>
        </w:rPr>
        <w:t xml:space="preserve"> </w:t>
      </w:r>
      <w:r w:rsidRPr="000F72CE">
        <w:rPr>
          <w:rFonts w:asciiTheme="majorHAnsi" w:eastAsia="Britannic Bold" w:hAnsiTheme="majorHAnsi" w:cs="Britannic Bold"/>
          <w:sz w:val="44"/>
          <w:szCs w:val="44"/>
        </w:rPr>
        <w:t>First</w:t>
      </w:r>
      <w:r w:rsidRPr="000F72CE">
        <w:rPr>
          <w:rFonts w:asciiTheme="majorHAnsi" w:eastAsia="Britannic Bold" w:hAnsiTheme="majorHAnsi" w:cs="Britannic Bold"/>
          <w:spacing w:val="-9"/>
          <w:sz w:val="44"/>
          <w:szCs w:val="44"/>
        </w:rPr>
        <w:t xml:space="preserve"> </w:t>
      </w:r>
      <w:r w:rsidRPr="000F72CE">
        <w:rPr>
          <w:rFonts w:asciiTheme="majorHAnsi" w:eastAsia="Britannic Bold" w:hAnsiTheme="majorHAnsi" w:cs="Britannic Bold"/>
          <w:spacing w:val="2"/>
          <w:sz w:val="44"/>
          <w:szCs w:val="44"/>
        </w:rPr>
        <w:t>Y</w:t>
      </w:r>
      <w:r w:rsidRPr="000F72CE">
        <w:rPr>
          <w:rFonts w:asciiTheme="majorHAnsi" w:eastAsia="Britannic Bold" w:hAnsiTheme="majorHAnsi" w:cs="Britannic Bold"/>
          <w:sz w:val="44"/>
          <w:szCs w:val="44"/>
        </w:rPr>
        <w:t>ear</w:t>
      </w:r>
      <w:r w:rsidRPr="000F72CE">
        <w:rPr>
          <w:rFonts w:asciiTheme="majorHAnsi" w:eastAsia="Britannic Bold" w:hAnsiTheme="majorHAnsi" w:cs="Britannic Bold"/>
          <w:spacing w:val="-9"/>
          <w:sz w:val="44"/>
          <w:szCs w:val="44"/>
        </w:rPr>
        <w:t xml:space="preserve"> </w:t>
      </w:r>
      <w:r w:rsidRPr="000F72CE">
        <w:rPr>
          <w:rFonts w:asciiTheme="majorHAnsi" w:eastAsia="Britannic Bold" w:hAnsiTheme="majorHAnsi" w:cs="Britannic Bold"/>
          <w:sz w:val="44"/>
          <w:szCs w:val="44"/>
        </w:rPr>
        <w:t>S</w:t>
      </w:r>
      <w:r w:rsidRPr="000F72CE">
        <w:rPr>
          <w:rFonts w:asciiTheme="majorHAnsi" w:eastAsia="Britannic Bold" w:hAnsiTheme="majorHAnsi" w:cs="Britannic Bold"/>
          <w:spacing w:val="-1"/>
          <w:sz w:val="44"/>
          <w:szCs w:val="44"/>
        </w:rPr>
        <w:t>t</w:t>
      </w:r>
      <w:r w:rsidRPr="000F72CE">
        <w:rPr>
          <w:rFonts w:asciiTheme="majorHAnsi" w:eastAsia="Britannic Bold" w:hAnsiTheme="majorHAnsi" w:cs="Britannic Bold"/>
          <w:sz w:val="44"/>
          <w:szCs w:val="44"/>
        </w:rPr>
        <w:t>u</w:t>
      </w:r>
      <w:r w:rsidRPr="000F72CE">
        <w:rPr>
          <w:rFonts w:asciiTheme="majorHAnsi" w:eastAsia="Britannic Bold" w:hAnsiTheme="majorHAnsi" w:cs="Britannic Bold"/>
          <w:spacing w:val="3"/>
          <w:sz w:val="44"/>
          <w:szCs w:val="44"/>
        </w:rPr>
        <w:t>d</w:t>
      </w:r>
      <w:r w:rsidRPr="000F72CE">
        <w:rPr>
          <w:rFonts w:asciiTheme="majorHAnsi" w:eastAsia="Britannic Bold" w:hAnsiTheme="majorHAnsi" w:cs="Britannic Bold"/>
          <w:sz w:val="44"/>
          <w:szCs w:val="44"/>
        </w:rPr>
        <w:t>e</w:t>
      </w:r>
      <w:r w:rsidRPr="000F72CE">
        <w:rPr>
          <w:rFonts w:asciiTheme="majorHAnsi" w:eastAsia="Britannic Bold" w:hAnsiTheme="majorHAnsi" w:cs="Britannic Bold"/>
          <w:spacing w:val="-2"/>
          <w:sz w:val="44"/>
          <w:szCs w:val="44"/>
        </w:rPr>
        <w:t>n</w:t>
      </w:r>
      <w:r w:rsidRPr="000F72CE">
        <w:rPr>
          <w:rFonts w:asciiTheme="majorHAnsi" w:eastAsia="Britannic Bold" w:hAnsiTheme="majorHAnsi" w:cs="Britannic Bold"/>
          <w:spacing w:val="2"/>
          <w:sz w:val="44"/>
          <w:szCs w:val="44"/>
        </w:rPr>
        <w:t>t</w:t>
      </w:r>
      <w:r w:rsidRPr="000F72CE">
        <w:rPr>
          <w:rFonts w:asciiTheme="majorHAnsi" w:eastAsia="Britannic Bold" w:hAnsiTheme="majorHAnsi" w:cs="Britannic Bold"/>
          <w:sz w:val="44"/>
          <w:szCs w:val="44"/>
        </w:rPr>
        <w:t>s</w:t>
      </w:r>
    </w:p>
    <w:p w14:paraId="092A8906" w14:textId="77777777" w:rsidR="000F72CE" w:rsidRPr="000F72CE" w:rsidRDefault="000F72CE">
      <w:pPr>
        <w:ind w:left="1480"/>
        <w:rPr>
          <w:rFonts w:asciiTheme="majorHAnsi" w:eastAsia="Britannic Bold" w:hAnsiTheme="majorHAnsi" w:cs="Britannic Bold"/>
          <w:sz w:val="22"/>
          <w:szCs w:val="22"/>
        </w:rPr>
      </w:pPr>
    </w:p>
    <w:p w14:paraId="317EAF47" w14:textId="5EF7C602" w:rsidR="0030640D" w:rsidRPr="000F72CE" w:rsidRDefault="0030640D">
      <w:pPr>
        <w:spacing w:before="9" w:line="40" w:lineRule="exact"/>
        <w:rPr>
          <w:rFonts w:asciiTheme="majorHAnsi" w:eastAsia="Century Schoolbook" w:hAnsiTheme="majorHAnsi" w:cs="Century Schoolbook"/>
          <w:spacing w:val="-1"/>
        </w:rPr>
      </w:pPr>
    </w:p>
    <w:p w14:paraId="627417C9" w14:textId="77777777" w:rsidR="000F72CE" w:rsidRPr="000F72CE" w:rsidRDefault="000F72CE">
      <w:pPr>
        <w:spacing w:before="9" w:line="40" w:lineRule="exact"/>
        <w:rPr>
          <w:rFonts w:asciiTheme="majorHAnsi" w:hAnsiTheme="majorHAnsi"/>
          <w:sz w:val="5"/>
          <w:szCs w:val="5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95"/>
        <w:gridCol w:w="648"/>
        <w:gridCol w:w="630"/>
        <w:gridCol w:w="2729"/>
      </w:tblGrid>
      <w:tr w:rsidR="0030640D" w:rsidRPr="000F72CE" w14:paraId="0FE04C60" w14:textId="77777777" w:rsidTr="000F72CE">
        <w:trPr>
          <w:trHeight w:hRule="exact" w:val="444"/>
        </w:trPr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416F1D6" w14:textId="77777777" w:rsidR="0030640D" w:rsidRPr="000F72CE" w:rsidRDefault="00290976">
            <w:pPr>
              <w:spacing w:before="66"/>
              <w:ind w:left="1847"/>
              <w:rPr>
                <w:rFonts w:asciiTheme="majorHAnsi" w:eastAsia="Century Schoolbook" w:hAnsiTheme="majorHAnsi" w:cs="Century Schoolbook"/>
                <w:sz w:val="24"/>
                <w:szCs w:val="24"/>
              </w:rPr>
            </w:pP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La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  <w:sz w:val="24"/>
                <w:szCs w:val="24"/>
              </w:rPr>
              <w:t>y</w:t>
            </w: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  <w:sz w:val="24"/>
                <w:szCs w:val="24"/>
              </w:rPr>
              <w:t>u</w:t>
            </w: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  <w:sz w:val="24"/>
                <w:szCs w:val="2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  <w:sz w:val="24"/>
                <w:szCs w:val="24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2"/>
                <w:sz w:val="24"/>
                <w:szCs w:val="2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  <w:sz w:val="24"/>
                <w:szCs w:val="24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pp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  <w:sz w:val="24"/>
                <w:szCs w:val="24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2"/>
                <w:sz w:val="24"/>
                <w:szCs w:val="24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  <w:sz w:val="24"/>
                <w:szCs w:val="24"/>
              </w:rPr>
              <w:t>nc</w:t>
            </w: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e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5F487DAD" w14:textId="77777777" w:rsidR="0030640D" w:rsidRPr="000F72CE" w:rsidRDefault="00290976">
            <w:pPr>
              <w:spacing w:before="66"/>
              <w:ind w:left="100"/>
              <w:rPr>
                <w:rFonts w:asciiTheme="majorHAnsi" w:eastAsia="Century Schoolbook" w:hAnsiTheme="majorHAnsi" w:cs="Century Schoolbook"/>
                <w:sz w:val="24"/>
                <w:szCs w:val="24"/>
              </w:rPr>
            </w:pP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Y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2"/>
                <w:sz w:val="24"/>
                <w:szCs w:val="24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s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B0A3501" w14:textId="77777777" w:rsidR="0030640D" w:rsidRPr="000F72CE" w:rsidRDefault="00290976">
            <w:pPr>
              <w:spacing w:before="66"/>
              <w:ind w:left="133"/>
              <w:rPr>
                <w:rFonts w:asciiTheme="majorHAnsi" w:eastAsia="Century Schoolbook" w:hAnsiTheme="majorHAnsi" w:cs="Century Schoolbook"/>
                <w:sz w:val="24"/>
                <w:szCs w:val="24"/>
              </w:rPr>
            </w:pPr>
            <w:r w:rsidRPr="000F72CE">
              <w:rPr>
                <w:rFonts w:asciiTheme="majorHAnsi" w:eastAsia="Century Schoolbook" w:hAnsiTheme="majorHAnsi" w:cs="Century Schoolbook"/>
                <w:b/>
                <w:spacing w:val="-1"/>
                <w:sz w:val="24"/>
                <w:szCs w:val="24"/>
              </w:rPr>
              <w:t>No</w:t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51A05B6D" w14:textId="77777777" w:rsidR="0030640D" w:rsidRPr="000F72CE" w:rsidRDefault="00290976">
            <w:pPr>
              <w:spacing w:before="66"/>
              <w:ind w:left="72"/>
              <w:rPr>
                <w:rFonts w:asciiTheme="majorHAnsi" w:eastAsia="Century Schoolbook" w:hAnsiTheme="majorHAnsi" w:cs="Century Schoolbook"/>
                <w:sz w:val="24"/>
                <w:szCs w:val="24"/>
              </w:rPr>
            </w:pPr>
            <w:r w:rsidRPr="000F72CE">
              <w:rPr>
                <w:rFonts w:asciiTheme="majorHAnsi" w:eastAsia="Century Schoolbook" w:hAnsiTheme="majorHAnsi" w:cs="Century Schoolbook"/>
                <w:b/>
                <w:spacing w:val="1"/>
                <w:sz w:val="24"/>
                <w:szCs w:val="24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  <w:sz w:val="24"/>
                <w:szCs w:val="24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vi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  <w:sz w:val="24"/>
                <w:szCs w:val="24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w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  <w:sz w:val="24"/>
                <w:szCs w:val="24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  <w:sz w:val="24"/>
                <w:szCs w:val="2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Com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  <w:sz w:val="24"/>
                <w:szCs w:val="24"/>
              </w:rPr>
              <w:t>me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  <w:sz w:val="24"/>
                <w:szCs w:val="24"/>
              </w:rPr>
              <w:t>nt</w:t>
            </w: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s</w:t>
            </w:r>
          </w:p>
        </w:tc>
      </w:tr>
      <w:tr w:rsidR="0030640D" w:rsidRPr="000F72CE" w14:paraId="383C9F5E" w14:textId="77777777">
        <w:trPr>
          <w:trHeight w:hRule="exact" w:val="701"/>
        </w:trPr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C84E" w14:textId="77777777" w:rsidR="0030640D" w:rsidRPr="000F72CE" w:rsidRDefault="00290976">
            <w:pPr>
              <w:spacing w:before="53" w:line="263" w:lineRule="auto"/>
              <w:ind w:left="54" w:right="296"/>
              <w:rPr>
                <w:rFonts w:asciiTheme="majorHAnsi" w:eastAsia="Century Schoolbook" w:hAnsiTheme="majorHAnsi" w:cs="Century Schoolbook"/>
              </w:rPr>
            </w:pPr>
            <w:r w:rsidRPr="000F72CE">
              <w:rPr>
                <w:rFonts w:asciiTheme="majorHAnsi" w:eastAsia="Century Schoolbook" w:hAnsiTheme="majorHAnsi" w:cs="Century Schoolbook"/>
              </w:rPr>
              <w:t>Is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my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name</w:t>
            </w:r>
            <w:r w:rsidRPr="000F72CE">
              <w:rPr>
                <w:rFonts w:asciiTheme="majorHAnsi" w:eastAsia="Century Schoolbook" w:hAnsiTheme="majorHAnsi" w:cs="Century Schoolbook"/>
                <w:spacing w:val="-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he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f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he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pag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,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he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ge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-7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f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,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and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in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b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ld?</w:t>
            </w:r>
            <w:r w:rsidRPr="000F72CE">
              <w:rPr>
                <w:rFonts w:asciiTheme="majorHAnsi" w:eastAsia="Century Schoolbook" w:hAnsiTheme="majorHAnsi" w:cs="Century Schoolbook"/>
                <w:spacing w:val="5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Are my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ad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ss</w:t>
            </w:r>
            <w:r w:rsidRPr="000F72CE">
              <w:rPr>
                <w:rFonts w:asciiTheme="majorHAnsi" w:eastAsia="Century Schoolbook" w:hAnsiTheme="majorHAnsi" w:cs="Century Schoolbook"/>
              </w:rPr>
              <w:t>,</w:t>
            </w:r>
            <w:r w:rsidRPr="000F72CE">
              <w:rPr>
                <w:rFonts w:asciiTheme="majorHAnsi" w:eastAsia="Century Schoolbook" w:hAnsiTheme="majorHAnsi" w:cs="Century Schoolbook"/>
                <w:spacing w:val="-8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ho</w:t>
            </w:r>
            <w:r w:rsidRPr="000F72CE">
              <w:rPr>
                <w:rFonts w:asciiTheme="majorHAnsi" w:eastAsia="Century Schoolbook" w:hAnsiTheme="majorHAnsi" w:cs="Century Schoolbook"/>
              </w:rPr>
              <w:t>ne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u</w:t>
            </w:r>
            <w:r w:rsidRPr="000F72CE">
              <w:rPr>
                <w:rFonts w:asciiTheme="majorHAnsi" w:eastAsia="Century Schoolbook" w:hAnsiTheme="majorHAnsi" w:cs="Century Schoolbook"/>
              </w:rPr>
              <w:t>mb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-7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and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mail</w:t>
            </w:r>
            <w:r w:rsidRPr="000F72CE">
              <w:rPr>
                <w:rFonts w:asciiTheme="majorHAnsi" w:eastAsia="Century Schoolbook" w:hAnsiTheme="majorHAnsi" w:cs="Century Schoolbook"/>
                <w:spacing w:val="-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y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ad?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7327A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83980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2D2C5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</w:tr>
      <w:tr w:rsidR="0030640D" w:rsidRPr="000F72CE" w14:paraId="211BE491" w14:textId="77777777">
        <w:trPr>
          <w:trHeight w:hRule="exact" w:val="514"/>
        </w:trPr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A9DC9" w14:textId="77777777" w:rsidR="0030640D" w:rsidRPr="000F72CE" w:rsidRDefault="00290976">
            <w:pPr>
              <w:spacing w:before="52"/>
              <w:ind w:left="54"/>
              <w:rPr>
                <w:rFonts w:asciiTheme="majorHAnsi" w:eastAsia="Century Schoolbook" w:hAnsiTheme="majorHAnsi" w:cs="Century Schoolbook"/>
              </w:rPr>
            </w:pPr>
            <w:r w:rsidRPr="000F72CE">
              <w:rPr>
                <w:rFonts w:asciiTheme="majorHAnsi" w:eastAsia="Century Schoolbook" w:hAnsiTheme="majorHAnsi" w:cs="Century Schoolbook"/>
              </w:rPr>
              <w:t>Is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my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é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umé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an ap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op</w:t>
            </w:r>
            <w:r w:rsidRPr="000F72CE">
              <w:rPr>
                <w:rFonts w:asciiTheme="majorHAnsi" w:eastAsia="Century Schoolbook" w:hAnsiTheme="majorHAnsi" w:cs="Century Schoolbook"/>
              </w:rPr>
              <w:t>ria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10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len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g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h?</w:t>
            </w:r>
            <w:r w:rsidRPr="000F72CE">
              <w:rPr>
                <w:rFonts w:asciiTheme="majorHAnsi" w:eastAsia="Century Schoolbook" w:hAnsiTheme="majorHAnsi" w:cs="Century Schoolbook"/>
                <w:spacing w:val="-7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(</w:t>
            </w:r>
            <w:r w:rsidRPr="000F72CE">
              <w:rPr>
                <w:rFonts w:asciiTheme="majorHAnsi" w:eastAsia="Century Schoolbook" w:hAnsiTheme="majorHAnsi" w:cs="Century Schoolbook"/>
              </w:rPr>
              <w:t>1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pa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g</w:t>
            </w:r>
            <w:r w:rsidRPr="000F72CE">
              <w:rPr>
                <w:rFonts w:asciiTheme="majorHAnsi" w:eastAsia="Century Schoolbook" w:hAnsiTheme="majorHAnsi" w:cs="Century Schoolbook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g</w:t>
            </w:r>
            <w:r w:rsidRPr="000F72CE">
              <w:rPr>
                <w:rFonts w:asciiTheme="majorHAnsi" w:eastAsia="Century Schoolbook" w:hAnsiTheme="majorHAnsi" w:cs="Century Schoolbook"/>
              </w:rPr>
              <w:t>ly</w:t>
            </w:r>
            <w:r w:rsidRPr="000F72CE">
              <w:rPr>
                <w:rFonts w:asciiTheme="majorHAnsi" w:eastAsia="Century Schoolbook" w:hAnsiTheme="majorHAnsi" w:cs="Century Schoolbook"/>
                <w:spacing w:val="-8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c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m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me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</w:rPr>
              <w:t>)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3EA2E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BCF77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2B950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</w:tr>
      <w:tr w:rsidR="0030640D" w:rsidRPr="000F72CE" w14:paraId="615B67FA" w14:textId="77777777">
        <w:trPr>
          <w:trHeight w:hRule="exact" w:val="977"/>
        </w:trPr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C527C" w14:textId="77777777" w:rsidR="0030640D" w:rsidRPr="000F72CE" w:rsidRDefault="00290976">
            <w:pPr>
              <w:spacing w:before="54" w:line="263" w:lineRule="auto"/>
              <w:ind w:left="54" w:right="364"/>
              <w:rPr>
                <w:rFonts w:asciiTheme="majorHAnsi" w:eastAsia="Century Schoolbook" w:hAnsiTheme="majorHAnsi" w:cs="Century Schoolbook"/>
              </w:rPr>
            </w:pPr>
            <w:r w:rsidRPr="000F72CE">
              <w:rPr>
                <w:rFonts w:asciiTheme="majorHAnsi" w:eastAsia="Century Schoolbook" w:hAnsiTheme="majorHAnsi" w:cs="Century Schoolbook"/>
              </w:rPr>
              <w:t>Is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fo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m</w:t>
            </w:r>
            <w:r w:rsidRPr="000F72CE">
              <w:rPr>
                <w:rFonts w:asciiTheme="majorHAnsi" w:eastAsia="Century Schoolbook" w:hAnsiTheme="majorHAnsi" w:cs="Century Schoolbook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ing</w:t>
            </w:r>
            <w:r w:rsidRPr="000F72CE">
              <w:rPr>
                <w:rFonts w:asciiTheme="majorHAnsi" w:eastAsia="Century Schoolbook" w:hAnsiTheme="majorHAnsi" w:cs="Century Schoolbook"/>
                <w:spacing w:val="-9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(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.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g</w:t>
            </w:r>
            <w:r w:rsidRPr="000F72CE">
              <w:rPr>
                <w:rFonts w:asciiTheme="majorHAnsi" w:eastAsia="Century Schoolbook" w:hAnsiTheme="majorHAnsi" w:cs="Century Schoolbook"/>
              </w:rPr>
              <w:t>.</w:t>
            </w:r>
            <w:r w:rsidRPr="000F72CE">
              <w:rPr>
                <w:rFonts w:asciiTheme="majorHAnsi" w:eastAsia="Century Schoolbook" w:hAnsiTheme="majorHAnsi" w:cs="Century Schoolbook"/>
                <w:spacing w:val="-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b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ld,</w:t>
            </w:r>
            <w:r w:rsidRPr="000F72CE">
              <w:rPr>
                <w:rFonts w:asciiTheme="majorHAnsi" w:eastAsia="Century Schoolbook" w:hAnsiTheme="majorHAnsi" w:cs="Century Schoolbook"/>
                <w:spacing w:val="-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fo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,</w:t>
            </w:r>
            <w:r w:rsidRPr="000F72CE">
              <w:rPr>
                <w:rFonts w:asciiTheme="majorHAnsi" w:eastAsia="Century Schoolbook" w:hAnsiTheme="majorHAnsi" w:cs="Century Schoolbook"/>
                <w:spacing w:val="-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b</w:t>
            </w:r>
            <w:r w:rsidRPr="000F72CE">
              <w:rPr>
                <w:rFonts w:asciiTheme="majorHAnsi" w:eastAsia="Century Schoolbook" w:hAnsiTheme="majorHAnsi" w:cs="Century Schoolbook"/>
              </w:rPr>
              <w:t>ul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3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-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</w:rPr>
              <w:t>z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,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h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adi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</w:rPr>
              <w:t>g</w:t>
            </w:r>
            <w:r w:rsidRPr="000F72CE">
              <w:rPr>
                <w:rFonts w:asciiTheme="majorHAnsi" w:eastAsia="Century Schoolbook" w:hAnsiTheme="majorHAnsi" w:cs="Century Schoolbook"/>
                <w:spacing w:val="-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y</w:t>
            </w:r>
            <w:r w:rsidRPr="000F72CE">
              <w:rPr>
                <w:rFonts w:asciiTheme="majorHAnsi" w:eastAsia="Century Schoolbook" w:hAnsiTheme="majorHAnsi" w:cs="Century Schoolbook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)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c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 xml:space="preserve">nt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hr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u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g</w:t>
            </w:r>
            <w:r w:rsidRPr="000F72CE">
              <w:rPr>
                <w:rFonts w:asciiTheme="majorHAnsi" w:eastAsia="Century Schoolbook" w:hAnsiTheme="majorHAnsi" w:cs="Century Schoolbook"/>
              </w:rPr>
              <w:t>h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ut</w:t>
            </w:r>
            <w:r w:rsidRPr="000F72CE">
              <w:rPr>
                <w:rFonts w:asciiTheme="majorHAnsi" w:eastAsia="Century Schoolbook" w:hAnsiTheme="majorHAnsi" w:cs="Century Schoolbook"/>
                <w:spacing w:val="-1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he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é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um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é</w:t>
            </w:r>
            <w:r w:rsidRPr="000F72CE">
              <w:rPr>
                <w:rFonts w:asciiTheme="majorHAnsi" w:eastAsia="Century Schoolbook" w:hAnsiTheme="majorHAnsi" w:cs="Century Schoolbook"/>
              </w:rPr>
              <w:t>?</w:t>
            </w:r>
            <w:r w:rsidRPr="000F72CE">
              <w:rPr>
                <w:rFonts w:asciiTheme="majorHAnsi" w:eastAsia="Century Schoolbook" w:hAnsiTheme="majorHAnsi" w:cs="Century Schoolbook"/>
                <w:spacing w:val="48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Are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 xml:space="preserve"> t</w:t>
            </w:r>
            <w:r w:rsidRPr="000F72CE">
              <w:rPr>
                <w:rFonts w:asciiTheme="majorHAnsi" w:eastAsia="Century Schoolbook" w:hAnsiTheme="majorHAnsi" w:cs="Century Schoolbook"/>
              </w:rPr>
              <w:t>he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h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adi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ng</w:t>
            </w:r>
            <w:r w:rsidRPr="000F72CE">
              <w:rPr>
                <w:rFonts w:asciiTheme="majorHAnsi" w:eastAsia="Century Schoolbook" w:hAnsiTheme="majorHAnsi" w:cs="Century Schoolbook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-9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and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at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m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-1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eve</w:t>
            </w:r>
            <w:r w:rsidRPr="000F72CE">
              <w:rPr>
                <w:rFonts w:asciiTheme="majorHAnsi" w:eastAsia="Century Schoolbook" w:hAnsiTheme="majorHAnsi" w:cs="Century Schoolbook"/>
              </w:rPr>
              <w:t xml:space="preserve">nly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</w:rPr>
              <w:t>ac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ed</w:t>
            </w:r>
            <w:r w:rsidRPr="000F72CE">
              <w:rPr>
                <w:rFonts w:asciiTheme="majorHAnsi" w:eastAsia="Century Schoolbook" w:hAnsiTheme="majorHAnsi" w:cs="Century Schoolbook"/>
              </w:rPr>
              <w:t>?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547A6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A74A9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A4A90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</w:tr>
      <w:tr w:rsidR="0030640D" w:rsidRPr="000F72CE" w14:paraId="64EBC0E0" w14:textId="77777777">
        <w:trPr>
          <w:trHeight w:hRule="exact" w:val="715"/>
        </w:trPr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0D0CB" w14:textId="77777777" w:rsidR="0030640D" w:rsidRPr="000F72CE" w:rsidRDefault="00290976">
            <w:pPr>
              <w:spacing w:before="54" w:line="263" w:lineRule="auto"/>
              <w:ind w:left="54" w:right="155"/>
              <w:rPr>
                <w:rFonts w:asciiTheme="majorHAnsi" w:eastAsia="Century Schoolbook" w:hAnsiTheme="majorHAnsi" w:cs="Century Schoolbook"/>
              </w:rPr>
            </w:pPr>
            <w:r w:rsidRPr="000F72CE">
              <w:rPr>
                <w:rFonts w:asciiTheme="majorHAnsi" w:eastAsia="Century Schoolbook" w:hAnsiTheme="majorHAnsi" w:cs="Century Schoolbook"/>
              </w:rPr>
              <w:t>Are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ve</w:t>
            </w:r>
            <w:r w:rsidRPr="000F72CE">
              <w:rPr>
                <w:rFonts w:asciiTheme="majorHAnsi" w:eastAsia="Century Schoolbook" w:hAnsiTheme="majorHAnsi" w:cs="Century Schoolbook"/>
              </w:rPr>
              <w:t>rb</w:t>
            </w:r>
            <w:r w:rsidRPr="000F72CE">
              <w:rPr>
                <w:rFonts w:asciiTheme="majorHAnsi" w:eastAsia="Century Schoolbook" w:hAnsiTheme="majorHAnsi" w:cs="Century Schoolbook"/>
                <w:spacing w:val="-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-7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 xml:space="preserve">in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he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pr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nt</w:t>
            </w:r>
            <w:r w:rsidRPr="000F72CE">
              <w:rPr>
                <w:rFonts w:asciiTheme="majorHAnsi" w:eastAsia="Century Schoolbook" w:hAnsiTheme="majorHAnsi" w:cs="Century Schoolbook"/>
                <w:spacing w:val="-8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f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c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u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re</w:t>
            </w:r>
            <w:r w:rsidRPr="000F72CE">
              <w:rPr>
                <w:rFonts w:asciiTheme="majorHAnsi" w:eastAsia="Century Schoolbook" w:hAnsiTheme="majorHAnsi" w:cs="Century Schoolbook"/>
              </w:rPr>
              <w:t>nt</w:t>
            </w:r>
            <w:r w:rsidRPr="000F72CE">
              <w:rPr>
                <w:rFonts w:asciiTheme="majorHAnsi" w:eastAsia="Century Schoolbook" w:hAnsiTheme="majorHAnsi" w:cs="Century Schoolbook"/>
                <w:spacing w:val="-8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jo</w:t>
            </w:r>
            <w:r w:rsidRPr="000F72CE">
              <w:rPr>
                <w:rFonts w:asciiTheme="majorHAnsi" w:eastAsia="Century Schoolbook" w:hAnsiTheme="majorHAnsi" w:cs="Century Schoolbook"/>
              </w:rPr>
              <w:t>b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?</w:t>
            </w:r>
            <w:r w:rsidRPr="000F72CE">
              <w:rPr>
                <w:rFonts w:asciiTheme="majorHAnsi" w:eastAsia="Century Schoolbook" w:hAnsiTheme="majorHAnsi" w:cs="Century Schoolbook"/>
                <w:spacing w:val="5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Are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ve</w:t>
            </w:r>
            <w:r w:rsidRPr="000F72CE">
              <w:rPr>
                <w:rFonts w:asciiTheme="majorHAnsi" w:eastAsia="Century Schoolbook" w:hAnsiTheme="majorHAnsi" w:cs="Century Schoolbook"/>
              </w:rPr>
              <w:t>rb</w:t>
            </w:r>
            <w:r w:rsidRPr="000F72CE">
              <w:rPr>
                <w:rFonts w:asciiTheme="majorHAnsi" w:eastAsia="Century Schoolbook" w:hAnsiTheme="majorHAnsi" w:cs="Century Schoolbook"/>
                <w:spacing w:val="-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s in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the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pa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f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ev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us</w:t>
            </w:r>
            <w:r w:rsidRPr="000F72CE">
              <w:rPr>
                <w:rFonts w:asciiTheme="majorHAnsi" w:eastAsia="Century Schoolbook" w:hAnsiTheme="majorHAnsi" w:cs="Century Schoolbook"/>
                <w:spacing w:val="-9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jo</w:t>
            </w:r>
            <w:r w:rsidRPr="000F72CE">
              <w:rPr>
                <w:rFonts w:asciiTheme="majorHAnsi" w:eastAsia="Century Schoolbook" w:hAnsiTheme="majorHAnsi" w:cs="Century Schoolbook"/>
              </w:rPr>
              <w:t>b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?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6AF99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B4EBB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84714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</w:tr>
      <w:tr w:rsidR="0030640D" w:rsidRPr="000F72CE" w14:paraId="56C51213" w14:textId="77777777">
        <w:trPr>
          <w:trHeight w:hRule="exact" w:val="699"/>
        </w:trPr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33FD2" w14:textId="77777777" w:rsidR="0030640D" w:rsidRPr="000F72CE" w:rsidRDefault="00290976">
            <w:pPr>
              <w:spacing w:before="54" w:line="263" w:lineRule="auto"/>
              <w:ind w:left="54" w:right="695"/>
              <w:rPr>
                <w:rFonts w:asciiTheme="majorHAnsi" w:eastAsia="Century Schoolbook" w:hAnsiTheme="majorHAnsi" w:cs="Century Schoolbook"/>
              </w:rPr>
            </w:pP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h</w:t>
            </w:r>
            <w:r w:rsidRPr="000F72CE">
              <w:rPr>
                <w:rFonts w:asciiTheme="majorHAnsi" w:eastAsia="Century Schoolbook" w:hAnsiTheme="majorHAnsi" w:cs="Century Schoolbook"/>
              </w:rPr>
              <w:t>ave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ap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ox</w:t>
            </w:r>
            <w:r w:rsidRPr="000F72CE">
              <w:rPr>
                <w:rFonts w:asciiTheme="majorHAnsi" w:eastAsia="Century Schoolbook" w:hAnsiTheme="majorHAnsi" w:cs="Century Schoolbook"/>
              </w:rPr>
              <w:t>ima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ly</w:t>
            </w:r>
            <w:r w:rsidRPr="000F72CE">
              <w:rPr>
                <w:rFonts w:asciiTheme="majorHAnsi" w:eastAsia="Century Schoolbook" w:hAnsiTheme="majorHAnsi" w:cs="Century Schoolbook"/>
                <w:spacing w:val="-1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3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-</w:t>
            </w:r>
            <w:r w:rsidRPr="000F72CE">
              <w:rPr>
                <w:rFonts w:asciiTheme="majorHAnsi" w:eastAsia="Century Schoolbook" w:hAnsiTheme="majorHAnsi" w:cs="Century Schoolbook"/>
              </w:rPr>
              <w:t>5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m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-9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jo</w:t>
            </w:r>
            <w:r w:rsidRPr="000F72CE">
              <w:rPr>
                <w:rFonts w:asciiTheme="majorHAnsi" w:eastAsia="Century Schoolbook" w:hAnsiTheme="majorHAnsi" w:cs="Century Schoolbook"/>
              </w:rPr>
              <w:t>b?</w:t>
            </w:r>
            <w:r w:rsidRPr="000F72CE">
              <w:rPr>
                <w:rFonts w:asciiTheme="majorHAnsi" w:eastAsia="Century Schoolbook" w:hAnsiTheme="majorHAnsi" w:cs="Century Schoolbook"/>
                <w:spacing w:val="5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(b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u</w:t>
            </w:r>
            <w:r w:rsidRPr="000F72CE">
              <w:rPr>
                <w:rFonts w:asciiTheme="majorHAnsi" w:eastAsia="Century Schoolbook" w:hAnsiTheme="majorHAnsi" w:cs="Century Schoolbook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-7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f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rm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is 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c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m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me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</w:rPr>
              <w:t>)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42B16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5D5FD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F336F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</w:tr>
      <w:tr w:rsidR="0030640D" w:rsidRPr="000F72CE" w14:paraId="781CBD44" w14:textId="77777777" w:rsidTr="000F72CE">
        <w:trPr>
          <w:trHeight w:hRule="exact" w:val="449"/>
        </w:trPr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1533A31" w14:textId="77777777" w:rsidR="0030640D" w:rsidRPr="000F72CE" w:rsidRDefault="00290976">
            <w:pPr>
              <w:spacing w:before="52"/>
              <w:ind w:left="2798" w:right="2803"/>
              <w:jc w:val="center"/>
              <w:rPr>
                <w:rFonts w:asciiTheme="majorHAnsi" w:eastAsia="Century Schoolbook" w:hAnsiTheme="majorHAnsi" w:cs="Century Schoolbook"/>
                <w:sz w:val="24"/>
                <w:szCs w:val="24"/>
              </w:rPr>
            </w:pP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Co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  <w:sz w:val="24"/>
                <w:szCs w:val="24"/>
              </w:rPr>
              <w:t>nt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  <w:sz w:val="24"/>
                <w:szCs w:val="24"/>
              </w:rPr>
              <w:t>en</w:t>
            </w: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t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50EC5B17" w14:textId="77777777" w:rsidR="0030640D" w:rsidRPr="000F72CE" w:rsidRDefault="00290976">
            <w:pPr>
              <w:spacing w:before="52"/>
              <w:ind w:left="100"/>
              <w:rPr>
                <w:rFonts w:asciiTheme="majorHAnsi" w:eastAsia="Century Schoolbook" w:hAnsiTheme="majorHAnsi" w:cs="Century Schoolbook"/>
                <w:sz w:val="24"/>
                <w:szCs w:val="24"/>
              </w:rPr>
            </w:pP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Y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2"/>
                <w:sz w:val="24"/>
                <w:szCs w:val="24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s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166F73C6" w14:textId="77777777" w:rsidR="0030640D" w:rsidRPr="000F72CE" w:rsidRDefault="00290976">
            <w:pPr>
              <w:spacing w:before="52"/>
              <w:ind w:left="133"/>
              <w:rPr>
                <w:rFonts w:asciiTheme="majorHAnsi" w:eastAsia="Century Schoolbook" w:hAnsiTheme="majorHAnsi" w:cs="Century Schoolbook"/>
                <w:sz w:val="24"/>
                <w:szCs w:val="24"/>
              </w:rPr>
            </w:pPr>
            <w:r w:rsidRPr="000F72CE">
              <w:rPr>
                <w:rFonts w:asciiTheme="majorHAnsi" w:eastAsia="Century Schoolbook" w:hAnsiTheme="majorHAnsi" w:cs="Century Schoolbook"/>
                <w:b/>
                <w:spacing w:val="-1"/>
                <w:sz w:val="24"/>
                <w:szCs w:val="24"/>
              </w:rPr>
              <w:t>No</w:t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CB9346B" w14:textId="77777777" w:rsidR="0030640D" w:rsidRPr="000F72CE" w:rsidRDefault="00290976">
            <w:pPr>
              <w:spacing w:before="52"/>
              <w:ind w:left="72"/>
              <w:rPr>
                <w:rFonts w:asciiTheme="majorHAnsi" w:eastAsia="Century Schoolbook" w:hAnsiTheme="majorHAnsi" w:cs="Century Schoolbook"/>
                <w:sz w:val="24"/>
                <w:szCs w:val="24"/>
              </w:rPr>
            </w:pPr>
            <w:r w:rsidRPr="000F72CE">
              <w:rPr>
                <w:rFonts w:asciiTheme="majorHAnsi" w:eastAsia="Century Schoolbook" w:hAnsiTheme="majorHAnsi" w:cs="Century Schoolbook"/>
                <w:b/>
                <w:spacing w:val="1"/>
                <w:sz w:val="24"/>
                <w:szCs w:val="24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  <w:sz w:val="24"/>
                <w:szCs w:val="24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vi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  <w:sz w:val="24"/>
                <w:szCs w:val="24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w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  <w:sz w:val="24"/>
                <w:szCs w:val="24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  <w:sz w:val="24"/>
                <w:szCs w:val="2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Com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  <w:sz w:val="24"/>
                <w:szCs w:val="24"/>
              </w:rPr>
              <w:t>me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  <w:sz w:val="24"/>
                <w:szCs w:val="24"/>
              </w:rPr>
              <w:t>nt</w:t>
            </w:r>
            <w:r w:rsidRPr="000F72CE">
              <w:rPr>
                <w:rFonts w:asciiTheme="majorHAnsi" w:eastAsia="Century Schoolbook" w:hAnsiTheme="majorHAnsi" w:cs="Century Schoolbook"/>
                <w:b/>
                <w:sz w:val="24"/>
                <w:szCs w:val="24"/>
              </w:rPr>
              <w:t>s</w:t>
            </w:r>
          </w:p>
        </w:tc>
      </w:tr>
      <w:tr w:rsidR="0030640D" w:rsidRPr="000F72CE" w14:paraId="5707515E" w14:textId="77777777">
        <w:trPr>
          <w:trHeight w:hRule="exact" w:val="382"/>
        </w:trPr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5D617" w14:textId="77777777" w:rsidR="0030640D" w:rsidRPr="000F72CE" w:rsidRDefault="00290976">
            <w:pPr>
              <w:spacing w:before="54"/>
              <w:ind w:left="54"/>
              <w:rPr>
                <w:rFonts w:asciiTheme="majorHAnsi" w:eastAsia="Century Schoolbook" w:hAnsiTheme="majorHAnsi" w:cs="Century Schoolbook"/>
              </w:rPr>
            </w:pPr>
            <w:r w:rsidRPr="000F72CE">
              <w:rPr>
                <w:rFonts w:asciiTheme="majorHAnsi" w:eastAsia="Century Schoolbook" w:hAnsiTheme="majorHAnsi" w:cs="Century Schoolbook"/>
              </w:rPr>
              <w:t>Is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my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C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onta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2"/>
              </w:rPr>
              <w:t>c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9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nfo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2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m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3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on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ofe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ss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nal</w:t>
            </w:r>
            <w:r w:rsidRPr="000F72CE">
              <w:rPr>
                <w:rFonts w:asciiTheme="majorHAnsi" w:eastAsia="Century Schoolbook" w:hAnsiTheme="majorHAnsi" w:cs="Century Schoolbook"/>
                <w:spacing w:val="-1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and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ap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4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</w:rPr>
              <w:t>ria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?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2D18C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DD39B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BCE54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</w:tr>
      <w:tr w:rsidR="0030640D" w:rsidRPr="000F72CE" w14:paraId="4655567F" w14:textId="77777777">
        <w:trPr>
          <w:trHeight w:hRule="exact" w:val="398"/>
        </w:trPr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96FB8" w14:textId="77777777" w:rsidR="0030640D" w:rsidRPr="000F72CE" w:rsidRDefault="00290976">
            <w:pPr>
              <w:spacing w:before="53"/>
              <w:ind w:left="54"/>
              <w:rPr>
                <w:rFonts w:asciiTheme="majorHAnsi" w:eastAsia="Century Schoolbook" w:hAnsiTheme="majorHAnsi" w:cs="Century Schoolbook"/>
              </w:rPr>
            </w:pP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Doe</w:t>
            </w:r>
            <w:r w:rsidRPr="000F72CE">
              <w:rPr>
                <w:rFonts w:asciiTheme="majorHAnsi" w:eastAsia="Century Schoolbook" w:hAnsiTheme="majorHAnsi" w:cs="Century Schoolbook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my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Objec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ive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0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2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3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m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nt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cl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arly</w:t>
            </w:r>
            <w:r w:rsidRPr="000F72CE">
              <w:rPr>
                <w:rFonts w:asciiTheme="majorHAnsi" w:eastAsia="Century Schoolbook" w:hAnsiTheme="majorHAnsi" w:cs="Century Schoolbook"/>
                <w:spacing w:val="-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w</w:t>
            </w:r>
            <w:r w:rsidRPr="000F72CE">
              <w:rPr>
                <w:rFonts w:asciiTheme="majorHAnsi" w:eastAsia="Century Schoolbook" w:hAnsiTheme="majorHAnsi" w:cs="Century Schoolbook"/>
              </w:rPr>
              <w:t>hat</w:t>
            </w:r>
            <w:r w:rsidRPr="000F72CE">
              <w:rPr>
                <w:rFonts w:asciiTheme="majorHAnsi" w:eastAsia="Century Schoolbook" w:hAnsiTheme="majorHAnsi" w:cs="Century Schoolbook"/>
                <w:spacing w:val="-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am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ee</w:t>
            </w:r>
            <w:r w:rsidRPr="000F72CE">
              <w:rPr>
                <w:rFonts w:asciiTheme="majorHAnsi" w:eastAsia="Century Schoolbook" w:hAnsiTheme="majorHAnsi" w:cs="Century Schoolbook"/>
              </w:rPr>
              <w:t>k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g</w:t>
            </w:r>
            <w:r w:rsidRPr="000F72CE">
              <w:rPr>
                <w:rFonts w:asciiTheme="majorHAnsi" w:eastAsia="Century Schoolbook" w:hAnsiTheme="majorHAnsi" w:cs="Century Schoolbook"/>
              </w:rPr>
              <w:t>?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FC741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BC12F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F073B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</w:tr>
      <w:tr w:rsidR="0030640D" w:rsidRPr="000F72CE" w14:paraId="4BEBA310" w14:textId="77777777">
        <w:trPr>
          <w:trHeight w:hRule="exact" w:val="900"/>
        </w:trPr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42DD6" w14:textId="77777777" w:rsidR="0030640D" w:rsidRPr="000F72CE" w:rsidRDefault="00290976">
            <w:pPr>
              <w:spacing w:before="54" w:line="263" w:lineRule="auto"/>
              <w:ind w:left="54" w:right="487"/>
              <w:rPr>
                <w:rFonts w:asciiTheme="majorHAnsi" w:eastAsia="Century Schoolbook" w:hAnsiTheme="majorHAnsi" w:cs="Century Schoolbook"/>
              </w:rPr>
            </w:pP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</w:rPr>
              <w:t>id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incl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ud</w:t>
            </w:r>
            <w:r w:rsidRPr="000F72CE">
              <w:rPr>
                <w:rFonts w:asciiTheme="majorHAnsi" w:eastAsia="Century Schoolbook" w:hAnsiTheme="majorHAnsi" w:cs="Century Schoolbook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he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f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ow</w:t>
            </w:r>
            <w:r w:rsidRPr="000F72CE">
              <w:rPr>
                <w:rFonts w:asciiTheme="majorHAnsi" w:eastAsia="Century Schoolbook" w:hAnsiTheme="majorHAnsi" w:cs="Century Schoolbook"/>
              </w:rPr>
              <w:t>ing</w:t>
            </w:r>
            <w:r w:rsidRPr="000F72CE">
              <w:rPr>
                <w:rFonts w:asciiTheme="majorHAnsi" w:eastAsia="Century Schoolbook" w:hAnsiTheme="majorHAnsi" w:cs="Century Schoolbook"/>
                <w:spacing w:val="-7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h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adi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ng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: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2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uca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ion,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3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le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v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ant Ex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ri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nc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,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3"/>
              </w:rPr>
              <w:t>m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lo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y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m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3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nt,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2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k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il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,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3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h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/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2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c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ivi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es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,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9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 xml:space="preserve">and 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Aw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/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H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on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3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2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?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F5392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5BFF0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120FF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</w:tr>
      <w:tr w:rsidR="0030640D" w:rsidRPr="000F72CE" w14:paraId="099325B3" w14:textId="77777777">
        <w:trPr>
          <w:trHeight w:hRule="exact" w:val="962"/>
        </w:trPr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B8125" w14:textId="77777777" w:rsidR="0030640D" w:rsidRPr="000F72CE" w:rsidRDefault="00290976">
            <w:pPr>
              <w:spacing w:before="54" w:line="263" w:lineRule="auto"/>
              <w:ind w:left="54" w:right="247"/>
              <w:rPr>
                <w:rFonts w:asciiTheme="majorHAnsi" w:eastAsia="Century Schoolbook" w:hAnsiTheme="majorHAnsi" w:cs="Century Schoolbook"/>
              </w:rPr>
            </w:pP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Doe</w:t>
            </w:r>
            <w:r w:rsidRPr="000F72CE">
              <w:rPr>
                <w:rFonts w:asciiTheme="majorHAnsi" w:eastAsia="Century Schoolbook" w:hAnsiTheme="majorHAnsi" w:cs="Century Schoolbook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my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uc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3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ion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ct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st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my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off</w:t>
            </w:r>
            <w:r w:rsidRPr="000F72CE">
              <w:rPr>
                <w:rFonts w:asciiTheme="majorHAnsi" w:eastAsia="Century Schoolbook" w:hAnsiTheme="majorHAnsi" w:cs="Century Schoolbook"/>
              </w:rPr>
              <w:t>ici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-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eg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7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and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expe</w:t>
            </w:r>
            <w:r w:rsidRPr="000F72CE">
              <w:rPr>
                <w:rFonts w:asciiTheme="majorHAnsi" w:eastAsia="Century Schoolbook" w:hAnsiTheme="majorHAnsi" w:cs="Century Schoolbook"/>
              </w:rPr>
              <w:t>ct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 xml:space="preserve">d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g</w:t>
            </w:r>
            <w:r w:rsidRPr="000F72CE">
              <w:rPr>
                <w:rFonts w:asciiTheme="majorHAnsi" w:eastAsia="Century Schoolbook" w:hAnsiTheme="majorHAnsi" w:cs="Century Schoolbook"/>
              </w:rPr>
              <w:t>ra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</w:rPr>
              <w:t>ua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7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da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?</w:t>
            </w:r>
            <w:r w:rsidRPr="000F72CE">
              <w:rPr>
                <w:rFonts w:asciiTheme="majorHAnsi" w:eastAsia="Century Schoolbook" w:hAnsiTheme="majorHAnsi" w:cs="Century Schoolbook"/>
                <w:spacing w:val="50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</w:rPr>
              <w:t>id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in</w:t>
            </w:r>
            <w:r w:rsidRPr="000F72CE">
              <w:rPr>
                <w:rFonts w:asciiTheme="majorHAnsi" w:eastAsia="Century Schoolbook" w:hAnsiTheme="majorHAnsi" w:cs="Century Schoolbook"/>
                <w:spacing w:val="3"/>
              </w:rPr>
              <w:t>c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</w:rPr>
              <w:t>u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my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c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u</w:t>
            </w:r>
            <w:r w:rsidRPr="000F72CE">
              <w:rPr>
                <w:rFonts w:asciiTheme="majorHAnsi" w:eastAsia="Century Schoolbook" w:hAnsiTheme="majorHAnsi" w:cs="Century Schoolbook"/>
              </w:rPr>
              <w:t>m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u</w:t>
            </w:r>
            <w:r w:rsidRPr="000F72CE">
              <w:rPr>
                <w:rFonts w:asciiTheme="majorHAnsi" w:eastAsia="Century Schoolbook" w:hAnsiTheme="majorHAnsi" w:cs="Century Schoolbook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at</w:t>
            </w:r>
            <w:r w:rsidRPr="000F72CE">
              <w:rPr>
                <w:rFonts w:asciiTheme="majorHAnsi" w:eastAsia="Century Schoolbook" w:hAnsiTheme="majorHAnsi" w:cs="Century Schoolbook"/>
              </w:rPr>
              <w:t>ive</w:t>
            </w:r>
            <w:r w:rsidRPr="000F72CE">
              <w:rPr>
                <w:rFonts w:asciiTheme="majorHAnsi" w:eastAsia="Century Schoolbook" w:hAnsiTheme="majorHAnsi" w:cs="Century Schoolbook"/>
                <w:spacing w:val="-9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G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spacing w:val="-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(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</w:rPr>
              <w:t>f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3.0</w:t>
            </w:r>
            <w:r w:rsidRPr="000F72CE">
              <w:rPr>
                <w:rFonts w:asciiTheme="majorHAnsi" w:eastAsia="Century Schoolbook" w:hAnsiTheme="majorHAnsi" w:cs="Century Schoolbook"/>
                <w:spacing w:val="-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r a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b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ove)</w:t>
            </w:r>
            <w:r w:rsidRPr="000F72CE">
              <w:rPr>
                <w:rFonts w:asciiTheme="majorHAnsi" w:eastAsia="Century Schoolbook" w:hAnsiTheme="majorHAnsi" w:cs="Century Schoolbook"/>
              </w:rPr>
              <w:t>? Is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my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G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acc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u</w:t>
            </w:r>
            <w:r w:rsidRPr="000F72CE">
              <w:rPr>
                <w:rFonts w:asciiTheme="majorHAnsi" w:eastAsia="Century Schoolbook" w:hAnsiTheme="majorHAnsi" w:cs="Century Schoolbook"/>
              </w:rPr>
              <w:t>ra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?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6243B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8E9B0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9E141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</w:tr>
      <w:tr w:rsidR="0030640D" w:rsidRPr="000F72CE" w14:paraId="3CA1A8AB" w14:textId="77777777">
        <w:trPr>
          <w:trHeight w:hRule="exact" w:val="671"/>
        </w:trPr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A0882" w14:textId="77777777" w:rsidR="0030640D" w:rsidRPr="000F72CE" w:rsidRDefault="00290976">
            <w:pPr>
              <w:spacing w:before="55" w:line="263" w:lineRule="auto"/>
              <w:ind w:left="54" w:right="646"/>
              <w:rPr>
                <w:rFonts w:asciiTheme="majorHAnsi" w:eastAsia="Century Schoolbook" w:hAnsiTheme="majorHAnsi" w:cs="Century Schoolbook"/>
              </w:rPr>
            </w:pP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Doe</w:t>
            </w:r>
            <w:r w:rsidRPr="000F72CE">
              <w:rPr>
                <w:rFonts w:asciiTheme="majorHAnsi" w:eastAsia="Century Schoolbook" w:hAnsiTheme="majorHAnsi" w:cs="Century Schoolbook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my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Re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le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v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ant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9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Ex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3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ri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nce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9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ct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cl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arly</w:t>
            </w:r>
            <w:r w:rsidRPr="000F72CE">
              <w:rPr>
                <w:rFonts w:asciiTheme="majorHAnsi" w:eastAsia="Century Schoolbook" w:hAnsiTheme="majorHAnsi" w:cs="Century Schoolbook"/>
                <w:spacing w:val="-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  <w:spacing w:val="3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m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st</w:t>
            </w:r>
            <w:r w:rsidRPr="000F72CE">
              <w:rPr>
                <w:rFonts w:asciiTheme="majorHAnsi" w:eastAsia="Century Schoolbook" w:hAnsiTheme="majorHAnsi" w:cs="Century Schoolbook"/>
              </w:rPr>
              <w:t>ra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1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my 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po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b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3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,</w:t>
            </w:r>
            <w:r w:rsidRPr="000F72CE">
              <w:rPr>
                <w:rFonts w:asciiTheme="majorHAnsi" w:eastAsia="Century Schoolbook" w:hAnsiTheme="majorHAnsi" w:cs="Century Schoolbook"/>
                <w:spacing w:val="-1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w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rk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h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</w:rPr>
              <w:t>c,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and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expe</w:t>
            </w:r>
            <w:r w:rsidRPr="000F72CE">
              <w:rPr>
                <w:rFonts w:asciiTheme="majorHAnsi" w:eastAsia="Century Schoolbook" w:hAnsiTheme="majorHAnsi" w:cs="Century Schoolbook"/>
              </w:rPr>
              <w:t>ri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nc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?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5642E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1036B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CD705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</w:tr>
      <w:tr w:rsidR="0030640D" w:rsidRPr="000F72CE" w14:paraId="7201C381" w14:textId="77777777">
        <w:trPr>
          <w:trHeight w:hRule="exact" w:val="671"/>
        </w:trPr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07766" w14:textId="77777777" w:rsidR="0030640D" w:rsidRPr="000F72CE" w:rsidRDefault="00290976">
            <w:pPr>
              <w:spacing w:before="54" w:line="263" w:lineRule="auto"/>
              <w:ind w:left="54" w:right="489"/>
              <w:rPr>
                <w:rFonts w:asciiTheme="majorHAnsi" w:eastAsia="Century Schoolbook" w:hAnsiTheme="majorHAnsi" w:cs="Century Schoolbook"/>
              </w:rPr>
            </w:pP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Doe</w:t>
            </w:r>
            <w:r w:rsidRPr="000F72CE">
              <w:rPr>
                <w:rFonts w:asciiTheme="majorHAnsi" w:eastAsia="Century Schoolbook" w:hAnsiTheme="majorHAnsi" w:cs="Century Schoolbook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my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Em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lo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y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m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3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ct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incl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ud</w:t>
            </w:r>
            <w:r w:rsidRPr="000F72CE">
              <w:rPr>
                <w:rFonts w:asciiTheme="majorHAnsi" w:eastAsia="Century Schoolbook" w:hAnsiTheme="majorHAnsi" w:cs="Century Schoolbook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m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-1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hat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ef</w:t>
            </w:r>
            <w:r w:rsidRPr="000F72CE">
              <w:rPr>
                <w:rFonts w:asciiTheme="majorHAnsi" w:eastAsia="Century Schoolbook" w:hAnsiTheme="majorHAnsi" w:cs="Century Schoolbook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ct</w:t>
            </w:r>
            <w:r w:rsidRPr="000F72CE">
              <w:rPr>
                <w:rFonts w:asciiTheme="majorHAnsi" w:eastAsia="Century Schoolbook" w:hAnsiTheme="majorHAnsi" w:cs="Century Schoolbook"/>
                <w:spacing w:val="-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my 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po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b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3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,</w:t>
            </w:r>
            <w:r w:rsidRPr="000F72CE">
              <w:rPr>
                <w:rFonts w:asciiTheme="majorHAnsi" w:eastAsia="Century Schoolbook" w:hAnsiTheme="majorHAnsi" w:cs="Century Schoolbook"/>
                <w:spacing w:val="-1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w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rk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h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</w:rPr>
              <w:t>c,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and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expe</w:t>
            </w:r>
            <w:r w:rsidRPr="000F72CE">
              <w:rPr>
                <w:rFonts w:asciiTheme="majorHAnsi" w:eastAsia="Century Schoolbook" w:hAnsiTheme="majorHAnsi" w:cs="Century Schoolbook"/>
              </w:rPr>
              <w:t>ri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nc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?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13E45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EE271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1C8D1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</w:tr>
      <w:tr w:rsidR="0030640D" w:rsidRPr="000F72CE" w14:paraId="18668B0A" w14:textId="77777777">
        <w:trPr>
          <w:trHeight w:hRule="exact" w:val="630"/>
        </w:trPr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613F0" w14:textId="77777777" w:rsidR="0030640D" w:rsidRPr="000F72CE" w:rsidRDefault="00290976">
            <w:pPr>
              <w:spacing w:before="55" w:line="263" w:lineRule="auto"/>
              <w:ind w:left="54" w:right="278"/>
              <w:rPr>
                <w:rFonts w:asciiTheme="majorHAnsi" w:eastAsia="Century Schoolbook" w:hAnsiTheme="majorHAnsi" w:cs="Century Schoolbook"/>
              </w:rPr>
            </w:pP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Doe</w:t>
            </w:r>
            <w:r w:rsidRPr="000F72CE">
              <w:rPr>
                <w:rFonts w:asciiTheme="majorHAnsi" w:eastAsia="Century Schoolbook" w:hAnsiTheme="majorHAnsi" w:cs="Century Schoolbook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my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h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/A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2"/>
              </w:rPr>
              <w:t>c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ivi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20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ct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incl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ud</w:t>
            </w:r>
            <w:r w:rsidRPr="000F72CE">
              <w:rPr>
                <w:rFonts w:asciiTheme="majorHAnsi" w:eastAsia="Century Schoolbook" w:hAnsiTheme="majorHAnsi" w:cs="Century Schoolbook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sso</w:t>
            </w:r>
            <w:r w:rsidRPr="000F72CE">
              <w:rPr>
                <w:rFonts w:asciiTheme="majorHAnsi" w:eastAsia="Century Schoolbook" w:hAnsiTheme="majorHAnsi" w:cs="Century Schoolbook"/>
              </w:rPr>
              <w:t>cia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,</w:t>
            </w:r>
            <w:r w:rsidRPr="000F72CE">
              <w:rPr>
                <w:rFonts w:asciiTheme="majorHAnsi" w:eastAsia="Century Schoolbook" w:hAnsiTheme="majorHAnsi" w:cs="Century Schoolbook"/>
                <w:spacing w:val="-1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c</w:t>
            </w:r>
            <w:r w:rsidRPr="000F72CE">
              <w:rPr>
                <w:rFonts w:asciiTheme="majorHAnsi" w:eastAsia="Century Schoolbook" w:hAnsiTheme="majorHAnsi" w:cs="Century Schoolbook"/>
              </w:rPr>
              <w:t>lub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, and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vo</w:t>
            </w:r>
            <w:r w:rsidRPr="000F72CE">
              <w:rPr>
                <w:rFonts w:asciiTheme="majorHAnsi" w:eastAsia="Century Schoolbook" w:hAnsiTheme="majorHAnsi" w:cs="Century Schoolbook"/>
              </w:rPr>
              <w:t>lu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ee</w:t>
            </w:r>
            <w:r w:rsidRPr="000F72CE">
              <w:rPr>
                <w:rFonts w:asciiTheme="majorHAnsi" w:eastAsia="Century Schoolbook" w:hAnsiTheme="majorHAnsi" w:cs="Century Schoolbook"/>
              </w:rPr>
              <w:t>rin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g</w:t>
            </w:r>
            <w:r w:rsidRPr="000F72CE">
              <w:rPr>
                <w:rFonts w:asciiTheme="majorHAnsi" w:eastAsia="Century Schoolbook" w:hAnsiTheme="majorHAnsi" w:cs="Century Schoolbook"/>
              </w:rPr>
              <w:t>?</w:t>
            </w:r>
            <w:r w:rsidRPr="000F72CE">
              <w:rPr>
                <w:rFonts w:asciiTheme="majorHAnsi" w:eastAsia="Century Schoolbook" w:hAnsiTheme="majorHAnsi" w:cs="Century Schoolbook"/>
                <w:spacing w:val="-1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li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-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my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7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and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le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w</w:t>
            </w:r>
            <w:r w:rsidRPr="000F72CE">
              <w:rPr>
                <w:rFonts w:asciiTheme="majorHAnsi" w:eastAsia="Century Schoolbook" w:hAnsiTheme="majorHAnsi" w:cs="Century Schoolbook"/>
                <w:spacing w:val="3"/>
              </w:rPr>
              <w:t>h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c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ss</w:t>
            </w:r>
            <w:r w:rsidRPr="000F72CE">
              <w:rPr>
                <w:rFonts w:asciiTheme="majorHAnsi" w:eastAsia="Century Schoolbook" w:hAnsiTheme="majorHAnsi" w:cs="Century Schoolbook"/>
              </w:rPr>
              <w:t>ar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y</w:t>
            </w:r>
            <w:r w:rsidRPr="000F72CE">
              <w:rPr>
                <w:rFonts w:asciiTheme="majorHAnsi" w:eastAsia="Century Schoolbook" w:hAnsiTheme="majorHAnsi" w:cs="Century Schoolbook"/>
              </w:rPr>
              <w:t>?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7C392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6624C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5E887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</w:tr>
      <w:tr w:rsidR="0030640D" w:rsidRPr="000F72CE" w14:paraId="60A3BFF7" w14:textId="77777777">
        <w:trPr>
          <w:trHeight w:hRule="exact" w:val="671"/>
        </w:trPr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0CC2F" w14:textId="77777777" w:rsidR="0030640D" w:rsidRPr="000F72CE" w:rsidRDefault="00290976">
            <w:pPr>
              <w:spacing w:before="54" w:line="263" w:lineRule="auto"/>
              <w:ind w:left="54" w:right="110"/>
              <w:rPr>
                <w:rFonts w:asciiTheme="majorHAnsi" w:eastAsia="Century Schoolbook" w:hAnsiTheme="majorHAnsi" w:cs="Century Schoolbook"/>
              </w:rPr>
            </w:pP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Doe</w:t>
            </w:r>
            <w:r w:rsidRPr="000F72CE">
              <w:rPr>
                <w:rFonts w:asciiTheme="majorHAnsi" w:eastAsia="Century Schoolbook" w:hAnsiTheme="majorHAnsi" w:cs="Century Schoolbook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my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Aw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/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H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on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3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rs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ct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incl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ud</w:t>
            </w:r>
            <w:r w:rsidRPr="000F72CE">
              <w:rPr>
                <w:rFonts w:asciiTheme="majorHAnsi" w:eastAsia="Century Schoolbook" w:hAnsiTheme="majorHAnsi" w:cs="Century Schoolbook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c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og</w:t>
            </w:r>
            <w:r w:rsidRPr="000F72CE">
              <w:rPr>
                <w:rFonts w:asciiTheme="majorHAnsi" w:eastAsia="Century Schoolbook" w:hAnsiTheme="majorHAnsi" w:cs="Century Schoolbook"/>
              </w:rPr>
              <w:t>ni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,</w:t>
            </w:r>
            <w:r w:rsidRPr="000F72CE">
              <w:rPr>
                <w:rFonts w:asciiTheme="majorHAnsi" w:eastAsia="Century Schoolbook" w:hAnsiTheme="majorHAnsi" w:cs="Century Schoolbook"/>
                <w:spacing w:val="-1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</w:rPr>
              <w:t>c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h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eve</w:t>
            </w:r>
            <w:r w:rsidRPr="000F72CE">
              <w:rPr>
                <w:rFonts w:asciiTheme="majorHAnsi" w:eastAsia="Century Schoolbook" w:hAnsiTheme="majorHAnsi" w:cs="Century Schoolbook"/>
              </w:rPr>
              <w:t>m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ts</w:t>
            </w:r>
            <w:r w:rsidRPr="000F72CE">
              <w:rPr>
                <w:rFonts w:asciiTheme="majorHAnsi" w:eastAsia="Century Schoolbook" w:hAnsiTheme="majorHAnsi" w:cs="Century Schoolbook"/>
              </w:rPr>
              <w:t>, m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ri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ts</w:t>
            </w:r>
            <w:r w:rsidRPr="000F72CE">
              <w:rPr>
                <w:rFonts w:asciiTheme="majorHAnsi" w:eastAsia="Century Schoolbook" w:hAnsiTheme="majorHAnsi" w:cs="Century Schoolbook"/>
              </w:rPr>
              <w:t>,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c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ho</w:t>
            </w:r>
            <w:r w:rsidRPr="000F72CE">
              <w:rPr>
                <w:rFonts w:asciiTheme="majorHAnsi" w:eastAsia="Century Schoolbook" w:hAnsiTheme="majorHAnsi" w:cs="Century Schoolbook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spacing w:val="3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hips,</w:t>
            </w:r>
            <w:r w:rsidRPr="000F72CE">
              <w:rPr>
                <w:rFonts w:asciiTheme="majorHAnsi" w:eastAsia="Century Schoolbook" w:hAnsiTheme="majorHAnsi" w:cs="Century Schoolbook"/>
                <w:spacing w:val="-10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and awar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?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600D7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B02CF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79CB5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</w:tr>
      <w:tr w:rsidR="0030640D" w:rsidRPr="000F72CE" w14:paraId="3B04B929" w14:textId="77777777">
        <w:trPr>
          <w:trHeight w:hRule="exact" w:val="895"/>
        </w:trPr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85C72" w14:textId="77777777" w:rsidR="0030640D" w:rsidRPr="000F72CE" w:rsidRDefault="00290976">
            <w:pPr>
              <w:spacing w:before="55" w:line="263" w:lineRule="auto"/>
              <w:ind w:left="54" w:right="24"/>
              <w:rPr>
                <w:rFonts w:asciiTheme="majorHAnsi" w:eastAsia="Century Schoolbook" w:hAnsiTheme="majorHAnsi" w:cs="Century Schoolbook"/>
              </w:rPr>
            </w:pP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Doe</w:t>
            </w:r>
            <w:r w:rsidRPr="000F72CE">
              <w:rPr>
                <w:rFonts w:asciiTheme="majorHAnsi" w:eastAsia="Century Schoolbook" w:hAnsiTheme="majorHAnsi" w:cs="Century Schoolbook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my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1"/>
              </w:rPr>
              <w:t>Sk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2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b/>
              </w:rPr>
              <w:t>ls</w:t>
            </w:r>
            <w:r w:rsidRPr="000F72CE">
              <w:rPr>
                <w:rFonts w:asciiTheme="majorHAnsi" w:eastAsia="Century Schoolbook" w:hAnsiTheme="majorHAnsi" w:cs="Century Schoolbook"/>
                <w:b/>
                <w:spacing w:val="-7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ct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3"/>
              </w:rPr>
              <w:t>f</w:t>
            </w:r>
            <w:r w:rsidRPr="000F72CE">
              <w:rPr>
                <w:rFonts w:asciiTheme="majorHAnsi" w:eastAsia="Century Schoolbook" w:hAnsiTheme="majorHAnsi" w:cs="Century Schoolbook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ct</w:t>
            </w:r>
            <w:r w:rsidRPr="000F72CE">
              <w:rPr>
                <w:rFonts w:asciiTheme="majorHAnsi" w:eastAsia="Century Schoolbook" w:hAnsiTheme="majorHAnsi" w:cs="Century Schoolbook"/>
                <w:spacing w:val="-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</w:rPr>
              <w:t>b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-8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  <w:spacing w:val="-7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 xml:space="preserve"> t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3"/>
              </w:rPr>
              <w:t>c</w:t>
            </w:r>
            <w:r w:rsidRPr="000F72CE">
              <w:rPr>
                <w:rFonts w:asciiTheme="majorHAnsi" w:eastAsia="Century Schoolbook" w:hAnsiTheme="majorHAnsi" w:cs="Century Schoolbook"/>
              </w:rPr>
              <w:t>hn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ogy</w:t>
            </w:r>
            <w:r w:rsidRPr="000F72CE">
              <w:rPr>
                <w:rFonts w:asciiTheme="majorHAnsi" w:eastAsia="Century Schoolbook" w:hAnsiTheme="majorHAnsi" w:cs="Century Schoolbook"/>
              </w:rPr>
              <w:t>,</w:t>
            </w:r>
            <w:r w:rsidRPr="000F72CE">
              <w:rPr>
                <w:rFonts w:asciiTheme="majorHAnsi" w:eastAsia="Century Schoolbook" w:hAnsiTheme="majorHAnsi" w:cs="Century Schoolbook"/>
                <w:spacing w:val="-10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</w:rPr>
              <w:t>an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g</w:t>
            </w:r>
            <w:r w:rsidRPr="000F72CE">
              <w:rPr>
                <w:rFonts w:asciiTheme="majorHAnsi" w:eastAsia="Century Schoolbook" w:hAnsiTheme="majorHAnsi" w:cs="Century Schoolbook"/>
              </w:rPr>
              <w:t>uag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, in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st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u</w:t>
            </w:r>
            <w:r w:rsidRPr="000F72CE">
              <w:rPr>
                <w:rFonts w:asciiTheme="majorHAnsi" w:eastAsia="Century Schoolbook" w:hAnsiTheme="majorHAnsi" w:cs="Century Schoolbook"/>
              </w:rPr>
              <w:t>m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n,</w:t>
            </w:r>
            <w:r w:rsidRPr="000F72CE">
              <w:rPr>
                <w:rFonts w:asciiTheme="majorHAnsi" w:eastAsia="Century Schoolbook" w:hAnsiTheme="majorHAnsi" w:cs="Century Schoolbook"/>
                <w:spacing w:val="-1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</w:rPr>
              <w:t>nd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c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  <w:spacing w:val="3"/>
              </w:rPr>
              <w:t>m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pe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nci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-1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hat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3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</w:rPr>
              <w:t>ir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ct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</w:rPr>
              <w:t>y</w:t>
            </w:r>
            <w:r w:rsidRPr="000F72CE">
              <w:rPr>
                <w:rFonts w:asciiTheme="majorHAnsi" w:eastAsia="Century Schoolbook" w:hAnsiTheme="majorHAnsi" w:cs="Century Schoolbook"/>
                <w:spacing w:val="-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 xml:space="preserve"> t</w:t>
            </w:r>
            <w:r w:rsidRPr="000F72CE">
              <w:rPr>
                <w:rFonts w:asciiTheme="majorHAnsi" w:eastAsia="Century Schoolbook" w:hAnsiTheme="majorHAnsi" w:cs="Century Schoolbook"/>
              </w:rPr>
              <w:t>he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 xml:space="preserve">n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u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g</w:t>
            </w:r>
            <w:r w:rsidRPr="000F72CE">
              <w:rPr>
                <w:rFonts w:asciiTheme="majorHAnsi" w:eastAsia="Century Schoolbook" w:hAnsiTheme="majorHAnsi" w:cs="Century Schoolbook"/>
              </w:rPr>
              <w:t>h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?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F429A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AE8D6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319E2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</w:tr>
      <w:tr w:rsidR="0030640D" w:rsidRPr="000F72CE" w14:paraId="5AA7ACD1" w14:textId="77777777">
        <w:trPr>
          <w:trHeight w:hRule="exact" w:val="895"/>
        </w:trPr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02D5D" w14:textId="77777777" w:rsidR="0030640D" w:rsidRPr="000F72CE" w:rsidRDefault="00290976">
            <w:pPr>
              <w:spacing w:before="54" w:line="263" w:lineRule="auto"/>
              <w:ind w:left="54" w:right="79"/>
              <w:rPr>
                <w:rFonts w:asciiTheme="majorHAnsi" w:eastAsia="Century Schoolbook" w:hAnsiTheme="majorHAnsi" w:cs="Century Schoolbook"/>
              </w:rPr>
            </w:pP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my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w w:val="99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  <w:spacing w:val="1"/>
                <w:w w:val="99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1"/>
                <w:w w:val="99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w w:val="99"/>
              </w:rPr>
              <w:t>c</w:t>
            </w:r>
            <w:r w:rsidRPr="000F72CE">
              <w:rPr>
                <w:rFonts w:asciiTheme="majorHAnsi" w:eastAsia="Century Schoolbook" w:hAnsiTheme="majorHAnsi" w:cs="Century Schoolbook"/>
                <w:spacing w:val="1"/>
                <w:w w:val="99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w w:val="99"/>
              </w:rPr>
              <w:t>iption/r</w:t>
            </w:r>
            <w:r w:rsidRPr="000F72CE">
              <w:rPr>
                <w:rFonts w:asciiTheme="majorHAnsi" w:eastAsia="Century Schoolbook" w:hAnsiTheme="majorHAnsi" w:cs="Century Schoolbook"/>
                <w:spacing w:val="1"/>
                <w:w w:val="99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1"/>
                <w:w w:val="99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1"/>
                <w:w w:val="99"/>
              </w:rPr>
              <w:t>po</w:t>
            </w:r>
            <w:r w:rsidRPr="000F72CE">
              <w:rPr>
                <w:rFonts w:asciiTheme="majorHAnsi" w:eastAsia="Century Schoolbook" w:hAnsiTheme="majorHAnsi" w:cs="Century Schoolbook"/>
                <w:w w:val="99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1"/>
                <w:w w:val="99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w w:val="99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-1"/>
                <w:w w:val="99"/>
              </w:rPr>
              <w:t>b</w:t>
            </w:r>
            <w:r w:rsidRPr="000F72CE">
              <w:rPr>
                <w:rFonts w:asciiTheme="majorHAnsi" w:eastAsia="Century Schoolbook" w:hAnsiTheme="majorHAnsi" w:cs="Century Schoolbook"/>
                <w:w w:val="99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-1"/>
                <w:w w:val="99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2"/>
                <w:w w:val="99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-1"/>
                <w:w w:val="99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w w:val="99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1"/>
                <w:w w:val="99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w w:val="99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2"/>
                <w:w w:val="99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m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-1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w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h</w:t>
            </w:r>
            <w:r w:rsidRPr="000F72CE">
              <w:rPr>
                <w:rFonts w:asciiTheme="majorHAnsi" w:eastAsia="Century Schoolbook" w:hAnsiTheme="majorHAnsi" w:cs="Century Schoolbook"/>
                <w:spacing w:val="-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ac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ve</w:t>
            </w:r>
            <w:r w:rsidRPr="000F72CE">
              <w:rPr>
                <w:rFonts w:asciiTheme="majorHAnsi" w:eastAsia="Century Schoolbook" w:hAnsiTheme="majorHAnsi" w:cs="Century Schoolbook"/>
              </w:rPr>
              <w:t>rbs and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incl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ud</w:t>
            </w:r>
            <w:r w:rsidRPr="000F72CE">
              <w:rPr>
                <w:rFonts w:asciiTheme="majorHAnsi" w:eastAsia="Century Schoolbook" w:hAnsiTheme="majorHAnsi" w:cs="Century Schoolbook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he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use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f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 xml:space="preserve"> k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y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k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-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and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ma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jo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acc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m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hm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ts</w:t>
            </w:r>
            <w:r w:rsidRPr="000F72CE">
              <w:rPr>
                <w:rFonts w:asciiTheme="majorHAnsi" w:eastAsia="Century Schoolbook" w:hAnsiTheme="majorHAnsi" w:cs="Century Schoolbook"/>
              </w:rPr>
              <w:t>?</w:t>
            </w:r>
            <w:r w:rsidRPr="000F72CE">
              <w:rPr>
                <w:rFonts w:asciiTheme="majorHAnsi" w:eastAsia="Century Schoolbook" w:hAnsiTheme="majorHAnsi" w:cs="Century Schoolbook"/>
                <w:spacing w:val="39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D</w:t>
            </w:r>
            <w:r w:rsidRPr="000F72CE">
              <w:rPr>
                <w:rFonts w:asciiTheme="majorHAnsi" w:eastAsia="Century Schoolbook" w:hAnsiTheme="majorHAnsi" w:cs="Century Schoolbook"/>
              </w:rPr>
              <w:t xml:space="preserve">o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h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y quan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ify</w:t>
            </w:r>
            <w:r w:rsidRPr="000F72CE">
              <w:rPr>
                <w:rFonts w:asciiTheme="majorHAnsi" w:eastAsia="Century Schoolbook" w:hAnsiTheme="majorHAnsi" w:cs="Century Schoolbook"/>
                <w:spacing w:val="-7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u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-7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w</w:t>
            </w:r>
            <w:r w:rsidRPr="000F72CE">
              <w:rPr>
                <w:rFonts w:asciiTheme="majorHAnsi" w:eastAsia="Century Schoolbook" w:hAnsiTheme="majorHAnsi" w:cs="Century Schoolbook"/>
              </w:rPr>
              <w:t>h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os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b</w:t>
            </w:r>
            <w:r w:rsidRPr="000F72CE">
              <w:rPr>
                <w:rFonts w:asciiTheme="majorHAnsi" w:eastAsia="Century Schoolbook" w:hAnsiTheme="majorHAnsi" w:cs="Century Schoolbook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?</w:t>
            </w:r>
            <w:r w:rsidRPr="000F72CE">
              <w:rPr>
                <w:rFonts w:asciiTheme="majorHAnsi" w:eastAsia="Century Schoolbook" w:hAnsiTheme="majorHAnsi" w:cs="Century Schoolbook"/>
                <w:spacing w:val="-8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(</w:t>
            </w:r>
            <w:r w:rsidRPr="000F72CE">
              <w:rPr>
                <w:rFonts w:asciiTheme="majorHAnsi" w:eastAsia="Century Schoolbook" w:hAnsiTheme="majorHAnsi" w:cs="Century Schoolbook"/>
              </w:rPr>
              <w:t>i.e.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u</w:t>
            </w:r>
            <w:r w:rsidRPr="000F72CE">
              <w:rPr>
                <w:rFonts w:asciiTheme="majorHAnsi" w:eastAsia="Century Schoolbook" w:hAnsiTheme="majorHAnsi" w:cs="Century Schoolbook"/>
                <w:spacing w:val="3"/>
              </w:rPr>
              <w:t>m</w:t>
            </w:r>
            <w:r w:rsidRPr="000F72CE">
              <w:rPr>
                <w:rFonts w:asciiTheme="majorHAnsi" w:eastAsia="Century Schoolbook" w:hAnsiTheme="majorHAnsi" w:cs="Century Schoolbook"/>
              </w:rPr>
              <w:t>b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-7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f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eo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,</w:t>
            </w:r>
            <w:r w:rsidRPr="000F72CE">
              <w:rPr>
                <w:rFonts w:asciiTheme="majorHAnsi" w:eastAsia="Century Schoolbook" w:hAnsiTheme="majorHAnsi" w:cs="Century Schoolbook"/>
                <w:spacing w:val="-6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it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ms,</w:t>
            </w:r>
            <w:r w:rsidRPr="000F72CE">
              <w:rPr>
                <w:rFonts w:asciiTheme="majorHAnsi" w:eastAsia="Century Schoolbook" w:hAnsiTheme="majorHAnsi" w:cs="Century Schoolbook"/>
                <w:spacing w:val="-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ul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)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92FF7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1CEC8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67D0A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</w:tr>
      <w:tr w:rsidR="0030640D" w:rsidRPr="000F72CE" w14:paraId="29485311" w14:textId="77777777">
        <w:trPr>
          <w:trHeight w:hRule="exact" w:val="628"/>
        </w:trPr>
        <w:tc>
          <w:tcPr>
            <w:tcW w:w="6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DB300" w14:textId="77777777" w:rsidR="0030640D" w:rsidRPr="000F72CE" w:rsidRDefault="00290976">
            <w:pPr>
              <w:spacing w:before="54" w:line="263" w:lineRule="auto"/>
              <w:ind w:left="54" w:right="980"/>
              <w:rPr>
                <w:rFonts w:asciiTheme="majorHAnsi" w:eastAsia="Century Schoolbook" w:hAnsiTheme="majorHAnsi" w:cs="Century Schoolbook"/>
              </w:rPr>
            </w:pPr>
            <w:r w:rsidRPr="000F72CE">
              <w:rPr>
                <w:rFonts w:asciiTheme="majorHAnsi" w:eastAsia="Century Schoolbook" w:hAnsiTheme="majorHAnsi" w:cs="Century Schoolbook"/>
              </w:rPr>
              <w:t>Is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my</w:t>
            </w:r>
            <w:r w:rsidRPr="000F72CE">
              <w:rPr>
                <w:rFonts w:asciiTheme="majorHAnsi" w:eastAsia="Century Schoolbook" w:hAnsiTheme="majorHAnsi" w:cs="Century Schoolbook"/>
                <w:spacing w:val="-2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é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umé</w:t>
            </w:r>
            <w:r w:rsidRPr="000F72CE">
              <w:rPr>
                <w:rFonts w:asciiTheme="majorHAnsi" w:eastAsia="Century Schoolbook" w:hAnsiTheme="majorHAnsi" w:cs="Century Schoolbook"/>
                <w:spacing w:val="-5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c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m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ly</w:t>
            </w:r>
            <w:r w:rsidRPr="000F72CE">
              <w:rPr>
                <w:rFonts w:asciiTheme="majorHAnsi" w:eastAsia="Century Schoolbook" w:hAnsiTheme="majorHAnsi" w:cs="Century Schoolbook"/>
                <w:spacing w:val="-10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fr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  <w:spacing w:val="-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fr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m</w:t>
            </w:r>
            <w:r w:rsidRPr="000F72CE">
              <w:rPr>
                <w:rFonts w:asciiTheme="majorHAnsi" w:eastAsia="Century Schoolbook" w:hAnsiTheme="majorHAnsi" w:cs="Century Schoolbook"/>
                <w:spacing w:val="-4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pe</w:t>
            </w:r>
            <w:r w:rsidRPr="000F72CE">
              <w:rPr>
                <w:rFonts w:asciiTheme="majorHAnsi" w:eastAsia="Century Schoolbook" w:hAnsiTheme="majorHAnsi" w:cs="Century Schoolbook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l</w:t>
            </w:r>
            <w:r w:rsidRPr="000F72CE">
              <w:rPr>
                <w:rFonts w:asciiTheme="majorHAnsi" w:eastAsia="Century Schoolbook" w:hAnsiTheme="majorHAnsi" w:cs="Century Schoolbook"/>
              </w:rPr>
              <w:t>in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g</w:t>
            </w:r>
            <w:r w:rsidRPr="000F72CE">
              <w:rPr>
                <w:rFonts w:asciiTheme="majorHAnsi" w:eastAsia="Century Schoolbook" w:hAnsiTheme="majorHAnsi" w:cs="Century Schoolbook"/>
              </w:rPr>
              <w:t>,</w:t>
            </w:r>
            <w:r w:rsidRPr="000F72CE">
              <w:rPr>
                <w:rFonts w:asciiTheme="majorHAnsi" w:eastAsia="Century Schoolbook" w:hAnsiTheme="majorHAnsi" w:cs="Century Schoolbook"/>
                <w:spacing w:val="-8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>p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u</w:t>
            </w:r>
            <w:r w:rsidRPr="000F72CE">
              <w:rPr>
                <w:rFonts w:asciiTheme="majorHAnsi" w:eastAsia="Century Schoolbook" w:hAnsiTheme="majorHAnsi" w:cs="Century Schoolbook"/>
              </w:rPr>
              <w:t>nctua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o</w:t>
            </w:r>
            <w:r w:rsidRPr="000F72CE">
              <w:rPr>
                <w:rFonts w:asciiTheme="majorHAnsi" w:eastAsia="Century Schoolbook" w:hAnsiTheme="majorHAnsi" w:cs="Century Schoolbook"/>
              </w:rPr>
              <w:t>n</w:t>
            </w:r>
            <w:r w:rsidRPr="000F72CE">
              <w:rPr>
                <w:rFonts w:asciiTheme="majorHAnsi" w:eastAsia="Century Schoolbook" w:hAnsiTheme="majorHAnsi" w:cs="Century Schoolbook"/>
                <w:spacing w:val="-11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</w:rPr>
              <w:t xml:space="preserve">and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g</w:t>
            </w:r>
            <w:r w:rsidRPr="000F72CE">
              <w:rPr>
                <w:rFonts w:asciiTheme="majorHAnsi" w:eastAsia="Century Schoolbook" w:hAnsiTheme="majorHAnsi" w:cs="Century Schoolbook"/>
              </w:rPr>
              <w:t>ram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m</w:t>
            </w:r>
            <w:r w:rsidRPr="000F72CE">
              <w:rPr>
                <w:rFonts w:asciiTheme="majorHAnsi" w:eastAsia="Century Schoolbook" w:hAnsiTheme="majorHAnsi" w:cs="Century Schoolbook"/>
              </w:rPr>
              <w:t>a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t</w:t>
            </w:r>
            <w:r w:rsidRPr="000F72CE">
              <w:rPr>
                <w:rFonts w:asciiTheme="majorHAnsi" w:eastAsia="Century Schoolbook" w:hAnsiTheme="majorHAnsi" w:cs="Century Schoolbook"/>
              </w:rPr>
              <w:t>i</w:t>
            </w:r>
            <w:r w:rsidRPr="000F72CE">
              <w:rPr>
                <w:rFonts w:asciiTheme="majorHAnsi" w:eastAsia="Century Schoolbook" w:hAnsiTheme="majorHAnsi" w:cs="Century Schoolbook"/>
                <w:spacing w:val="2"/>
              </w:rPr>
              <w:t>c</w:t>
            </w:r>
            <w:r w:rsidRPr="000F72CE">
              <w:rPr>
                <w:rFonts w:asciiTheme="majorHAnsi" w:eastAsia="Century Schoolbook" w:hAnsiTheme="majorHAnsi" w:cs="Century Schoolbook"/>
              </w:rPr>
              <w:t>al</w:t>
            </w:r>
            <w:r w:rsidRPr="000F72CE">
              <w:rPr>
                <w:rFonts w:asciiTheme="majorHAnsi" w:eastAsia="Century Schoolbook" w:hAnsiTheme="majorHAnsi" w:cs="Century Schoolbook"/>
                <w:spacing w:val="-13"/>
              </w:rPr>
              <w:t xml:space="preserve"> 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e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1"/>
              </w:rPr>
              <w:t>ro</w:t>
            </w:r>
            <w:r w:rsidRPr="000F72CE">
              <w:rPr>
                <w:rFonts w:asciiTheme="majorHAnsi" w:eastAsia="Century Schoolbook" w:hAnsiTheme="majorHAnsi" w:cs="Century Schoolbook"/>
              </w:rPr>
              <w:t>r</w:t>
            </w:r>
            <w:r w:rsidRPr="000F72CE">
              <w:rPr>
                <w:rFonts w:asciiTheme="majorHAnsi" w:eastAsia="Century Schoolbook" w:hAnsiTheme="majorHAnsi" w:cs="Century Schoolbook"/>
                <w:spacing w:val="-1"/>
              </w:rPr>
              <w:t>s</w:t>
            </w:r>
            <w:r w:rsidRPr="000F72CE">
              <w:rPr>
                <w:rFonts w:asciiTheme="majorHAnsi" w:eastAsia="Century Schoolbook" w:hAnsiTheme="majorHAnsi" w:cs="Century Schoolbook"/>
              </w:rPr>
              <w:t>?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9087A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7055D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5A0D9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</w:tr>
    </w:tbl>
    <w:p w14:paraId="56A7696C" w14:textId="77777777" w:rsidR="0030640D" w:rsidRPr="000F72CE" w:rsidRDefault="0030640D">
      <w:pPr>
        <w:rPr>
          <w:rFonts w:asciiTheme="majorHAnsi" w:hAnsiTheme="majorHAnsi"/>
        </w:rPr>
        <w:sectPr w:rsidR="0030640D" w:rsidRPr="000F72CE">
          <w:footerReference w:type="default" r:id="rId13"/>
          <w:pgSz w:w="12240" w:h="15840"/>
          <w:pgMar w:top="520" w:right="640" w:bottom="280" w:left="680" w:header="0" w:footer="1798" w:gutter="0"/>
          <w:cols w:space="720"/>
        </w:sectPr>
      </w:pPr>
    </w:p>
    <w:p w14:paraId="6F84418D" w14:textId="77777777" w:rsidR="0030640D" w:rsidRPr="000F72CE" w:rsidRDefault="0030640D">
      <w:pPr>
        <w:spacing w:before="9" w:line="120" w:lineRule="exact"/>
        <w:rPr>
          <w:rFonts w:asciiTheme="majorHAnsi" w:hAnsiTheme="majorHAnsi"/>
          <w:sz w:val="13"/>
          <w:szCs w:val="13"/>
        </w:rPr>
      </w:pPr>
    </w:p>
    <w:p w14:paraId="3FD3BEF3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39514C84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7EF12E6E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058F20EF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5EEF24BF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1761AEDF" w14:textId="77777777" w:rsidR="0030640D" w:rsidRPr="000F72CE" w:rsidRDefault="00290976">
      <w:pPr>
        <w:ind w:left="122" w:right="-53"/>
        <w:rPr>
          <w:rFonts w:asciiTheme="majorHAnsi" w:eastAsia="Calibri" w:hAnsiTheme="majorHAnsi" w:cs="Calibri"/>
          <w:sz w:val="18"/>
          <w:szCs w:val="18"/>
        </w:rPr>
      </w:pPr>
      <w:r w:rsidRPr="000F72CE">
        <w:rPr>
          <w:rFonts w:asciiTheme="majorHAnsi" w:eastAsia="Calibri" w:hAnsiTheme="majorHAnsi" w:cs="Calibri"/>
          <w:b/>
          <w:i/>
          <w:sz w:val="18"/>
          <w:szCs w:val="18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i/>
          <w:sz w:val="18"/>
          <w:szCs w:val="18"/>
          <w:u w:color="000000"/>
        </w:rPr>
        <w:t>Cu</w:t>
      </w:r>
      <w:r w:rsidRPr="000F72CE">
        <w:rPr>
          <w:rFonts w:asciiTheme="majorHAnsi" w:eastAsia="Calibri" w:hAnsiTheme="majorHAnsi" w:cs="Calibri"/>
          <w:b/>
          <w:i/>
          <w:spacing w:val="1"/>
          <w:sz w:val="18"/>
          <w:szCs w:val="18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i/>
          <w:spacing w:val="-1"/>
          <w:sz w:val="18"/>
          <w:szCs w:val="18"/>
          <w:u w:color="000000"/>
        </w:rPr>
        <w:t>rr</w:t>
      </w:r>
      <w:r w:rsidRPr="000F72CE">
        <w:rPr>
          <w:rFonts w:asciiTheme="majorHAnsi" w:eastAsia="Calibri" w:hAnsiTheme="majorHAnsi" w:cs="Calibri"/>
          <w:b/>
          <w:i/>
          <w:sz w:val="18"/>
          <w:szCs w:val="18"/>
          <w:u w:color="000000"/>
        </w:rPr>
        <w:t>en</w:t>
      </w:r>
      <w:r w:rsidRPr="000F72CE">
        <w:rPr>
          <w:rFonts w:asciiTheme="majorHAnsi" w:eastAsia="Calibri" w:hAnsiTheme="majorHAnsi" w:cs="Calibri"/>
          <w:b/>
          <w:i/>
          <w:spacing w:val="1"/>
          <w:sz w:val="18"/>
          <w:szCs w:val="18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i/>
          <w:sz w:val="18"/>
          <w:szCs w:val="18"/>
          <w:u w:color="000000"/>
        </w:rPr>
        <w:t>t</w:t>
      </w:r>
      <w:r w:rsidRPr="000F72CE">
        <w:rPr>
          <w:rFonts w:asciiTheme="majorHAnsi" w:eastAsia="Calibri" w:hAnsiTheme="majorHAnsi" w:cs="Calibri"/>
          <w:b/>
          <w:i/>
          <w:spacing w:val="41"/>
          <w:sz w:val="18"/>
          <w:szCs w:val="18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i/>
          <w:spacing w:val="-1"/>
          <w:sz w:val="18"/>
          <w:szCs w:val="18"/>
          <w:u w:color="000000"/>
        </w:rPr>
        <w:t>A</w:t>
      </w:r>
      <w:r w:rsidRPr="000F72CE">
        <w:rPr>
          <w:rFonts w:asciiTheme="majorHAnsi" w:eastAsia="Calibri" w:hAnsiTheme="majorHAnsi" w:cs="Calibri"/>
          <w:b/>
          <w:i/>
          <w:sz w:val="18"/>
          <w:szCs w:val="18"/>
          <w:u w:color="000000"/>
        </w:rPr>
        <w:t>d</w:t>
      </w:r>
      <w:r w:rsidRPr="000F72CE">
        <w:rPr>
          <w:rFonts w:asciiTheme="majorHAnsi" w:eastAsia="Calibri" w:hAnsiTheme="majorHAnsi" w:cs="Calibri"/>
          <w:b/>
          <w:i/>
          <w:spacing w:val="1"/>
          <w:sz w:val="18"/>
          <w:szCs w:val="18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i/>
          <w:sz w:val="18"/>
          <w:szCs w:val="18"/>
          <w:u w:color="000000"/>
        </w:rPr>
        <w:t>d</w:t>
      </w:r>
      <w:r w:rsidRPr="000F72CE">
        <w:rPr>
          <w:rFonts w:asciiTheme="majorHAnsi" w:eastAsia="Calibri" w:hAnsiTheme="majorHAnsi" w:cs="Calibri"/>
          <w:b/>
          <w:i/>
          <w:spacing w:val="1"/>
          <w:sz w:val="18"/>
          <w:szCs w:val="18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i/>
          <w:spacing w:val="-1"/>
          <w:sz w:val="18"/>
          <w:szCs w:val="18"/>
          <w:u w:color="000000"/>
        </w:rPr>
        <w:t>r</w:t>
      </w:r>
      <w:r w:rsidRPr="000F72CE">
        <w:rPr>
          <w:rFonts w:asciiTheme="majorHAnsi" w:eastAsia="Calibri" w:hAnsiTheme="majorHAnsi" w:cs="Calibri"/>
          <w:b/>
          <w:i/>
          <w:sz w:val="18"/>
          <w:szCs w:val="18"/>
          <w:u w:color="000000"/>
        </w:rPr>
        <w:t>es</w:t>
      </w:r>
      <w:r w:rsidRPr="000F72CE">
        <w:rPr>
          <w:rFonts w:asciiTheme="majorHAnsi" w:eastAsia="Calibri" w:hAnsiTheme="majorHAnsi" w:cs="Calibri"/>
          <w:b/>
          <w:i/>
          <w:spacing w:val="1"/>
          <w:sz w:val="18"/>
          <w:szCs w:val="18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i/>
          <w:sz w:val="18"/>
          <w:szCs w:val="18"/>
          <w:u w:color="000000"/>
        </w:rPr>
        <w:t xml:space="preserve">s </w:t>
      </w:r>
    </w:p>
    <w:p w14:paraId="197E61AD" w14:textId="77777777" w:rsidR="0030640D" w:rsidRPr="000F72CE" w:rsidRDefault="00290976">
      <w:pPr>
        <w:spacing w:before="22"/>
        <w:ind w:left="122"/>
        <w:rPr>
          <w:rFonts w:asciiTheme="majorHAnsi" w:eastAsia="Calibri" w:hAnsiTheme="majorHAnsi" w:cs="Calibri"/>
          <w:sz w:val="18"/>
          <w:szCs w:val="18"/>
        </w:rPr>
      </w:pPr>
      <w:r w:rsidRPr="000F72CE">
        <w:rPr>
          <w:rFonts w:asciiTheme="majorHAnsi" w:eastAsia="Calibri" w:hAnsiTheme="majorHAnsi" w:cs="Calibri"/>
          <w:i/>
          <w:sz w:val="18"/>
          <w:szCs w:val="18"/>
        </w:rPr>
        <w:t>P</w:t>
      </w:r>
      <w:r w:rsidRPr="000F72CE">
        <w:rPr>
          <w:rFonts w:asciiTheme="majorHAnsi" w:eastAsia="Calibri" w:hAnsiTheme="majorHAnsi" w:cs="Calibri"/>
          <w:i/>
          <w:spacing w:val="1"/>
          <w:sz w:val="18"/>
          <w:szCs w:val="18"/>
        </w:rPr>
        <w:t>.</w:t>
      </w:r>
      <w:r w:rsidRPr="000F72CE">
        <w:rPr>
          <w:rFonts w:asciiTheme="majorHAnsi" w:eastAsia="Calibri" w:hAnsiTheme="majorHAnsi" w:cs="Calibri"/>
          <w:i/>
          <w:sz w:val="18"/>
          <w:szCs w:val="18"/>
        </w:rPr>
        <w:t xml:space="preserve">O. </w:t>
      </w:r>
      <w:r w:rsidRPr="000F72CE">
        <w:rPr>
          <w:rFonts w:asciiTheme="majorHAnsi" w:eastAsia="Calibri" w:hAnsiTheme="majorHAnsi" w:cs="Calibri"/>
          <w:i/>
          <w:spacing w:val="1"/>
          <w:sz w:val="18"/>
          <w:szCs w:val="18"/>
        </w:rPr>
        <w:t>B</w:t>
      </w:r>
      <w:r w:rsidRPr="000F72CE">
        <w:rPr>
          <w:rFonts w:asciiTheme="majorHAnsi" w:eastAsia="Calibri" w:hAnsiTheme="majorHAnsi" w:cs="Calibri"/>
          <w:i/>
          <w:spacing w:val="-1"/>
          <w:sz w:val="18"/>
          <w:szCs w:val="18"/>
        </w:rPr>
        <w:t>o</w:t>
      </w:r>
      <w:r w:rsidRPr="000F72CE">
        <w:rPr>
          <w:rFonts w:asciiTheme="majorHAnsi" w:eastAsia="Calibri" w:hAnsiTheme="majorHAnsi" w:cs="Calibri"/>
          <w:i/>
          <w:sz w:val="18"/>
          <w:szCs w:val="18"/>
        </w:rPr>
        <w:t>x</w:t>
      </w:r>
      <w:r w:rsidRPr="000F72CE">
        <w:rPr>
          <w:rFonts w:asciiTheme="majorHAnsi" w:eastAsia="Calibri" w:hAnsiTheme="majorHAnsi" w:cs="Calibri"/>
          <w:i/>
          <w:spacing w:val="-1"/>
          <w:sz w:val="18"/>
          <w:szCs w:val="18"/>
        </w:rPr>
        <w:t xml:space="preserve"> </w:t>
      </w:r>
      <w:r w:rsidRPr="000F72CE">
        <w:rPr>
          <w:rFonts w:asciiTheme="majorHAnsi" w:eastAsia="Calibri" w:hAnsiTheme="majorHAnsi" w:cs="Calibri"/>
          <w:i/>
          <w:sz w:val="18"/>
          <w:szCs w:val="18"/>
        </w:rPr>
        <w:t>1234</w:t>
      </w:r>
    </w:p>
    <w:p w14:paraId="2075FA53" w14:textId="77777777" w:rsidR="0030640D" w:rsidRPr="000F72CE" w:rsidRDefault="00290976">
      <w:pPr>
        <w:spacing w:before="44"/>
        <w:ind w:left="-62" w:right="-62"/>
        <w:jc w:val="center"/>
        <w:rPr>
          <w:rFonts w:asciiTheme="majorHAnsi" w:eastAsia="Monotype Corsiva" w:hAnsiTheme="majorHAnsi" w:cs="Monotype Corsiva"/>
          <w:sz w:val="56"/>
          <w:szCs w:val="56"/>
        </w:rPr>
      </w:pPr>
      <w:r w:rsidRPr="000F72CE">
        <w:rPr>
          <w:rFonts w:asciiTheme="majorHAnsi" w:hAnsiTheme="majorHAnsi"/>
        </w:rPr>
        <w:br w:type="column"/>
      </w:r>
      <w:r w:rsidRPr="000F72CE">
        <w:rPr>
          <w:rFonts w:asciiTheme="majorHAnsi" w:eastAsia="Monotype Corsiva" w:hAnsiTheme="majorHAnsi" w:cs="Monotype Corsiva"/>
          <w:i/>
          <w:spacing w:val="2"/>
          <w:sz w:val="56"/>
          <w:szCs w:val="56"/>
        </w:rPr>
        <w:t>B</w:t>
      </w:r>
      <w:r w:rsidRPr="000F72CE">
        <w:rPr>
          <w:rFonts w:asciiTheme="majorHAnsi" w:eastAsia="Monotype Corsiva" w:hAnsiTheme="majorHAnsi" w:cs="Monotype Corsiva"/>
          <w:i/>
          <w:sz w:val="56"/>
          <w:szCs w:val="56"/>
        </w:rPr>
        <w:t>enjam</w:t>
      </w:r>
      <w:r w:rsidRPr="000F72CE">
        <w:rPr>
          <w:rFonts w:asciiTheme="majorHAnsi" w:eastAsia="Monotype Corsiva" w:hAnsiTheme="majorHAnsi" w:cs="Monotype Corsiva"/>
          <w:i/>
          <w:spacing w:val="2"/>
          <w:sz w:val="56"/>
          <w:szCs w:val="56"/>
        </w:rPr>
        <w:t>i</w:t>
      </w:r>
      <w:r w:rsidRPr="000F72CE">
        <w:rPr>
          <w:rFonts w:asciiTheme="majorHAnsi" w:eastAsia="Monotype Corsiva" w:hAnsiTheme="majorHAnsi" w:cs="Monotype Corsiva"/>
          <w:i/>
          <w:sz w:val="56"/>
          <w:szCs w:val="56"/>
        </w:rPr>
        <w:t>n</w:t>
      </w:r>
      <w:r w:rsidRPr="000F72CE">
        <w:rPr>
          <w:rFonts w:asciiTheme="majorHAnsi" w:eastAsia="Monotype Corsiva" w:hAnsiTheme="majorHAnsi" w:cs="Monotype Corsiva"/>
          <w:i/>
          <w:spacing w:val="-3"/>
          <w:sz w:val="56"/>
          <w:szCs w:val="56"/>
        </w:rPr>
        <w:t xml:space="preserve"> </w:t>
      </w:r>
      <w:r w:rsidRPr="000F72CE">
        <w:rPr>
          <w:rFonts w:asciiTheme="majorHAnsi" w:eastAsia="Monotype Corsiva" w:hAnsiTheme="majorHAnsi" w:cs="Monotype Corsiva"/>
          <w:i/>
          <w:sz w:val="56"/>
          <w:szCs w:val="56"/>
        </w:rPr>
        <w:t>A.</w:t>
      </w:r>
      <w:r w:rsidRPr="000F72CE">
        <w:rPr>
          <w:rFonts w:asciiTheme="majorHAnsi" w:eastAsia="Monotype Corsiva" w:hAnsiTheme="majorHAnsi" w:cs="Monotype Corsiva"/>
          <w:i/>
          <w:spacing w:val="-3"/>
          <w:sz w:val="56"/>
          <w:szCs w:val="56"/>
        </w:rPr>
        <w:t xml:space="preserve"> </w:t>
      </w:r>
      <w:r w:rsidRPr="000F72CE">
        <w:rPr>
          <w:rFonts w:asciiTheme="majorHAnsi" w:eastAsia="Monotype Corsiva" w:hAnsiTheme="majorHAnsi" w:cs="Monotype Corsiva"/>
          <w:i/>
          <w:w w:val="99"/>
          <w:sz w:val="56"/>
          <w:szCs w:val="56"/>
        </w:rPr>
        <w:t>B</w:t>
      </w:r>
      <w:r w:rsidRPr="000F72CE">
        <w:rPr>
          <w:rFonts w:asciiTheme="majorHAnsi" w:eastAsia="Monotype Corsiva" w:hAnsiTheme="majorHAnsi" w:cs="Monotype Corsiva"/>
          <w:i/>
          <w:spacing w:val="1"/>
          <w:w w:val="99"/>
          <w:sz w:val="56"/>
          <w:szCs w:val="56"/>
        </w:rPr>
        <w:t>o</w:t>
      </w:r>
      <w:r w:rsidRPr="000F72CE">
        <w:rPr>
          <w:rFonts w:asciiTheme="majorHAnsi" w:eastAsia="Monotype Corsiva" w:hAnsiTheme="majorHAnsi" w:cs="Monotype Corsiva"/>
          <w:i/>
          <w:sz w:val="56"/>
          <w:szCs w:val="56"/>
        </w:rPr>
        <w:t>nav</w:t>
      </w:r>
      <w:r w:rsidRPr="000F72CE">
        <w:rPr>
          <w:rFonts w:asciiTheme="majorHAnsi" w:eastAsia="Monotype Corsiva" w:hAnsiTheme="majorHAnsi" w:cs="Monotype Corsiva"/>
          <w:i/>
          <w:spacing w:val="2"/>
          <w:sz w:val="56"/>
          <w:szCs w:val="56"/>
        </w:rPr>
        <w:t>e</w:t>
      </w:r>
      <w:r w:rsidRPr="000F72CE">
        <w:rPr>
          <w:rFonts w:asciiTheme="majorHAnsi" w:eastAsia="Monotype Corsiva" w:hAnsiTheme="majorHAnsi" w:cs="Monotype Corsiva"/>
          <w:i/>
          <w:sz w:val="56"/>
          <w:szCs w:val="56"/>
        </w:rPr>
        <w:t>nture</w:t>
      </w:r>
    </w:p>
    <w:p w14:paraId="6910F8C6" w14:textId="77777777" w:rsidR="0030640D" w:rsidRPr="000F72CE" w:rsidRDefault="00290976">
      <w:pPr>
        <w:spacing w:line="220" w:lineRule="exact"/>
        <w:ind w:left="1185" w:right="1180"/>
        <w:jc w:val="center"/>
        <w:rPr>
          <w:rFonts w:asciiTheme="majorHAnsi" w:eastAsia="Calibri" w:hAnsiTheme="majorHAnsi" w:cs="Calibri"/>
        </w:rPr>
      </w:pPr>
      <w:r w:rsidRPr="000F72CE">
        <w:rPr>
          <w:rFonts w:asciiTheme="majorHAnsi" w:eastAsia="Calibri" w:hAnsiTheme="majorHAnsi" w:cs="Calibri"/>
          <w:i/>
          <w:color w:val="006FC0"/>
          <w:w w:val="99"/>
          <w:u w:color="006FC0"/>
        </w:rPr>
        <w:t xml:space="preserve"> </w:t>
      </w:r>
      <w:r w:rsidRPr="000F72CE">
        <w:rPr>
          <w:rFonts w:asciiTheme="majorHAnsi" w:eastAsia="Calibri" w:hAnsiTheme="majorHAnsi" w:cs="Calibri"/>
          <w:i/>
          <w:color w:val="006FC0"/>
          <w:u w:color="006FC0"/>
        </w:rPr>
        <w:t>b e n ja</w:t>
      </w:r>
      <w:r w:rsidRPr="000F72CE">
        <w:rPr>
          <w:rFonts w:asciiTheme="majorHAnsi" w:eastAsia="Calibri" w:hAnsiTheme="majorHAnsi" w:cs="Calibri"/>
          <w:i/>
          <w:color w:val="006FC0"/>
          <w:spacing w:val="-1"/>
          <w:u w:color="006FC0"/>
        </w:rPr>
        <w:t xml:space="preserve"> </w:t>
      </w:r>
      <w:r w:rsidRPr="000F72CE">
        <w:rPr>
          <w:rFonts w:asciiTheme="majorHAnsi" w:eastAsia="Calibri" w:hAnsiTheme="majorHAnsi" w:cs="Calibri"/>
          <w:i/>
          <w:color w:val="006FC0"/>
          <w:u w:color="006FC0"/>
        </w:rPr>
        <w:t>m</w:t>
      </w:r>
      <w:r w:rsidRPr="000F72CE">
        <w:rPr>
          <w:rFonts w:asciiTheme="majorHAnsi" w:eastAsia="Calibri" w:hAnsiTheme="majorHAnsi" w:cs="Calibri"/>
          <w:i/>
          <w:color w:val="006FC0"/>
          <w:spacing w:val="-1"/>
          <w:u w:color="006FC0"/>
        </w:rPr>
        <w:t xml:space="preserve"> </w:t>
      </w:r>
      <w:r w:rsidRPr="000F72CE">
        <w:rPr>
          <w:rFonts w:asciiTheme="majorHAnsi" w:eastAsia="Calibri" w:hAnsiTheme="majorHAnsi" w:cs="Calibri"/>
          <w:i/>
          <w:color w:val="006FC0"/>
          <w:u w:color="006FC0"/>
        </w:rPr>
        <w:t>ina</w:t>
      </w:r>
      <w:r w:rsidRPr="000F72CE">
        <w:rPr>
          <w:rFonts w:asciiTheme="majorHAnsi" w:eastAsia="Calibri" w:hAnsiTheme="majorHAnsi" w:cs="Calibri"/>
          <w:i/>
          <w:color w:val="006FC0"/>
          <w:spacing w:val="-2"/>
          <w:u w:color="006FC0"/>
        </w:rPr>
        <w:t xml:space="preserve"> </w:t>
      </w:r>
      <w:r w:rsidRPr="000F72CE">
        <w:rPr>
          <w:rFonts w:asciiTheme="majorHAnsi" w:eastAsia="Calibri" w:hAnsiTheme="majorHAnsi" w:cs="Calibri"/>
          <w:i/>
          <w:color w:val="006FC0"/>
          <w:u w:color="006FC0"/>
        </w:rPr>
        <w:t xml:space="preserve">b o </w:t>
      </w:r>
      <w:r w:rsidRPr="000F72CE">
        <w:rPr>
          <w:rFonts w:asciiTheme="majorHAnsi" w:eastAsia="Calibri" w:hAnsiTheme="majorHAnsi" w:cs="Calibri"/>
          <w:i/>
          <w:color w:val="006FC0"/>
          <w:spacing w:val="-2"/>
          <w:u w:color="006FC0"/>
        </w:rPr>
        <w:t>n</w:t>
      </w:r>
      <w:r w:rsidRPr="000F72CE">
        <w:rPr>
          <w:rFonts w:asciiTheme="majorHAnsi" w:eastAsia="Calibri" w:hAnsiTheme="majorHAnsi" w:cs="Calibri"/>
          <w:i/>
          <w:color w:val="006FC0"/>
          <w:u w:color="006FC0"/>
        </w:rPr>
        <w:t>a</w:t>
      </w:r>
      <w:r w:rsidRPr="000F72CE">
        <w:rPr>
          <w:rFonts w:asciiTheme="majorHAnsi" w:eastAsia="Calibri" w:hAnsiTheme="majorHAnsi" w:cs="Calibri"/>
          <w:i/>
          <w:color w:val="006FC0"/>
          <w:spacing w:val="-2"/>
          <w:u w:color="006FC0"/>
        </w:rPr>
        <w:t xml:space="preserve"> </w:t>
      </w:r>
      <w:r w:rsidRPr="000F72CE">
        <w:rPr>
          <w:rFonts w:asciiTheme="majorHAnsi" w:eastAsia="Calibri" w:hAnsiTheme="majorHAnsi" w:cs="Calibri"/>
          <w:i/>
          <w:color w:val="006FC0"/>
          <w:u w:color="006FC0"/>
        </w:rPr>
        <w:t>ve</w:t>
      </w:r>
      <w:r w:rsidRPr="000F72CE">
        <w:rPr>
          <w:rFonts w:asciiTheme="majorHAnsi" w:eastAsia="Calibri" w:hAnsiTheme="majorHAnsi" w:cs="Calibri"/>
          <w:i/>
          <w:color w:val="006FC0"/>
          <w:spacing w:val="-1"/>
          <w:u w:color="006FC0"/>
        </w:rPr>
        <w:t xml:space="preserve"> </w:t>
      </w:r>
      <w:r w:rsidRPr="000F72CE">
        <w:rPr>
          <w:rFonts w:asciiTheme="majorHAnsi" w:eastAsia="Calibri" w:hAnsiTheme="majorHAnsi" w:cs="Calibri"/>
          <w:i/>
          <w:color w:val="006FC0"/>
          <w:u w:color="006FC0"/>
        </w:rPr>
        <w:t>n tu</w:t>
      </w:r>
      <w:r w:rsidRPr="000F72CE">
        <w:rPr>
          <w:rFonts w:asciiTheme="majorHAnsi" w:eastAsia="Calibri" w:hAnsiTheme="majorHAnsi" w:cs="Calibri"/>
          <w:i/>
          <w:color w:val="006FC0"/>
          <w:spacing w:val="-1"/>
          <w:u w:color="006FC0"/>
        </w:rPr>
        <w:t xml:space="preserve"> </w:t>
      </w:r>
      <w:r w:rsidRPr="000F72CE">
        <w:rPr>
          <w:rFonts w:asciiTheme="majorHAnsi" w:eastAsia="Calibri" w:hAnsiTheme="majorHAnsi" w:cs="Calibri"/>
          <w:i/>
          <w:color w:val="006FC0"/>
          <w:spacing w:val="-1"/>
          <w:w w:val="99"/>
          <w:u w:color="006FC0"/>
        </w:rPr>
        <w:t>r</w:t>
      </w:r>
      <w:r w:rsidRPr="000F72CE">
        <w:rPr>
          <w:rFonts w:asciiTheme="majorHAnsi" w:eastAsia="Calibri" w:hAnsiTheme="majorHAnsi" w:cs="Calibri"/>
          <w:i/>
          <w:color w:val="006FC0"/>
          <w:w w:val="99"/>
          <w:u w:color="006FC0"/>
        </w:rPr>
        <w:t>e</w:t>
      </w:r>
      <w:hyperlink r:id="rId14">
        <w:r w:rsidRPr="000F72CE">
          <w:rPr>
            <w:rFonts w:asciiTheme="majorHAnsi" w:eastAsia="Calibri" w:hAnsiTheme="majorHAnsi" w:cs="Calibri"/>
            <w:i/>
            <w:color w:val="006FC0"/>
            <w:spacing w:val="1"/>
            <w:w w:val="99"/>
            <w:u w:color="006FC0"/>
          </w:rPr>
          <w:t xml:space="preserve"> </w:t>
        </w:r>
        <w:r w:rsidRPr="000F72CE">
          <w:rPr>
            <w:rFonts w:asciiTheme="majorHAnsi" w:eastAsia="Calibri" w:hAnsiTheme="majorHAnsi" w:cs="Calibri"/>
            <w:i/>
            <w:color w:val="006FC0"/>
            <w:w w:val="99"/>
            <w:u w:color="006FC0"/>
          </w:rPr>
          <w:t>@</w:t>
        </w:r>
      </w:hyperlink>
      <w:r w:rsidRPr="000F72CE">
        <w:rPr>
          <w:rFonts w:asciiTheme="majorHAnsi" w:eastAsia="Calibri" w:hAnsiTheme="majorHAnsi" w:cs="Calibri"/>
          <w:i/>
          <w:color w:val="006FC0"/>
          <w:spacing w:val="-1"/>
          <w:w w:val="99"/>
          <w:u w:color="006FC0"/>
        </w:rPr>
        <w:t>s</w:t>
      </w:r>
      <w:r w:rsidRPr="000F72CE">
        <w:rPr>
          <w:rFonts w:asciiTheme="majorHAnsi" w:eastAsia="Calibri" w:hAnsiTheme="majorHAnsi" w:cs="Calibri"/>
          <w:i/>
          <w:color w:val="006FC0"/>
          <w:w w:val="99"/>
          <w:u w:color="006FC0"/>
        </w:rPr>
        <w:t>b</w:t>
      </w:r>
      <w:r w:rsidRPr="000F72CE">
        <w:rPr>
          <w:rFonts w:asciiTheme="majorHAnsi" w:eastAsia="Calibri" w:hAnsiTheme="majorHAnsi" w:cs="Calibri"/>
          <w:i/>
          <w:color w:val="006FC0"/>
          <w:spacing w:val="1"/>
          <w:w w:val="99"/>
          <w:u w:color="006FC0"/>
        </w:rPr>
        <w:t xml:space="preserve"> </w:t>
      </w:r>
      <w:r w:rsidRPr="000F72CE">
        <w:rPr>
          <w:rFonts w:asciiTheme="majorHAnsi" w:eastAsia="Calibri" w:hAnsiTheme="majorHAnsi" w:cs="Calibri"/>
          <w:i/>
          <w:color w:val="006FC0"/>
          <w:w w:val="99"/>
          <w:u w:color="006FC0"/>
        </w:rPr>
        <w:t>u</w:t>
      </w:r>
      <w:r w:rsidRPr="000F72CE">
        <w:rPr>
          <w:rFonts w:asciiTheme="majorHAnsi" w:eastAsia="Calibri" w:hAnsiTheme="majorHAnsi" w:cs="Calibri"/>
          <w:i/>
          <w:color w:val="006FC0"/>
          <w:spacing w:val="1"/>
          <w:w w:val="99"/>
          <w:u w:color="006FC0"/>
        </w:rPr>
        <w:t xml:space="preserve"> </w:t>
      </w:r>
      <w:r w:rsidRPr="000F72CE">
        <w:rPr>
          <w:rFonts w:asciiTheme="majorHAnsi" w:eastAsia="Calibri" w:hAnsiTheme="majorHAnsi" w:cs="Calibri"/>
          <w:i/>
          <w:color w:val="006FC0"/>
          <w:w w:val="99"/>
          <w:u w:color="006FC0"/>
        </w:rPr>
        <w:t>.e</w:t>
      </w:r>
      <w:r w:rsidRPr="000F72CE">
        <w:rPr>
          <w:rFonts w:asciiTheme="majorHAnsi" w:eastAsia="Calibri" w:hAnsiTheme="majorHAnsi" w:cs="Calibri"/>
          <w:i/>
          <w:color w:val="006FC0"/>
          <w:spacing w:val="1"/>
          <w:w w:val="99"/>
          <w:u w:color="006FC0"/>
        </w:rPr>
        <w:t xml:space="preserve"> </w:t>
      </w:r>
      <w:r w:rsidRPr="000F72CE">
        <w:rPr>
          <w:rFonts w:asciiTheme="majorHAnsi" w:eastAsia="Calibri" w:hAnsiTheme="majorHAnsi" w:cs="Calibri"/>
          <w:i/>
          <w:color w:val="006FC0"/>
          <w:w w:val="99"/>
          <w:u w:color="006FC0"/>
        </w:rPr>
        <w:t>d</w:t>
      </w:r>
      <w:r w:rsidRPr="000F72CE">
        <w:rPr>
          <w:rFonts w:asciiTheme="majorHAnsi" w:eastAsia="Calibri" w:hAnsiTheme="majorHAnsi" w:cs="Calibri"/>
          <w:i/>
          <w:color w:val="006FC0"/>
          <w:spacing w:val="1"/>
          <w:w w:val="99"/>
          <w:u w:color="006FC0"/>
        </w:rPr>
        <w:t xml:space="preserve"> </w:t>
      </w:r>
      <w:r w:rsidRPr="000F72CE">
        <w:rPr>
          <w:rFonts w:asciiTheme="majorHAnsi" w:eastAsia="Calibri" w:hAnsiTheme="majorHAnsi" w:cs="Calibri"/>
          <w:i/>
          <w:color w:val="006FC0"/>
          <w:w w:val="99"/>
          <w:u w:color="006FC0"/>
        </w:rPr>
        <w:t>u</w:t>
      </w:r>
      <w:r w:rsidRPr="000F72CE">
        <w:rPr>
          <w:rFonts w:asciiTheme="majorHAnsi" w:eastAsia="Calibri" w:hAnsiTheme="majorHAnsi" w:cs="Calibri"/>
          <w:i/>
          <w:color w:val="006FC0"/>
          <w:spacing w:val="2"/>
          <w:w w:val="99"/>
          <w:u w:color="006FC0"/>
        </w:rPr>
        <w:t xml:space="preserve"> </w:t>
      </w:r>
    </w:p>
    <w:p w14:paraId="4B24ADBA" w14:textId="77777777" w:rsidR="0030640D" w:rsidRPr="000F72CE" w:rsidRDefault="00290976">
      <w:pPr>
        <w:spacing w:before="24"/>
        <w:ind w:left="1900" w:right="1938"/>
        <w:jc w:val="center"/>
        <w:rPr>
          <w:rFonts w:asciiTheme="majorHAnsi" w:eastAsia="Calibri" w:hAnsiTheme="majorHAnsi" w:cs="Calibri"/>
        </w:rPr>
      </w:pPr>
      <w:r w:rsidRPr="000F72CE">
        <w:rPr>
          <w:rFonts w:asciiTheme="majorHAnsi" w:eastAsia="Calibri" w:hAnsiTheme="majorHAnsi" w:cs="Calibri"/>
          <w:b/>
          <w:i/>
        </w:rPr>
        <w:t>(716)</w:t>
      </w:r>
      <w:r w:rsidRPr="000F72CE">
        <w:rPr>
          <w:rFonts w:asciiTheme="majorHAnsi" w:eastAsia="Calibri" w:hAnsiTheme="majorHAnsi" w:cs="Calibri"/>
          <w:b/>
          <w:i/>
          <w:spacing w:val="-4"/>
        </w:rPr>
        <w:t xml:space="preserve"> </w:t>
      </w:r>
      <w:r w:rsidRPr="000F72CE">
        <w:rPr>
          <w:rFonts w:asciiTheme="majorHAnsi" w:eastAsia="Calibri" w:hAnsiTheme="majorHAnsi" w:cs="Calibri"/>
          <w:b/>
          <w:i/>
          <w:w w:val="99"/>
        </w:rPr>
        <w:t>555</w:t>
      </w:r>
      <w:r w:rsidRPr="000F72CE">
        <w:rPr>
          <w:rFonts w:asciiTheme="majorHAnsi" w:eastAsia="Calibri" w:hAnsiTheme="majorHAnsi" w:cs="Calibri"/>
          <w:b/>
          <w:i/>
          <w:spacing w:val="2"/>
          <w:w w:val="99"/>
        </w:rPr>
        <w:t>.</w:t>
      </w:r>
      <w:r w:rsidRPr="000F72CE">
        <w:rPr>
          <w:rFonts w:asciiTheme="majorHAnsi" w:eastAsia="Calibri" w:hAnsiTheme="majorHAnsi" w:cs="Calibri"/>
          <w:b/>
          <w:i/>
          <w:w w:val="99"/>
        </w:rPr>
        <w:t>5555</w:t>
      </w:r>
    </w:p>
    <w:p w14:paraId="5929A4B1" w14:textId="77777777" w:rsidR="0030640D" w:rsidRPr="000F72CE" w:rsidRDefault="00290976">
      <w:pPr>
        <w:spacing w:before="5" w:line="120" w:lineRule="exact"/>
        <w:rPr>
          <w:rFonts w:asciiTheme="majorHAnsi" w:hAnsiTheme="majorHAnsi"/>
          <w:sz w:val="12"/>
          <w:szCs w:val="12"/>
        </w:rPr>
      </w:pPr>
      <w:r w:rsidRPr="000F72CE">
        <w:rPr>
          <w:rFonts w:asciiTheme="majorHAnsi" w:hAnsiTheme="majorHAnsi"/>
        </w:rPr>
        <w:br w:type="column"/>
      </w:r>
    </w:p>
    <w:p w14:paraId="2D9FF843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6D03F3A2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4BA69120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501A5B74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1E336163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342BCA30" w14:textId="77777777" w:rsidR="0030640D" w:rsidRPr="000F72CE" w:rsidRDefault="00290976">
      <w:pPr>
        <w:ind w:left="-33" w:right="551"/>
        <w:jc w:val="center"/>
        <w:rPr>
          <w:rFonts w:asciiTheme="majorHAnsi" w:eastAsia="Calibri" w:hAnsiTheme="majorHAnsi" w:cs="Calibri"/>
          <w:sz w:val="18"/>
          <w:szCs w:val="18"/>
        </w:rPr>
      </w:pPr>
      <w:r w:rsidRPr="000F72CE">
        <w:rPr>
          <w:rFonts w:asciiTheme="majorHAnsi" w:eastAsia="Calibri" w:hAnsiTheme="majorHAnsi" w:cs="Calibri"/>
          <w:b/>
          <w:i/>
          <w:sz w:val="18"/>
          <w:szCs w:val="18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i/>
          <w:sz w:val="18"/>
          <w:szCs w:val="18"/>
          <w:u w:color="000000"/>
        </w:rPr>
        <w:t>Pe</w:t>
      </w:r>
      <w:r w:rsidRPr="000F72CE">
        <w:rPr>
          <w:rFonts w:asciiTheme="majorHAnsi" w:eastAsia="Calibri" w:hAnsiTheme="majorHAnsi" w:cs="Calibri"/>
          <w:b/>
          <w:i/>
          <w:spacing w:val="1"/>
          <w:sz w:val="18"/>
          <w:szCs w:val="18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i/>
          <w:spacing w:val="-1"/>
          <w:sz w:val="18"/>
          <w:szCs w:val="18"/>
          <w:u w:color="000000"/>
        </w:rPr>
        <w:t>rm</w:t>
      </w:r>
      <w:r w:rsidRPr="000F72CE">
        <w:rPr>
          <w:rFonts w:asciiTheme="majorHAnsi" w:eastAsia="Calibri" w:hAnsiTheme="majorHAnsi" w:cs="Calibri"/>
          <w:b/>
          <w:i/>
          <w:sz w:val="18"/>
          <w:szCs w:val="18"/>
          <w:u w:color="000000"/>
        </w:rPr>
        <w:t>a</w:t>
      </w:r>
      <w:r w:rsidRPr="000F72CE">
        <w:rPr>
          <w:rFonts w:asciiTheme="majorHAnsi" w:eastAsia="Calibri" w:hAnsiTheme="majorHAnsi" w:cs="Calibri"/>
          <w:b/>
          <w:i/>
          <w:spacing w:val="1"/>
          <w:sz w:val="18"/>
          <w:szCs w:val="18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i/>
          <w:sz w:val="18"/>
          <w:szCs w:val="18"/>
          <w:u w:color="000000"/>
        </w:rPr>
        <w:t>n</w:t>
      </w:r>
      <w:r w:rsidRPr="000F72CE">
        <w:rPr>
          <w:rFonts w:asciiTheme="majorHAnsi" w:eastAsia="Calibri" w:hAnsiTheme="majorHAnsi" w:cs="Calibri"/>
          <w:b/>
          <w:i/>
          <w:spacing w:val="1"/>
          <w:sz w:val="18"/>
          <w:szCs w:val="18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i/>
          <w:sz w:val="18"/>
          <w:szCs w:val="18"/>
          <w:u w:color="000000"/>
        </w:rPr>
        <w:t>en</w:t>
      </w:r>
      <w:r w:rsidRPr="000F72CE">
        <w:rPr>
          <w:rFonts w:asciiTheme="majorHAnsi" w:eastAsia="Calibri" w:hAnsiTheme="majorHAnsi" w:cs="Calibri"/>
          <w:b/>
          <w:i/>
          <w:spacing w:val="1"/>
          <w:sz w:val="18"/>
          <w:szCs w:val="18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i/>
          <w:sz w:val="18"/>
          <w:szCs w:val="18"/>
          <w:u w:color="000000"/>
        </w:rPr>
        <w:t>t</w:t>
      </w:r>
      <w:r w:rsidRPr="000F72CE">
        <w:rPr>
          <w:rFonts w:asciiTheme="majorHAnsi" w:eastAsia="Calibri" w:hAnsiTheme="majorHAnsi" w:cs="Calibri"/>
          <w:b/>
          <w:i/>
          <w:spacing w:val="41"/>
          <w:sz w:val="18"/>
          <w:szCs w:val="18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i/>
          <w:spacing w:val="-1"/>
          <w:sz w:val="18"/>
          <w:szCs w:val="18"/>
          <w:u w:color="000000"/>
        </w:rPr>
        <w:t>A</w:t>
      </w:r>
      <w:r w:rsidRPr="000F72CE">
        <w:rPr>
          <w:rFonts w:asciiTheme="majorHAnsi" w:eastAsia="Calibri" w:hAnsiTheme="majorHAnsi" w:cs="Calibri"/>
          <w:b/>
          <w:i/>
          <w:sz w:val="18"/>
          <w:szCs w:val="18"/>
          <w:u w:color="000000"/>
        </w:rPr>
        <w:t>d</w:t>
      </w:r>
      <w:r w:rsidRPr="000F72CE">
        <w:rPr>
          <w:rFonts w:asciiTheme="majorHAnsi" w:eastAsia="Calibri" w:hAnsiTheme="majorHAnsi" w:cs="Calibri"/>
          <w:b/>
          <w:i/>
          <w:spacing w:val="1"/>
          <w:sz w:val="18"/>
          <w:szCs w:val="18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i/>
          <w:sz w:val="18"/>
          <w:szCs w:val="18"/>
          <w:u w:color="000000"/>
        </w:rPr>
        <w:t>d</w:t>
      </w:r>
      <w:r w:rsidRPr="000F72CE">
        <w:rPr>
          <w:rFonts w:asciiTheme="majorHAnsi" w:eastAsia="Calibri" w:hAnsiTheme="majorHAnsi" w:cs="Calibri"/>
          <w:b/>
          <w:i/>
          <w:spacing w:val="1"/>
          <w:sz w:val="18"/>
          <w:szCs w:val="18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i/>
          <w:spacing w:val="-1"/>
          <w:sz w:val="18"/>
          <w:szCs w:val="18"/>
          <w:u w:color="000000"/>
        </w:rPr>
        <w:t>r</w:t>
      </w:r>
      <w:r w:rsidRPr="000F72CE">
        <w:rPr>
          <w:rFonts w:asciiTheme="majorHAnsi" w:eastAsia="Calibri" w:hAnsiTheme="majorHAnsi" w:cs="Calibri"/>
          <w:b/>
          <w:i/>
          <w:spacing w:val="-2"/>
          <w:sz w:val="18"/>
          <w:szCs w:val="18"/>
          <w:u w:color="000000"/>
        </w:rPr>
        <w:t>e</w:t>
      </w:r>
      <w:r w:rsidRPr="000F72CE">
        <w:rPr>
          <w:rFonts w:asciiTheme="majorHAnsi" w:eastAsia="Calibri" w:hAnsiTheme="majorHAnsi" w:cs="Calibri"/>
          <w:b/>
          <w:i/>
          <w:sz w:val="18"/>
          <w:szCs w:val="18"/>
          <w:u w:color="000000"/>
        </w:rPr>
        <w:t>s</w:t>
      </w:r>
      <w:r w:rsidRPr="000F72CE">
        <w:rPr>
          <w:rFonts w:asciiTheme="majorHAnsi" w:eastAsia="Calibri" w:hAnsiTheme="majorHAnsi" w:cs="Calibri"/>
          <w:b/>
          <w:i/>
          <w:spacing w:val="1"/>
          <w:sz w:val="18"/>
          <w:szCs w:val="18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i/>
          <w:sz w:val="18"/>
          <w:szCs w:val="18"/>
          <w:u w:color="000000"/>
        </w:rPr>
        <w:t xml:space="preserve">s </w:t>
      </w:r>
    </w:p>
    <w:p w14:paraId="0EF86842" w14:textId="77777777" w:rsidR="0030640D" w:rsidRPr="000F72CE" w:rsidRDefault="00290976">
      <w:pPr>
        <w:spacing w:before="22"/>
        <w:ind w:left="120" w:right="550"/>
        <w:jc w:val="center"/>
        <w:rPr>
          <w:rFonts w:asciiTheme="majorHAnsi" w:eastAsia="Calibri" w:hAnsiTheme="majorHAnsi" w:cs="Calibri"/>
          <w:sz w:val="18"/>
          <w:szCs w:val="18"/>
        </w:rPr>
        <w:sectPr w:rsidR="0030640D" w:rsidRPr="000F72CE">
          <w:footerReference w:type="default" r:id="rId15"/>
          <w:pgSz w:w="12240" w:h="15840"/>
          <w:pgMar w:top="1360" w:right="520" w:bottom="280" w:left="900" w:header="0" w:footer="0" w:gutter="0"/>
          <w:cols w:num="3" w:space="720" w:equalWidth="0">
            <w:col w:w="1319" w:space="1305"/>
            <w:col w:w="5143" w:space="1007"/>
            <w:col w:w="2046"/>
          </w:cols>
        </w:sectPr>
      </w:pPr>
      <w:r w:rsidRPr="000F72CE">
        <w:rPr>
          <w:rFonts w:asciiTheme="majorHAnsi" w:eastAsia="Calibri" w:hAnsiTheme="majorHAnsi" w:cs="Calibri"/>
          <w:i/>
          <w:sz w:val="18"/>
          <w:szCs w:val="18"/>
        </w:rPr>
        <w:t xml:space="preserve">5555 </w:t>
      </w:r>
      <w:r w:rsidRPr="000F72CE">
        <w:rPr>
          <w:rFonts w:asciiTheme="majorHAnsi" w:eastAsia="Calibri" w:hAnsiTheme="majorHAnsi" w:cs="Calibri"/>
          <w:i/>
          <w:spacing w:val="-1"/>
          <w:sz w:val="18"/>
          <w:szCs w:val="18"/>
        </w:rPr>
        <w:t>F</w:t>
      </w:r>
      <w:r w:rsidRPr="000F72CE">
        <w:rPr>
          <w:rFonts w:asciiTheme="majorHAnsi" w:eastAsia="Calibri" w:hAnsiTheme="majorHAnsi" w:cs="Calibri"/>
          <w:i/>
          <w:spacing w:val="1"/>
          <w:sz w:val="18"/>
          <w:szCs w:val="18"/>
        </w:rPr>
        <w:t>ran</w:t>
      </w:r>
      <w:r w:rsidRPr="000F72CE">
        <w:rPr>
          <w:rFonts w:asciiTheme="majorHAnsi" w:eastAsia="Calibri" w:hAnsiTheme="majorHAnsi" w:cs="Calibri"/>
          <w:i/>
          <w:sz w:val="18"/>
          <w:szCs w:val="18"/>
        </w:rPr>
        <w:t>c</w:t>
      </w:r>
      <w:r w:rsidRPr="000F72CE">
        <w:rPr>
          <w:rFonts w:asciiTheme="majorHAnsi" w:eastAsia="Calibri" w:hAnsiTheme="majorHAnsi" w:cs="Calibri"/>
          <w:i/>
          <w:spacing w:val="-1"/>
          <w:sz w:val="18"/>
          <w:szCs w:val="18"/>
        </w:rPr>
        <w:t>i</w:t>
      </w:r>
      <w:r w:rsidRPr="000F72CE">
        <w:rPr>
          <w:rFonts w:asciiTheme="majorHAnsi" w:eastAsia="Calibri" w:hAnsiTheme="majorHAnsi" w:cs="Calibri"/>
          <w:i/>
          <w:sz w:val="18"/>
          <w:szCs w:val="18"/>
        </w:rPr>
        <w:t xml:space="preserve">s </w:t>
      </w:r>
      <w:r w:rsidRPr="000F72CE">
        <w:rPr>
          <w:rFonts w:asciiTheme="majorHAnsi" w:eastAsia="Calibri" w:hAnsiTheme="majorHAnsi" w:cs="Calibri"/>
          <w:i/>
          <w:spacing w:val="1"/>
          <w:sz w:val="18"/>
          <w:szCs w:val="18"/>
        </w:rPr>
        <w:t>La</w:t>
      </w:r>
      <w:r w:rsidRPr="000F72CE">
        <w:rPr>
          <w:rFonts w:asciiTheme="majorHAnsi" w:eastAsia="Calibri" w:hAnsiTheme="majorHAnsi" w:cs="Calibri"/>
          <w:i/>
          <w:spacing w:val="-1"/>
          <w:sz w:val="18"/>
          <w:szCs w:val="18"/>
        </w:rPr>
        <w:t>n</w:t>
      </w:r>
      <w:r w:rsidRPr="000F72CE">
        <w:rPr>
          <w:rFonts w:asciiTheme="majorHAnsi" w:eastAsia="Calibri" w:hAnsiTheme="majorHAnsi" w:cs="Calibri"/>
          <w:i/>
          <w:sz w:val="18"/>
          <w:szCs w:val="18"/>
        </w:rPr>
        <w:t>e</w:t>
      </w:r>
    </w:p>
    <w:p w14:paraId="6AC47721" w14:textId="144F9CBB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0E1B0DF3" w14:textId="77777777" w:rsidR="0030640D" w:rsidRPr="000F72CE" w:rsidRDefault="0030640D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"/>
        <w:gridCol w:w="7203"/>
        <w:gridCol w:w="1756"/>
      </w:tblGrid>
      <w:tr w:rsidR="0030640D" w:rsidRPr="000F72CE" w14:paraId="30FA368C" w14:textId="77777777">
        <w:trPr>
          <w:trHeight w:hRule="exact" w:val="1714"/>
        </w:trPr>
        <w:tc>
          <w:tcPr>
            <w:tcW w:w="1542" w:type="dxa"/>
            <w:tcBorders>
              <w:top w:val="single" w:sz="12" w:space="0" w:color="808080"/>
              <w:left w:val="nil"/>
              <w:bottom w:val="nil"/>
              <w:right w:val="nil"/>
            </w:tcBorders>
          </w:tcPr>
          <w:p w14:paraId="3EF2D867" w14:textId="77777777" w:rsidR="0030640D" w:rsidRPr="000F72CE" w:rsidRDefault="0030640D">
            <w:pPr>
              <w:spacing w:before="14" w:line="200" w:lineRule="exact"/>
              <w:rPr>
                <w:rFonts w:asciiTheme="majorHAnsi" w:hAnsiTheme="majorHAnsi"/>
              </w:rPr>
            </w:pPr>
          </w:p>
          <w:p w14:paraId="0564B8F2" w14:textId="77777777" w:rsidR="0030640D" w:rsidRPr="000F72CE" w:rsidRDefault="00290976">
            <w:pPr>
              <w:ind w:left="57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du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c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a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ti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o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n</w:t>
            </w:r>
          </w:p>
        </w:tc>
        <w:tc>
          <w:tcPr>
            <w:tcW w:w="7203" w:type="dxa"/>
            <w:tcBorders>
              <w:top w:val="single" w:sz="12" w:space="0" w:color="808080"/>
              <w:left w:val="nil"/>
              <w:bottom w:val="nil"/>
              <w:right w:val="nil"/>
            </w:tcBorders>
          </w:tcPr>
          <w:p w14:paraId="0417C102" w14:textId="77777777" w:rsidR="0030640D" w:rsidRPr="000F72CE" w:rsidRDefault="0030640D">
            <w:pPr>
              <w:spacing w:before="14" w:line="200" w:lineRule="exact"/>
              <w:rPr>
                <w:rFonts w:asciiTheme="majorHAnsi" w:hAnsiTheme="majorHAnsi"/>
              </w:rPr>
            </w:pPr>
          </w:p>
          <w:p w14:paraId="1E5419D5" w14:textId="77777777" w:rsidR="0030640D" w:rsidRPr="000F72CE" w:rsidRDefault="00290976">
            <w:pPr>
              <w:ind w:left="486" w:right="2338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S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t.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 xml:space="preserve"> B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ona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v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en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t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u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U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n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iv</w:t>
            </w:r>
            <w:r w:rsidRPr="000F72CE">
              <w:rPr>
                <w:rFonts w:asciiTheme="majorHAnsi" w:eastAsia="Calibri" w:hAnsiTheme="majorHAnsi" w:cs="Calibri"/>
                <w:b/>
                <w:spacing w:val="-3"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>s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t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y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,</w:t>
            </w:r>
            <w:r w:rsidRPr="000F72CE">
              <w:rPr>
                <w:rFonts w:asciiTheme="majorHAnsi" w:eastAsia="Calibri" w:hAnsiTheme="majorHAnsi" w:cs="Calibri"/>
                <w:b/>
                <w:spacing w:val="4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</w:rPr>
              <w:t>S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t.</w:t>
            </w:r>
            <w:r w:rsidRPr="000F72CE">
              <w:rPr>
                <w:rFonts w:asciiTheme="majorHAnsi" w:eastAsia="Calibri" w:hAnsiTheme="majorHAnsi" w:cs="Calibri"/>
                <w:i/>
                <w:spacing w:val="-2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Bo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na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ve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n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tu</w:t>
            </w:r>
            <w:r w:rsidRPr="000F72CE">
              <w:rPr>
                <w:rFonts w:asciiTheme="majorHAnsi" w:eastAsia="Calibri" w:hAnsiTheme="majorHAnsi" w:cs="Calibri"/>
                <w:i/>
                <w:spacing w:val="-2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e, NY B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a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c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h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el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o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of Busi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n</w:t>
            </w:r>
            <w:r w:rsidRPr="000F72CE">
              <w:rPr>
                <w:rFonts w:asciiTheme="majorHAnsi" w:eastAsia="Calibri" w:hAnsiTheme="majorHAnsi" w:cs="Calibri"/>
                <w:i/>
                <w:spacing w:val="-2"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ss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A</w:t>
            </w:r>
            <w:r w:rsidRPr="000F72CE">
              <w:rPr>
                <w:rFonts w:asciiTheme="majorHAnsi" w:eastAsia="Calibri" w:hAnsiTheme="majorHAnsi" w:cs="Calibri"/>
                <w:i/>
                <w:spacing w:val="-3"/>
                <w:sz w:val="22"/>
                <w:szCs w:val="22"/>
              </w:rPr>
              <w:t>d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min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s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</w:rPr>
              <w:t>tr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a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ti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on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;</w:t>
            </w:r>
            <w:r w:rsidRPr="000F72CE">
              <w:rPr>
                <w:rFonts w:asciiTheme="majorHAnsi" w:eastAsia="Calibri" w:hAnsiTheme="majorHAnsi" w:cs="Calibri"/>
                <w:i/>
                <w:spacing w:val="-3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Fi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nan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 xml:space="preserve">ce 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A: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M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j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3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.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5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0</w:t>
            </w:r>
            <w:r w:rsidRPr="000F72CE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/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4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.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0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0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 xml:space="preserve">, 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O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v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ra</w:t>
            </w:r>
            <w:r w:rsidRPr="000F72CE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l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 xml:space="preserve">l 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3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.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7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5</w:t>
            </w:r>
            <w:r w:rsidRPr="000F72CE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/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4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.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0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0</w:t>
            </w:r>
          </w:p>
          <w:p w14:paraId="1B6FCB62" w14:textId="77777777" w:rsidR="0030640D" w:rsidRPr="000F72CE" w:rsidRDefault="00290976">
            <w:pPr>
              <w:spacing w:line="260" w:lineRule="exact"/>
              <w:ind w:left="486" w:right="444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  <w:u w:color="000000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  <w:u w:color="000000"/>
              </w:rPr>
              <w:t>Relev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  <w:u w:color="000000"/>
              </w:rPr>
              <w:t>an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  <w:u w:color="000000"/>
              </w:rPr>
              <w:t xml:space="preserve">t 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  <w:u w:color="000000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  <w:u w:color="000000"/>
              </w:rPr>
              <w:t>Co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  <w:u w:color="000000"/>
              </w:rPr>
              <w:t>l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  <w:u w:color="000000"/>
              </w:rPr>
              <w:t>le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  <w:u w:color="000000"/>
              </w:rPr>
              <w:t>g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  <w:u w:color="000000"/>
              </w:rPr>
              <w:t>e</w:t>
            </w:r>
            <w:r w:rsidRPr="000F72CE">
              <w:rPr>
                <w:rFonts w:asciiTheme="majorHAnsi" w:eastAsia="Calibri" w:hAnsiTheme="majorHAnsi" w:cs="Calibri"/>
                <w:i/>
                <w:spacing w:val="48"/>
                <w:sz w:val="22"/>
                <w:szCs w:val="22"/>
                <w:u w:color="000000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  <w:u w:color="000000"/>
              </w:rPr>
              <w:t>Co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  <w:u w:color="000000"/>
              </w:rPr>
              <w:t>u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  <w:u w:color="000000"/>
              </w:rPr>
              <w:t>r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  <w:u w:color="000000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pacing w:val="-2"/>
                <w:sz w:val="22"/>
                <w:szCs w:val="22"/>
                <w:u w:color="000000"/>
              </w:rPr>
              <w:t>s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  <w:u w:color="000000"/>
              </w:rPr>
              <w:t>ew</w:t>
            </w:r>
            <w:r w:rsidRPr="000F72CE">
              <w:rPr>
                <w:rFonts w:asciiTheme="majorHAnsi" w:eastAsia="Calibri" w:hAnsiTheme="majorHAnsi" w:cs="Calibri"/>
                <w:i/>
                <w:spacing w:val="-2"/>
                <w:sz w:val="22"/>
                <w:szCs w:val="22"/>
                <w:u w:color="000000"/>
              </w:rPr>
              <w:t>o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  <w:u w:color="000000"/>
              </w:rPr>
              <w:t>r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  <w:u w:color="000000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  <w:u w:color="000000"/>
              </w:rPr>
              <w:t xml:space="preserve">k </w:t>
            </w:r>
            <w:r w:rsidRPr="000F72CE">
              <w:rPr>
                <w:rFonts w:asciiTheme="majorHAnsi" w:eastAsia="Calibri" w:hAnsiTheme="majorHAnsi" w:cs="Calibri"/>
                <w:i/>
                <w:spacing w:val="-48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: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Int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o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du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ct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on</w:t>
            </w:r>
            <w:r w:rsidRPr="000F72CE">
              <w:rPr>
                <w:rFonts w:asciiTheme="majorHAnsi" w:eastAsia="Calibri" w:hAnsiTheme="majorHAnsi" w:cs="Calibri"/>
                <w:i/>
                <w:spacing w:val="-3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</w:rPr>
              <w:t>t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o F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inan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c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ia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l A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c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c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oun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ti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ng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, C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a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l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cu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l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u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s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for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</w:rPr>
              <w:t>M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anag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eme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n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t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&amp;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</w:rPr>
              <w:t xml:space="preserve"> S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o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c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a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l</w:t>
            </w:r>
            <w:r w:rsidRPr="000F72CE">
              <w:rPr>
                <w:rFonts w:asciiTheme="majorHAnsi" w:eastAsia="Calibri" w:hAnsiTheme="majorHAnsi" w:cs="Calibri"/>
                <w:i/>
                <w:spacing w:val="-2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</w:rPr>
              <w:t>S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c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en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c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es,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</w:rPr>
              <w:t>M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c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i/>
                <w:spacing w:val="-3"/>
                <w:sz w:val="22"/>
                <w:szCs w:val="22"/>
              </w:rPr>
              <w:t>o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ec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on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omic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 xml:space="preserve"> P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n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c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ip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les</w:t>
            </w:r>
          </w:p>
        </w:tc>
        <w:tc>
          <w:tcPr>
            <w:tcW w:w="1756" w:type="dxa"/>
            <w:tcBorders>
              <w:top w:val="single" w:sz="12" w:space="0" w:color="808080"/>
              <w:left w:val="nil"/>
              <w:bottom w:val="nil"/>
              <w:right w:val="nil"/>
            </w:tcBorders>
          </w:tcPr>
          <w:p w14:paraId="2ADA41A0" w14:textId="77777777" w:rsidR="0030640D" w:rsidRPr="000F72CE" w:rsidRDefault="0030640D">
            <w:pPr>
              <w:spacing w:before="14" w:line="200" w:lineRule="exact"/>
              <w:rPr>
                <w:rFonts w:asciiTheme="majorHAnsi" w:hAnsiTheme="majorHAnsi"/>
              </w:rPr>
            </w:pPr>
          </w:p>
          <w:p w14:paraId="1214547F" w14:textId="77777777" w:rsidR="0030640D" w:rsidRPr="000F72CE" w:rsidRDefault="00290976">
            <w:pPr>
              <w:ind w:left="484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M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ay</w:t>
            </w:r>
            <w:r w:rsidRPr="000F72CE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2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0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XX</w:t>
            </w:r>
          </w:p>
        </w:tc>
      </w:tr>
      <w:tr w:rsidR="0030640D" w:rsidRPr="000F72CE" w14:paraId="147C6CCC" w14:textId="77777777">
        <w:trPr>
          <w:trHeight w:hRule="exact" w:val="807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0A0B6B5C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7203" w:type="dxa"/>
            <w:tcBorders>
              <w:top w:val="nil"/>
              <w:left w:val="nil"/>
              <w:bottom w:val="nil"/>
              <w:right w:val="nil"/>
            </w:tcBorders>
          </w:tcPr>
          <w:p w14:paraId="73225B5F" w14:textId="77777777" w:rsidR="0030640D" w:rsidRPr="000F72CE" w:rsidRDefault="0030640D">
            <w:pPr>
              <w:spacing w:before="1" w:line="100" w:lineRule="exact"/>
              <w:rPr>
                <w:rFonts w:asciiTheme="majorHAnsi" w:hAnsiTheme="majorHAnsi"/>
                <w:sz w:val="11"/>
                <w:szCs w:val="11"/>
              </w:rPr>
            </w:pPr>
          </w:p>
          <w:p w14:paraId="08183923" w14:textId="77777777" w:rsidR="0030640D" w:rsidRPr="000F72CE" w:rsidRDefault="00290976">
            <w:pPr>
              <w:ind w:left="48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S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t.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J</w:t>
            </w:r>
            <w:r w:rsidRPr="000F72CE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>a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mes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>H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ig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h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pacing w:val="-3"/>
                <w:sz w:val="22"/>
                <w:szCs w:val="22"/>
              </w:rPr>
              <w:t>S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c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hoo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l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,</w:t>
            </w:r>
            <w:r w:rsidRPr="000F72CE">
              <w:rPr>
                <w:rFonts w:asciiTheme="majorHAnsi" w:eastAsia="Calibri" w:hAnsiTheme="majorHAnsi" w:cs="Calibri"/>
                <w:b/>
                <w:spacing w:val="3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Ro</w:t>
            </w:r>
            <w:r w:rsidRPr="000F72CE">
              <w:rPr>
                <w:rFonts w:asciiTheme="majorHAnsi" w:eastAsia="Calibri" w:hAnsiTheme="majorHAnsi" w:cs="Calibri"/>
                <w:i/>
                <w:spacing w:val="-3"/>
                <w:sz w:val="22"/>
                <w:szCs w:val="22"/>
              </w:rPr>
              <w:t>c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h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es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</w:rPr>
              <w:t>t</w:t>
            </w:r>
            <w:r w:rsidRPr="000F72CE">
              <w:rPr>
                <w:rFonts w:asciiTheme="majorHAnsi" w:eastAsia="Calibri" w:hAnsiTheme="majorHAnsi" w:cs="Calibri"/>
                <w:i/>
                <w:spacing w:val="-2"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, NY</w:t>
            </w:r>
          </w:p>
          <w:p w14:paraId="24549D4D" w14:textId="77777777" w:rsidR="0030640D" w:rsidRPr="000F72CE" w:rsidRDefault="00290976">
            <w:pPr>
              <w:ind w:left="48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AP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C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0F72CE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u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rs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w</w:t>
            </w:r>
            <w:r w:rsidRPr="000F72CE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o</w:t>
            </w:r>
            <w:r w:rsidRPr="000F72CE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k: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G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m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0F72CE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n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 xml:space="preserve">, 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ng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0F72CE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sh Literatu</w:t>
            </w:r>
            <w:r w:rsidRPr="000F72CE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5D23658B" w14:textId="77777777" w:rsidR="0030640D" w:rsidRPr="000F72CE" w:rsidRDefault="0030640D">
            <w:pPr>
              <w:spacing w:before="1" w:line="100" w:lineRule="exact"/>
              <w:rPr>
                <w:rFonts w:asciiTheme="majorHAnsi" w:hAnsiTheme="majorHAnsi"/>
                <w:sz w:val="11"/>
                <w:szCs w:val="11"/>
              </w:rPr>
            </w:pPr>
          </w:p>
          <w:p w14:paraId="31FB65C8" w14:textId="77777777" w:rsidR="0030640D" w:rsidRPr="000F72CE" w:rsidRDefault="00290976">
            <w:pPr>
              <w:ind w:left="484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Jun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2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0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XX</w:t>
            </w:r>
          </w:p>
        </w:tc>
      </w:tr>
      <w:tr w:rsidR="0030640D" w:rsidRPr="000F72CE" w14:paraId="6B286E10" w14:textId="77777777">
        <w:trPr>
          <w:trHeight w:hRule="exact" w:val="1343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04667800" w14:textId="77777777" w:rsidR="0030640D" w:rsidRPr="000F72CE" w:rsidRDefault="0030640D">
            <w:pPr>
              <w:spacing w:line="100" w:lineRule="exact"/>
              <w:rPr>
                <w:rFonts w:asciiTheme="majorHAnsi" w:hAnsiTheme="majorHAnsi"/>
                <w:sz w:val="11"/>
                <w:szCs w:val="11"/>
              </w:rPr>
            </w:pPr>
          </w:p>
          <w:p w14:paraId="6A1639B7" w14:textId="77777777" w:rsidR="0030640D" w:rsidRPr="000F72CE" w:rsidRDefault="00290976">
            <w:pPr>
              <w:ind w:left="57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H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ono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s</w:t>
            </w:r>
          </w:p>
        </w:tc>
        <w:tc>
          <w:tcPr>
            <w:tcW w:w="7203" w:type="dxa"/>
            <w:tcBorders>
              <w:top w:val="nil"/>
              <w:left w:val="nil"/>
              <w:bottom w:val="nil"/>
              <w:right w:val="nil"/>
            </w:tcBorders>
          </w:tcPr>
          <w:p w14:paraId="71B117A4" w14:textId="77777777" w:rsidR="0030640D" w:rsidRPr="000F72CE" w:rsidRDefault="0030640D">
            <w:pPr>
              <w:spacing w:line="100" w:lineRule="exact"/>
              <w:rPr>
                <w:rFonts w:asciiTheme="majorHAnsi" w:hAnsiTheme="majorHAnsi"/>
                <w:sz w:val="11"/>
                <w:szCs w:val="11"/>
              </w:rPr>
            </w:pPr>
          </w:p>
          <w:p w14:paraId="31E4D994" w14:textId="77777777" w:rsidR="0030640D" w:rsidRPr="000F72CE" w:rsidRDefault="00290976">
            <w:pPr>
              <w:ind w:left="48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De</w:t>
            </w:r>
            <w:r w:rsidRPr="000F72CE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>a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n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’s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L</w:t>
            </w:r>
            <w:r w:rsidRPr="000F72CE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 xml:space="preserve">st, 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S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t. Bo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n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a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ve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n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tu</w:t>
            </w:r>
            <w:r w:rsidRPr="000F72CE">
              <w:rPr>
                <w:rFonts w:asciiTheme="majorHAnsi" w:eastAsia="Calibri" w:hAnsiTheme="majorHAnsi" w:cs="Calibri"/>
                <w:i/>
                <w:spacing w:val="-2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e Un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ve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sity</w:t>
            </w:r>
          </w:p>
          <w:p w14:paraId="337BC4EE" w14:textId="77777777" w:rsidR="0030640D" w:rsidRPr="000F72CE" w:rsidRDefault="00290976">
            <w:pPr>
              <w:ind w:left="486" w:right="85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“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B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st</w:t>
            </w:r>
            <w:r w:rsidRPr="000F72CE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Ext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mp</w:t>
            </w:r>
            <w:r w:rsidRPr="000F72CE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>o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aneou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s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Spo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k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n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 xml:space="preserve"> Span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sh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Aw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a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d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”</w:t>
            </w:r>
            <w:r w:rsidRPr="000F72CE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Re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c</w:t>
            </w:r>
            <w:r w:rsidRPr="000F72CE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p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en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 xml:space="preserve">t 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Se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l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c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ted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 xml:space="preserve"> Sen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o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,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“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Mo</w:t>
            </w:r>
            <w:r w:rsidRPr="000F72CE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>s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t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>L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b/>
                <w:spacing w:val="-3"/>
                <w:sz w:val="22"/>
                <w:szCs w:val="22"/>
              </w:rPr>
              <w:t>k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l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y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to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 xml:space="preserve"> S</w:t>
            </w:r>
            <w:r w:rsidRPr="000F72CE">
              <w:rPr>
                <w:rFonts w:asciiTheme="majorHAnsi" w:eastAsia="Calibri" w:hAnsiTheme="majorHAnsi" w:cs="Calibri"/>
                <w:b/>
                <w:spacing w:val="-3"/>
                <w:sz w:val="22"/>
                <w:szCs w:val="22"/>
              </w:rPr>
              <w:t>u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cc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eed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,”</w:t>
            </w:r>
            <w:r w:rsidRPr="000F72CE">
              <w:rPr>
                <w:rFonts w:asciiTheme="majorHAnsi" w:eastAsia="Calibri" w:hAnsiTheme="majorHAnsi" w:cs="Calibri"/>
                <w:b/>
                <w:spacing w:val="2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</w:rPr>
              <w:t>S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t. J</w:t>
            </w:r>
            <w:r w:rsidRPr="000F72CE">
              <w:rPr>
                <w:rFonts w:asciiTheme="majorHAnsi" w:eastAsia="Calibri" w:hAnsiTheme="majorHAnsi" w:cs="Calibri"/>
                <w:i/>
                <w:spacing w:val="-4"/>
                <w:sz w:val="22"/>
                <w:szCs w:val="22"/>
              </w:rPr>
              <w:t>a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mes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 xml:space="preserve"> H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g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 xml:space="preserve">h 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sz w:val="22"/>
                <w:szCs w:val="22"/>
              </w:rPr>
              <w:t>S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c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h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o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o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 xml:space="preserve">l 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N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a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ti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ona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l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H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ono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So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ci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>t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y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pacing w:val="-3"/>
                <w:sz w:val="22"/>
                <w:szCs w:val="22"/>
              </w:rPr>
              <w:t>M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mb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r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2E3EA0D9" w14:textId="77777777" w:rsidR="0030640D" w:rsidRPr="000F72CE" w:rsidRDefault="0030640D">
            <w:pPr>
              <w:spacing w:line="100" w:lineRule="exact"/>
              <w:rPr>
                <w:rFonts w:asciiTheme="majorHAnsi" w:hAnsiTheme="majorHAnsi"/>
                <w:sz w:val="11"/>
                <w:szCs w:val="11"/>
              </w:rPr>
            </w:pPr>
          </w:p>
          <w:p w14:paraId="33AD7C20" w14:textId="77777777" w:rsidR="0030640D" w:rsidRPr="000F72CE" w:rsidRDefault="00290976">
            <w:pPr>
              <w:ind w:left="484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F</w:t>
            </w:r>
            <w:r w:rsidRPr="000F72CE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a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 xml:space="preserve">ll 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2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0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XX Oc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to</w:t>
            </w:r>
            <w:r w:rsidRPr="000F72CE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>b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er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2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0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XX</w:t>
            </w:r>
          </w:p>
          <w:p w14:paraId="217FA28E" w14:textId="77777777" w:rsidR="0030640D" w:rsidRPr="000F72CE" w:rsidRDefault="00290976">
            <w:pPr>
              <w:ind w:left="484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20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X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X</w:t>
            </w:r>
          </w:p>
          <w:p w14:paraId="388BEDA4" w14:textId="77777777" w:rsidR="0030640D" w:rsidRPr="000F72CE" w:rsidRDefault="00290976">
            <w:pPr>
              <w:ind w:left="484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20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X</w:t>
            </w:r>
            <w:r w:rsidRPr="000F72CE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X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-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20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X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X</w:t>
            </w:r>
          </w:p>
        </w:tc>
      </w:tr>
      <w:tr w:rsidR="0030640D" w:rsidRPr="000F72CE" w14:paraId="7BC3B3E5" w14:textId="77777777">
        <w:trPr>
          <w:trHeight w:hRule="exact" w:val="414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09135294" w14:textId="77777777" w:rsidR="0030640D" w:rsidRPr="000F72CE" w:rsidRDefault="0030640D">
            <w:pPr>
              <w:spacing w:before="9" w:line="10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4553A77F" w14:textId="77777777" w:rsidR="0030640D" w:rsidRPr="000F72CE" w:rsidRDefault="00290976">
            <w:pPr>
              <w:ind w:left="57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Le</w:t>
            </w:r>
            <w:r w:rsidRPr="000F72CE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>a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de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s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h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p</w:t>
            </w:r>
          </w:p>
        </w:tc>
        <w:tc>
          <w:tcPr>
            <w:tcW w:w="7203" w:type="dxa"/>
            <w:tcBorders>
              <w:top w:val="nil"/>
              <w:left w:val="nil"/>
              <w:bottom w:val="nil"/>
              <w:right w:val="nil"/>
            </w:tcBorders>
          </w:tcPr>
          <w:p w14:paraId="354D81AA" w14:textId="77777777" w:rsidR="0030640D" w:rsidRPr="000F72CE" w:rsidRDefault="0030640D">
            <w:pPr>
              <w:spacing w:before="9" w:line="10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79741804" w14:textId="77777777" w:rsidR="0030640D" w:rsidRPr="000F72CE" w:rsidRDefault="00290976">
            <w:pPr>
              <w:ind w:left="48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C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ap</w:t>
            </w:r>
            <w:r w:rsidRPr="000F72CE">
              <w:rPr>
                <w:rFonts w:asciiTheme="majorHAnsi" w:eastAsia="Calibri" w:hAnsiTheme="majorHAnsi" w:cs="Calibri"/>
                <w:i/>
                <w:sz w:val="22"/>
                <w:szCs w:val="22"/>
              </w:rPr>
              <w:t>tai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sz w:val="22"/>
                <w:szCs w:val="22"/>
              </w:rPr>
              <w:t>n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,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S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t.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J</w:t>
            </w:r>
            <w:r w:rsidRPr="000F72CE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>a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mes</w:t>
            </w:r>
            <w:r w:rsidRPr="000F72CE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B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a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sk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t</w:t>
            </w:r>
            <w:r w:rsidRPr="000F72CE">
              <w:rPr>
                <w:rFonts w:asciiTheme="majorHAnsi" w:eastAsia="Calibri" w:hAnsiTheme="majorHAnsi" w:cs="Calibri"/>
                <w:b/>
                <w:spacing w:val="-3"/>
                <w:sz w:val="22"/>
                <w:szCs w:val="22"/>
              </w:rPr>
              <w:t>b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a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l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l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T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ea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m;</w:t>
            </w:r>
            <w:r w:rsidRPr="000F72CE">
              <w:rPr>
                <w:rFonts w:asciiTheme="majorHAnsi" w:eastAsia="Calibri" w:hAnsiTheme="majorHAnsi" w:cs="Calibri"/>
                <w:b/>
                <w:spacing w:val="3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o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ches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t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er,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N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Y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75CA59AB" w14:textId="77777777" w:rsidR="0030640D" w:rsidRPr="000F72CE" w:rsidRDefault="0030640D">
            <w:pPr>
              <w:spacing w:before="9" w:line="10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6EDEFE03" w14:textId="77777777" w:rsidR="0030640D" w:rsidRPr="000F72CE" w:rsidRDefault="00290976">
            <w:pPr>
              <w:ind w:left="484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20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X</w:t>
            </w:r>
            <w:r w:rsidRPr="000F72CE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X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-</w:t>
            </w:r>
            <w:r w:rsidRPr="000F72CE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20</w:t>
            </w:r>
            <w:r w:rsidRPr="000F72CE">
              <w:rPr>
                <w:rFonts w:asciiTheme="majorHAnsi" w:eastAsia="Calibri" w:hAnsiTheme="majorHAnsi" w:cs="Calibri"/>
                <w:spacing w:val="-2"/>
                <w:sz w:val="22"/>
                <w:szCs w:val="22"/>
              </w:rPr>
              <w:t>X</w:t>
            </w:r>
            <w:r w:rsidRPr="000F72CE">
              <w:rPr>
                <w:rFonts w:asciiTheme="majorHAnsi" w:eastAsia="Calibri" w:hAnsiTheme="majorHAnsi" w:cs="Calibri"/>
                <w:sz w:val="22"/>
                <w:szCs w:val="22"/>
              </w:rPr>
              <w:t>X</w:t>
            </w:r>
          </w:p>
        </w:tc>
      </w:tr>
    </w:tbl>
    <w:p w14:paraId="1DD94D4F" w14:textId="77777777" w:rsidR="0030640D" w:rsidRPr="000F72CE" w:rsidRDefault="00290976">
      <w:pPr>
        <w:spacing w:line="200" w:lineRule="exact"/>
        <w:ind w:left="2504"/>
        <w:rPr>
          <w:rFonts w:asciiTheme="majorHAnsi" w:eastAsia="Calibri" w:hAnsiTheme="majorHAnsi" w:cs="Calibri"/>
        </w:rPr>
      </w:pPr>
      <w:r w:rsidRPr="000F72CE">
        <w:rPr>
          <w:rFonts w:asciiTheme="majorHAnsi" w:eastAsia="Segoe MDL2 Assets" w:hAnsiTheme="majorHAnsi" w:cs="Segoe MDL2 Assets"/>
          <w:w w:val="45"/>
          <w:position w:val="1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  <w:position w:val="1"/>
        </w:rPr>
        <w:t xml:space="preserve"> </w:t>
      </w:r>
      <w:r w:rsidRPr="000F72CE">
        <w:rPr>
          <w:rFonts w:asciiTheme="majorHAnsi" w:eastAsia="Calibri" w:hAnsiTheme="majorHAnsi" w:cs="Calibri"/>
          <w:position w:val="1"/>
        </w:rPr>
        <w:t>S</w:t>
      </w:r>
      <w:r w:rsidRPr="000F72CE">
        <w:rPr>
          <w:rFonts w:asciiTheme="majorHAnsi" w:eastAsia="Calibri" w:hAnsiTheme="majorHAnsi" w:cs="Calibri"/>
          <w:spacing w:val="1"/>
          <w:position w:val="1"/>
        </w:rPr>
        <w:t>u</w:t>
      </w:r>
      <w:r w:rsidRPr="000F72CE">
        <w:rPr>
          <w:rFonts w:asciiTheme="majorHAnsi" w:eastAsia="Calibri" w:hAnsiTheme="majorHAnsi" w:cs="Calibri"/>
          <w:position w:val="1"/>
        </w:rPr>
        <w:t>cc</w:t>
      </w:r>
      <w:r w:rsidRPr="000F72CE">
        <w:rPr>
          <w:rFonts w:asciiTheme="majorHAnsi" w:eastAsia="Calibri" w:hAnsiTheme="majorHAnsi" w:cs="Calibri"/>
          <w:spacing w:val="1"/>
          <w:position w:val="1"/>
        </w:rPr>
        <w:t>e</w:t>
      </w:r>
      <w:r w:rsidRPr="000F72CE">
        <w:rPr>
          <w:rFonts w:asciiTheme="majorHAnsi" w:eastAsia="Calibri" w:hAnsiTheme="majorHAnsi" w:cs="Calibri"/>
          <w:spacing w:val="-1"/>
          <w:position w:val="1"/>
        </w:rPr>
        <w:t>s</w:t>
      </w:r>
      <w:r w:rsidRPr="000F72CE">
        <w:rPr>
          <w:rFonts w:asciiTheme="majorHAnsi" w:eastAsia="Calibri" w:hAnsiTheme="majorHAnsi" w:cs="Calibri"/>
          <w:spacing w:val="1"/>
          <w:position w:val="1"/>
        </w:rPr>
        <w:t>s</w:t>
      </w:r>
      <w:r w:rsidRPr="000F72CE">
        <w:rPr>
          <w:rFonts w:asciiTheme="majorHAnsi" w:eastAsia="Calibri" w:hAnsiTheme="majorHAnsi" w:cs="Calibri"/>
          <w:spacing w:val="-1"/>
          <w:position w:val="1"/>
        </w:rPr>
        <w:t>f</w:t>
      </w:r>
      <w:r w:rsidRPr="000F72CE">
        <w:rPr>
          <w:rFonts w:asciiTheme="majorHAnsi" w:eastAsia="Calibri" w:hAnsiTheme="majorHAnsi" w:cs="Calibri"/>
          <w:spacing w:val="1"/>
          <w:position w:val="1"/>
        </w:rPr>
        <w:t>u</w:t>
      </w:r>
      <w:r w:rsidRPr="000F72CE">
        <w:rPr>
          <w:rFonts w:asciiTheme="majorHAnsi" w:eastAsia="Calibri" w:hAnsiTheme="majorHAnsi" w:cs="Calibri"/>
          <w:position w:val="1"/>
        </w:rPr>
        <w:t>lly</w:t>
      </w:r>
      <w:r w:rsidRPr="000F72CE">
        <w:rPr>
          <w:rFonts w:asciiTheme="majorHAnsi" w:eastAsia="Calibri" w:hAnsiTheme="majorHAnsi" w:cs="Calibri"/>
          <w:spacing w:val="-9"/>
          <w:position w:val="1"/>
        </w:rPr>
        <w:t xml:space="preserve"> </w:t>
      </w:r>
      <w:r w:rsidRPr="000F72CE">
        <w:rPr>
          <w:rFonts w:asciiTheme="majorHAnsi" w:eastAsia="Calibri" w:hAnsiTheme="majorHAnsi" w:cs="Calibri"/>
          <w:spacing w:val="-1"/>
          <w:position w:val="1"/>
        </w:rPr>
        <w:t>m</w:t>
      </w:r>
      <w:r w:rsidRPr="000F72CE">
        <w:rPr>
          <w:rFonts w:asciiTheme="majorHAnsi" w:eastAsia="Calibri" w:hAnsiTheme="majorHAnsi" w:cs="Calibri"/>
          <w:position w:val="1"/>
        </w:rPr>
        <w:t>a</w:t>
      </w:r>
      <w:r w:rsidRPr="000F72CE">
        <w:rPr>
          <w:rFonts w:asciiTheme="majorHAnsi" w:eastAsia="Calibri" w:hAnsiTheme="majorHAnsi" w:cs="Calibri"/>
          <w:spacing w:val="1"/>
          <w:position w:val="1"/>
        </w:rPr>
        <w:t>n</w:t>
      </w:r>
      <w:r w:rsidRPr="000F72CE">
        <w:rPr>
          <w:rFonts w:asciiTheme="majorHAnsi" w:eastAsia="Calibri" w:hAnsiTheme="majorHAnsi" w:cs="Calibri"/>
          <w:position w:val="1"/>
        </w:rPr>
        <w:t>aged</w:t>
      </w:r>
      <w:r w:rsidRPr="000F72CE">
        <w:rPr>
          <w:rFonts w:asciiTheme="majorHAnsi" w:eastAsia="Calibri" w:hAnsiTheme="majorHAnsi" w:cs="Calibri"/>
          <w:spacing w:val="-7"/>
          <w:position w:val="1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position w:val="1"/>
        </w:rPr>
        <w:t>b</w:t>
      </w:r>
      <w:r w:rsidRPr="000F72CE">
        <w:rPr>
          <w:rFonts w:asciiTheme="majorHAnsi" w:eastAsia="Calibri" w:hAnsiTheme="majorHAnsi" w:cs="Calibri"/>
          <w:position w:val="1"/>
        </w:rPr>
        <w:t>oth</w:t>
      </w:r>
      <w:r w:rsidRPr="000F72CE">
        <w:rPr>
          <w:rFonts w:asciiTheme="majorHAnsi" w:eastAsia="Calibri" w:hAnsiTheme="majorHAnsi" w:cs="Calibri"/>
          <w:spacing w:val="-3"/>
          <w:position w:val="1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position w:val="1"/>
        </w:rPr>
        <w:t>a</w:t>
      </w:r>
      <w:r w:rsidRPr="000F72CE">
        <w:rPr>
          <w:rFonts w:asciiTheme="majorHAnsi" w:eastAsia="Calibri" w:hAnsiTheme="majorHAnsi" w:cs="Calibri"/>
          <w:position w:val="1"/>
        </w:rPr>
        <w:t>ca</w:t>
      </w:r>
      <w:r w:rsidRPr="000F72CE">
        <w:rPr>
          <w:rFonts w:asciiTheme="majorHAnsi" w:eastAsia="Calibri" w:hAnsiTheme="majorHAnsi" w:cs="Calibri"/>
          <w:spacing w:val="1"/>
          <w:position w:val="1"/>
        </w:rPr>
        <w:t>d</w:t>
      </w:r>
      <w:r w:rsidRPr="000F72CE">
        <w:rPr>
          <w:rFonts w:asciiTheme="majorHAnsi" w:eastAsia="Calibri" w:hAnsiTheme="majorHAnsi" w:cs="Calibri"/>
          <w:spacing w:val="-1"/>
          <w:position w:val="1"/>
        </w:rPr>
        <w:t>em</w:t>
      </w:r>
      <w:r w:rsidRPr="000F72CE">
        <w:rPr>
          <w:rFonts w:asciiTheme="majorHAnsi" w:eastAsia="Calibri" w:hAnsiTheme="majorHAnsi" w:cs="Calibri"/>
          <w:position w:val="1"/>
        </w:rPr>
        <w:t>ic</w:t>
      </w:r>
      <w:r w:rsidRPr="000F72CE">
        <w:rPr>
          <w:rFonts w:asciiTheme="majorHAnsi" w:eastAsia="Calibri" w:hAnsiTheme="majorHAnsi" w:cs="Calibri"/>
          <w:spacing w:val="-8"/>
          <w:position w:val="1"/>
        </w:rPr>
        <w:t xml:space="preserve"> </w:t>
      </w:r>
      <w:r w:rsidRPr="000F72CE">
        <w:rPr>
          <w:rFonts w:asciiTheme="majorHAnsi" w:eastAsia="Calibri" w:hAnsiTheme="majorHAnsi" w:cs="Calibri"/>
          <w:position w:val="1"/>
        </w:rPr>
        <w:t>&amp; sp</w:t>
      </w:r>
      <w:r w:rsidRPr="000F72CE">
        <w:rPr>
          <w:rFonts w:asciiTheme="majorHAnsi" w:eastAsia="Calibri" w:hAnsiTheme="majorHAnsi" w:cs="Calibri"/>
          <w:spacing w:val="1"/>
          <w:position w:val="1"/>
        </w:rPr>
        <w:t>o</w:t>
      </w:r>
      <w:r w:rsidRPr="000F72CE">
        <w:rPr>
          <w:rFonts w:asciiTheme="majorHAnsi" w:eastAsia="Calibri" w:hAnsiTheme="majorHAnsi" w:cs="Calibri"/>
          <w:position w:val="1"/>
        </w:rPr>
        <w:t>rt</w:t>
      </w:r>
      <w:r w:rsidRPr="000F72CE">
        <w:rPr>
          <w:rFonts w:asciiTheme="majorHAnsi" w:eastAsia="Calibri" w:hAnsiTheme="majorHAnsi" w:cs="Calibri"/>
          <w:spacing w:val="-3"/>
          <w:position w:val="1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position w:val="1"/>
        </w:rPr>
        <w:t>s</w:t>
      </w:r>
      <w:r w:rsidRPr="000F72CE">
        <w:rPr>
          <w:rFonts w:asciiTheme="majorHAnsi" w:eastAsia="Calibri" w:hAnsiTheme="majorHAnsi" w:cs="Calibri"/>
          <w:position w:val="1"/>
        </w:rPr>
        <w:t>c</w:t>
      </w:r>
      <w:r w:rsidRPr="000F72CE">
        <w:rPr>
          <w:rFonts w:asciiTheme="majorHAnsi" w:eastAsia="Calibri" w:hAnsiTheme="majorHAnsi" w:cs="Calibri"/>
          <w:spacing w:val="1"/>
          <w:position w:val="1"/>
        </w:rPr>
        <w:t>h</w:t>
      </w:r>
      <w:r w:rsidRPr="000F72CE">
        <w:rPr>
          <w:rFonts w:asciiTheme="majorHAnsi" w:eastAsia="Calibri" w:hAnsiTheme="majorHAnsi" w:cs="Calibri"/>
          <w:spacing w:val="-1"/>
          <w:position w:val="1"/>
        </w:rPr>
        <w:t>e</w:t>
      </w:r>
      <w:r w:rsidRPr="000F72CE">
        <w:rPr>
          <w:rFonts w:asciiTheme="majorHAnsi" w:eastAsia="Calibri" w:hAnsiTheme="majorHAnsi" w:cs="Calibri"/>
          <w:spacing w:val="1"/>
          <w:position w:val="1"/>
        </w:rPr>
        <w:t>du</w:t>
      </w:r>
      <w:r w:rsidRPr="000F72CE">
        <w:rPr>
          <w:rFonts w:asciiTheme="majorHAnsi" w:eastAsia="Calibri" w:hAnsiTheme="majorHAnsi" w:cs="Calibri"/>
          <w:position w:val="1"/>
        </w:rPr>
        <w:t>l</w:t>
      </w:r>
      <w:r w:rsidRPr="000F72CE">
        <w:rPr>
          <w:rFonts w:asciiTheme="majorHAnsi" w:eastAsia="Calibri" w:hAnsiTheme="majorHAnsi" w:cs="Calibri"/>
          <w:spacing w:val="1"/>
          <w:position w:val="1"/>
        </w:rPr>
        <w:t>e</w:t>
      </w:r>
      <w:r w:rsidRPr="000F72CE">
        <w:rPr>
          <w:rFonts w:asciiTheme="majorHAnsi" w:eastAsia="Calibri" w:hAnsiTheme="majorHAnsi" w:cs="Calibri"/>
          <w:position w:val="1"/>
        </w:rPr>
        <w:t>s</w:t>
      </w:r>
    </w:p>
    <w:p w14:paraId="34777F94" w14:textId="77777777" w:rsidR="0030640D" w:rsidRPr="000F72CE" w:rsidRDefault="00290976">
      <w:pPr>
        <w:spacing w:before="2"/>
        <w:ind w:left="2504"/>
        <w:rPr>
          <w:rFonts w:asciiTheme="majorHAnsi" w:eastAsia="Calibri" w:hAnsiTheme="majorHAnsi" w:cs="Calibri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eastAsia="Calibri" w:hAnsiTheme="majorHAnsi" w:cs="Calibri"/>
        </w:rPr>
        <w:t>Led</w:t>
      </w:r>
      <w:r w:rsidRPr="000F72CE">
        <w:rPr>
          <w:rFonts w:asciiTheme="majorHAnsi" w:eastAsia="Calibri" w:hAnsiTheme="majorHAnsi" w:cs="Calibri"/>
          <w:spacing w:val="-2"/>
        </w:rPr>
        <w:t xml:space="preserve"> </w:t>
      </w:r>
      <w:r w:rsidRPr="000F72CE">
        <w:rPr>
          <w:rFonts w:asciiTheme="majorHAnsi" w:eastAsia="Calibri" w:hAnsiTheme="majorHAnsi" w:cs="Calibri"/>
        </w:rPr>
        <w:t>team</w:t>
      </w:r>
      <w:r w:rsidRPr="000F72CE">
        <w:rPr>
          <w:rFonts w:asciiTheme="majorHAnsi" w:eastAsia="Calibri" w:hAnsiTheme="majorHAnsi" w:cs="Calibri"/>
          <w:spacing w:val="-4"/>
        </w:rPr>
        <w:t xml:space="preserve"> </w:t>
      </w:r>
      <w:r w:rsidRPr="000F72CE">
        <w:rPr>
          <w:rFonts w:asciiTheme="majorHAnsi" w:eastAsia="Calibri" w:hAnsiTheme="majorHAnsi" w:cs="Calibri"/>
        </w:rPr>
        <w:t>to</w:t>
      </w:r>
      <w:r w:rsidRPr="000F72CE">
        <w:rPr>
          <w:rFonts w:asciiTheme="majorHAnsi" w:eastAsia="Calibri" w:hAnsiTheme="majorHAnsi" w:cs="Calibri"/>
          <w:spacing w:val="-1"/>
        </w:rPr>
        <w:t xml:space="preserve"> </w:t>
      </w:r>
      <w:r w:rsidRPr="000F72CE">
        <w:rPr>
          <w:rFonts w:asciiTheme="majorHAnsi" w:eastAsia="Calibri" w:hAnsiTheme="majorHAnsi" w:cs="Calibri"/>
        </w:rPr>
        <w:t>win</w:t>
      </w:r>
      <w:r w:rsidRPr="000F72CE">
        <w:rPr>
          <w:rFonts w:asciiTheme="majorHAnsi" w:eastAsia="Calibri" w:hAnsiTheme="majorHAnsi" w:cs="Calibri"/>
          <w:spacing w:val="-2"/>
        </w:rPr>
        <w:t xml:space="preserve"> </w:t>
      </w:r>
      <w:r w:rsidRPr="000F72CE">
        <w:rPr>
          <w:rFonts w:asciiTheme="majorHAnsi" w:eastAsia="Calibri" w:hAnsiTheme="majorHAnsi" w:cs="Calibri"/>
          <w:spacing w:val="-1"/>
        </w:rPr>
        <w:t>s</w:t>
      </w:r>
      <w:r w:rsidRPr="000F72CE">
        <w:rPr>
          <w:rFonts w:asciiTheme="majorHAnsi" w:eastAsia="Calibri" w:hAnsiTheme="majorHAnsi" w:cs="Calibri"/>
        </w:rPr>
        <w:t>t</w:t>
      </w:r>
      <w:r w:rsidRPr="000F72CE">
        <w:rPr>
          <w:rFonts w:asciiTheme="majorHAnsi" w:eastAsia="Calibri" w:hAnsiTheme="majorHAnsi" w:cs="Calibri"/>
          <w:spacing w:val="1"/>
        </w:rPr>
        <w:t>a</w:t>
      </w:r>
      <w:r w:rsidRPr="000F72CE">
        <w:rPr>
          <w:rFonts w:asciiTheme="majorHAnsi" w:eastAsia="Calibri" w:hAnsiTheme="majorHAnsi" w:cs="Calibri"/>
          <w:spacing w:val="3"/>
        </w:rPr>
        <w:t>t</w:t>
      </w:r>
      <w:r w:rsidRPr="000F72CE">
        <w:rPr>
          <w:rFonts w:asciiTheme="majorHAnsi" w:eastAsia="Calibri" w:hAnsiTheme="majorHAnsi" w:cs="Calibri"/>
        </w:rPr>
        <w:t>e</w:t>
      </w:r>
      <w:r w:rsidRPr="000F72CE">
        <w:rPr>
          <w:rFonts w:asciiTheme="majorHAnsi" w:eastAsia="Calibri" w:hAnsiTheme="majorHAnsi" w:cs="Calibri"/>
          <w:spacing w:val="-5"/>
        </w:rPr>
        <w:t xml:space="preserve"> </w:t>
      </w:r>
      <w:r w:rsidRPr="000F72CE">
        <w:rPr>
          <w:rFonts w:asciiTheme="majorHAnsi" w:eastAsia="Calibri" w:hAnsiTheme="majorHAnsi" w:cs="Calibri"/>
        </w:rPr>
        <w:t>c</w:t>
      </w:r>
      <w:r w:rsidRPr="000F72CE">
        <w:rPr>
          <w:rFonts w:asciiTheme="majorHAnsi" w:eastAsia="Calibri" w:hAnsiTheme="majorHAnsi" w:cs="Calibri"/>
          <w:spacing w:val="1"/>
        </w:rPr>
        <w:t>h</w:t>
      </w:r>
      <w:r w:rsidRPr="000F72CE">
        <w:rPr>
          <w:rFonts w:asciiTheme="majorHAnsi" w:eastAsia="Calibri" w:hAnsiTheme="majorHAnsi" w:cs="Calibri"/>
        </w:rPr>
        <w:t>am</w:t>
      </w:r>
      <w:r w:rsidRPr="000F72CE">
        <w:rPr>
          <w:rFonts w:asciiTheme="majorHAnsi" w:eastAsia="Calibri" w:hAnsiTheme="majorHAnsi" w:cs="Calibri"/>
          <w:spacing w:val="1"/>
        </w:rPr>
        <w:t>p</w:t>
      </w:r>
      <w:r w:rsidRPr="000F72CE">
        <w:rPr>
          <w:rFonts w:asciiTheme="majorHAnsi" w:eastAsia="Calibri" w:hAnsiTheme="majorHAnsi" w:cs="Calibri"/>
          <w:spacing w:val="2"/>
        </w:rPr>
        <w:t>i</w:t>
      </w:r>
      <w:r w:rsidRPr="000F72CE">
        <w:rPr>
          <w:rFonts w:asciiTheme="majorHAnsi" w:eastAsia="Calibri" w:hAnsiTheme="majorHAnsi" w:cs="Calibri"/>
        </w:rPr>
        <w:t>o</w:t>
      </w:r>
      <w:r w:rsidRPr="000F72CE">
        <w:rPr>
          <w:rFonts w:asciiTheme="majorHAnsi" w:eastAsia="Calibri" w:hAnsiTheme="majorHAnsi" w:cs="Calibri"/>
          <w:spacing w:val="1"/>
        </w:rPr>
        <w:t>n</w:t>
      </w:r>
      <w:r w:rsidRPr="000F72CE">
        <w:rPr>
          <w:rFonts w:asciiTheme="majorHAnsi" w:eastAsia="Calibri" w:hAnsiTheme="majorHAnsi" w:cs="Calibri"/>
          <w:spacing w:val="-1"/>
        </w:rPr>
        <w:t>s</w:t>
      </w:r>
      <w:r w:rsidRPr="000F72CE">
        <w:rPr>
          <w:rFonts w:asciiTheme="majorHAnsi" w:eastAsia="Calibri" w:hAnsiTheme="majorHAnsi" w:cs="Calibri"/>
          <w:spacing w:val="1"/>
        </w:rPr>
        <w:t>h</w:t>
      </w:r>
      <w:r w:rsidRPr="000F72CE">
        <w:rPr>
          <w:rFonts w:asciiTheme="majorHAnsi" w:eastAsia="Calibri" w:hAnsiTheme="majorHAnsi" w:cs="Calibri"/>
        </w:rPr>
        <w:t>ip</w:t>
      </w:r>
      <w:r w:rsidRPr="000F72CE">
        <w:rPr>
          <w:rFonts w:asciiTheme="majorHAnsi" w:eastAsia="Calibri" w:hAnsiTheme="majorHAnsi" w:cs="Calibri"/>
          <w:spacing w:val="-11"/>
        </w:rPr>
        <w:t xml:space="preserve"> </w:t>
      </w:r>
      <w:r w:rsidRPr="000F72CE">
        <w:rPr>
          <w:rFonts w:asciiTheme="majorHAnsi" w:eastAsia="Calibri" w:hAnsiTheme="majorHAnsi" w:cs="Calibri"/>
        </w:rPr>
        <w:t>title</w:t>
      </w:r>
    </w:p>
    <w:p w14:paraId="67662D3A" w14:textId="77777777" w:rsidR="0030640D" w:rsidRPr="000F72CE" w:rsidRDefault="00290976">
      <w:pPr>
        <w:spacing w:before="2"/>
        <w:ind w:left="2504"/>
        <w:rPr>
          <w:rFonts w:asciiTheme="majorHAnsi" w:eastAsia="Calibri" w:hAnsiTheme="majorHAnsi" w:cs="Calibri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eastAsia="Calibri" w:hAnsiTheme="majorHAnsi" w:cs="Calibri"/>
        </w:rPr>
        <w:t>A</w:t>
      </w:r>
      <w:r w:rsidRPr="000F72CE">
        <w:rPr>
          <w:rFonts w:asciiTheme="majorHAnsi" w:eastAsia="Calibri" w:hAnsiTheme="majorHAnsi" w:cs="Calibri"/>
          <w:spacing w:val="-1"/>
        </w:rPr>
        <w:t>w</w:t>
      </w:r>
      <w:r w:rsidRPr="000F72CE">
        <w:rPr>
          <w:rFonts w:asciiTheme="majorHAnsi" w:eastAsia="Calibri" w:hAnsiTheme="majorHAnsi" w:cs="Calibri"/>
        </w:rPr>
        <w:t>ar</w:t>
      </w:r>
      <w:r w:rsidRPr="000F72CE">
        <w:rPr>
          <w:rFonts w:asciiTheme="majorHAnsi" w:eastAsia="Calibri" w:hAnsiTheme="majorHAnsi" w:cs="Calibri"/>
          <w:spacing w:val="1"/>
        </w:rPr>
        <w:t>d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d</w:t>
      </w:r>
      <w:r w:rsidRPr="000F72CE">
        <w:rPr>
          <w:rFonts w:asciiTheme="majorHAnsi" w:eastAsia="Calibri" w:hAnsiTheme="majorHAnsi" w:cs="Calibri"/>
          <w:spacing w:val="-4"/>
        </w:rPr>
        <w:t xml:space="preserve"> </w:t>
      </w:r>
      <w:r w:rsidRPr="000F72CE">
        <w:rPr>
          <w:rFonts w:asciiTheme="majorHAnsi" w:eastAsia="Calibri" w:hAnsiTheme="majorHAnsi" w:cs="Calibri"/>
          <w:i/>
        </w:rPr>
        <w:t>M</w:t>
      </w:r>
      <w:r w:rsidRPr="000F72CE">
        <w:rPr>
          <w:rFonts w:asciiTheme="majorHAnsi" w:eastAsia="Calibri" w:hAnsiTheme="majorHAnsi" w:cs="Calibri"/>
          <w:i/>
          <w:spacing w:val="1"/>
        </w:rPr>
        <w:t>o</w:t>
      </w:r>
      <w:r w:rsidRPr="000F72CE">
        <w:rPr>
          <w:rFonts w:asciiTheme="majorHAnsi" w:eastAsia="Calibri" w:hAnsiTheme="majorHAnsi" w:cs="Calibri"/>
          <w:i/>
          <w:spacing w:val="-1"/>
        </w:rPr>
        <w:t>s</w:t>
      </w:r>
      <w:r w:rsidRPr="000F72CE">
        <w:rPr>
          <w:rFonts w:asciiTheme="majorHAnsi" w:eastAsia="Calibri" w:hAnsiTheme="majorHAnsi" w:cs="Calibri"/>
          <w:i/>
        </w:rPr>
        <w:t>t</w:t>
      </w:r>
      <w:r w:rsidRPr="000F72CE">
        <w:rPr>
          <w:rFonts w:asciiTheme="majorHAnsi" w:eastAsia="Calibri" w:hAnsiTheme="majorHAnsi" w:cs="Calibri"/>
          <w:i/>
          <w:spacing w:val="-3"/>
        </w:rPr>
        <w:t xml:space="preserve"> </w:t>
      </w:r>
      <w:r w:rsidRPr="000F72CE">
        <w:rPr>
          <w:rFonts w:asciiTheme="majorHAnsi" w:eastAsia="Calibri" w:hAnsiTheme="majorHAnsi" w:cs="Calibri"/>
          <w:i/>
        </w:rPr>
        <w:t>Valu</w:t>
      </w:r>
      <w:r w:rsidRPr="000F72CE">
        <w:rPr>
          <w:rFonts w:asciiTheme="majorHAnsi" w:eastAsia="Calibri" w:hAnsiTheme="majorHAnsi" w:cs="Calibri"/>
          <w:i/>
          <w:spacing w:val="1"/>
        </w:rPr>
        <w:t>ab</w:t>
      </w:r>
      <w:r w:rsidRPr="000F72CE">
        <w:rPr>
          <w:rFonts w:asciiTheme="majorHAnsi" w:eastAsia="Calibri" w:hAnsiTheme="majorHAnsi" w:cs="Calibri"/>
          <w:i/>
        </w:rPr>
        <w:t>le</w:t>
      </w:r>
      <w:r w:rsidRPr="000F72CE">
        <w:rPr>
          <w:rFonts w:asciiTheme="majorHAnsi" w:eastAsia="Calibri" w:hAnsiTheme="majorHAnsi" w:cs="Calibri"/>
          <w:i/>
          <w:spacing w:val="-6"/>
        </w:rPr>
        <w:t xml:space="preserve"> </w:t>
      </w:r>
      <w:r w:rsidRPr="000F72CE">
        <w:rPr>
          <w:rFonts w:asciiTheme="majorHAnsi" w:eastAsia="Calibri" w:hAnsiTheme="majorHAnsi" w:cs="Calibri"/>
          <w:i/>
        </w:rPr>
        <w:t>Pl</w:t>
      </w:r>
      <w:r w:rsidRPr="000F72CE">
        <w:rPr>
          <w:rFonts w:asciiTheme="majorHAnsi" w:eastAsia="Calibri" w:hAnsiTheme="majorHAnsi" w:cs="Calibri"/>
          <w:i/>
          <w:spacing w:val="1"/>
        </w:rPr>
        <w:t>a</w:t>
      </w:r>
      <w:r w:rsidRPr="000F72CE">
        <w:rPr>
          <w:rFonts w:asciiTheme="majorHAnsi" w:eastAsia="Calibri" w:hAnsiTheme="majorHAnsi" w:cs="Calibri"/>
          <w:i/>
        </w:rPr>
        <w:t>y</w:t>
      </w:r>
      <w:r w:rsidRPr="000F72CE">
        <w:rPr>
          <w:rFonts w:asciiTheme="majorHAnsi" w:eastAsia="Calibri" w:hAnsiTheme="majorHAnsi" w:cs="Calibri"/>
          <w:i/>
          <w:spacing w:val="3"/>
        </w:rPr>
        <w:t>e</w:t>
      </w:r>
      <w:r w:rsidRPr="000F72CE">
        <w:rPr>
          <w:rFonts w:asciiTheme="majorHAnsi" w:eastAsia="Calibri" w:hAnsiTheme="majorHAnsi" w:cs="Calibri"/>
          <w:i/>
        </w:rPr>
        <w:t>r</w:t>
      </w:r>
    </w:p>
    <w:p w14:paraId="55E1E974" w14:textId="77777777" w:rsidR="0030640D" w:rsidRPr="000F72CE" w:rsidRDefault="00290976">
      <w:pPr>
        <w:ind w:left="2139"/>
        <w:rPr>
          <w:rFonts w:asciiTheme="majorHAnsi" w:eastAsia="Calibri" w:hAnsiTheme="majorHAnsi" w:cs="Calibri"/>
          <w:sz w:val="22"/>
          <w:szCs w:val="22"/>
        </w:rPr>
      </w:pPr>
      <w:r w:rsidRPr="000F72CE">
        <w:rPr>
          <w:rFonts w:asciiTheme="majorHAnsi" w:eastAsia="Calibri" w:hAnsiTheme="majorHAnsi" w:cs="Calibri"/>
          <w:i/>
          <w:spacing w:val="1"/>
          <w:sz w:val="22"/>
          <w:szCs w:val="22"/>
        </w:rPr>
        <w:t>Pr</w:t>
      </w:r>
      <w:r w:rsidRPr="000F72CE">
        <w:rPr>
          <w:rFonts w:asciiTheme="majorHAnsi" w:eastAsia="Calibri" w:hAnsiTheme="majorHAnsi" w:cs="Calibri"/>
          <w:i/>
          <w:spacing w:val="-2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i/>
          <w:sz w:val="22"/>
          <w:szCs w:val="22"/>
        </w:rPr>
        <w:t>side</w:t>
      </w:r>
      <w:r w:rsidRPr="000F72CE">
        <w:rPr>
          <w:rFonts w:asciiTheme="majorHAnsi" w:eastAsia="Calibri" w:hAnsiTheme="majorHAnsi" w:cs="Calibri"/>
          <w:i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0F72CE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t.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J</w:t>
      </w:r>
      <w:r w:rsidRPr="000F72CE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mes</w:t>
      </w:r>
      <w:r w:rsidRPr="000F72CE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Sen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Cl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c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F72CE">
        <w:rPr>
          <w:rFonts w:asciiTheme="majorHAnsi" w:eastAsia="Calibri" w:hAnsiTheme="majorHAnsi" w:cs="Calibri"/>
          <w:sz w:val="22"/>
          <w:szCs w:val="22"/>
        </w:rPr>
        <w:t>es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z w:val="22"/>
          <w:szCs w:val="22"/>
        </w:rPr>
        <w:t>, NY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</w:t>
      </w:r>
      <w:r w:rsidRPr="000F72CE">
        <w:rPr>
          <w:rFonts w:asciiTheme="majorHAnsi" w:eastAsia="Calibri" w:hAnsiTheme="majorHAnsi" w:cs="Calibri"/>
          <w:spacing w:val="3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20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X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X</w:t>
      </w:r>
      <w:r w:rsidRPr="000F72CE">
        <w:rPr>
          <w:rFonts w:asciiTheme="majorHAnsi" w:eastAsia="Calibri" w:hAnsiTheme="majorHAnsi" w:cs="Calibri"/>
          <w:sz w:val="22"/>
          <w:szCs w:val="22"/>
        </w:rPr>
        <w:t>-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20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X</w:t>
      </w:r>
      <w:r w:rsidRPr="000F72CE">
        <w:rPr>
          <w:rFonts w:asciiTheme="majorHAnsi" w:eastAsia="Calibri" w:hAnsiTheme="majorHAnsi" w:cs="Calibri"/>
          <w:sz w:val="22"/>
          <w:szCs w:val="22"/>
        </w:rPr>
        <w:t>X</w:t>
      </w:r>
    </w:p>
    <w:p w14:paraId="56C5E9BF" w14:textId="77777777" w:rsidR="0030640D" w:rsidRPr="000F72CE" w:rsidRDefault="00290976">
      <w:pPr>
        <w:tabs>
          <w:tab w:val="left" w:pos="2860"/>
        </w:tabs>
        <w:spacing w:before="4" w:line="240" w:lineRule="exact"/>
        <w:ind w:left="2864" w:right="1942" w:hanging="360"/>
        <w:rPr>
          <w:rFonts w:asciiTheme="majorHAnsi" w:eastAsia="Calibri" w:hAnsiTheme="majorHAnsi" w:cs="Calibri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  <w:r w:rsidRPr="000F72CE">
        <w:rPr>
          <w:rFonts w:asciiTheme="majorHAnsi" w:eastAsia="Segoe MDL2 Assets" w:hAnsiTheme="majorHAnsi" w:cs="Segoe MDL2 Assets"/>
        </w:rPr>
        <w:tab/>
      </w:r>
      <w:r w:rsidRPr="000F72CE">
        <w:rPr>
          <w:rFonts w:asciiTheme="majorHAnsi" w:eastAsia="Calibri" w:hAnsiTheme="majorHAnsi" w:cs="Calibri"/>
        </w:rPr>
        <w:t>Dir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c</w:t>
      </w:r>
      <w:r w:rsidRPr="000F72CE">
        <w:rPr>
          <w:rFonts w:asciiTheme="majorHAnsi" w:eastAsia="Calibri" w:hAnsiTheme="majorHAnsi" w:cs="Calibri"/>
          <w:spacing w:val="2"/>
        </w:rPr>
        <w:t>t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d</w:t>
      </w:r>
      <w:r w:rsidRPr="000F72CE">
        <w:rPr>
          <w:rFonts w:asciiTheme="majorHAnsi" w:eastAsia="Calibri" w:hAnsiTheme="majorHAnsi" w:cs="Calibri"/>
          <w:spacing w:val="-6"/>
        </w:rPr>
        <w:t xml:space="preserve"> </w:t>
      </w:r>
      <w:r w:rsidRPr="000F72CE">
        <w:rPr>
          <w:rFonts w:asciiTheme="majorHAnsi" w:eastAsia="Calibri" w:hAnsiTheme="majorHAnsi" w:cs="Calibri"/>
        </w:rPr>
        <w:t>F</w:t>
      </w:r>
      <w:r w:rsidRPr="000F72CE">
        <w:rPr>
          <w:rFonts w:asciiTheme="majorHAnsi" w:eastAsia="Calibri" w:hAnsiTheme="majorHAnsi" w:cs="Calibri"/>
          <w:spacing w:val="1"/>
        </w:rPr>
        <w:t>a</w:t>
      </w:r>
      <w:r w:rsidRPr="000F72CE">
        <w:rPr>
          <w:rFonts w:asciiTheme="majorHAnsi" w:eastAsia="Calibri" w:hAnsiTheme="majorHAnsi" w:cs="Calibri"/>
        </w:rPr>
        <w:t>ll</w:t>
      </w:r>
      <w:r w:rsidRPr="000F72CE">
        <w:rPr>
          <w:rFonts w:asciiTheme="majorHAnsi" w:eastAsia="Calibri" w:hAnsiTheme="majorHAnsi" w:cs="Calibri"/>
          <w:spacing w:val="-2"/>
        </w:rPr>
        <w:t xml:space="preserve"> </w:t>
      </w:r>
      <w:r w:rsidRPr="000F72CE">
        <w:rPr>
          <w:rFonts w:asciiTheme="majorHAnsi" w:eastAsia="Calibri" w:hAnsiTheme="majorHAnsi" w:cs="Calibri"/>
          <w:spacing w:val="1"/>
        </w:rPr>
        <w:t>H</w:t>
      </w:r>
      <w:r w:rsidRPr="000F72CE">
        <w:rPr>
          <w:rFonts w:asciiTheme="majorHAnsi" w:eastAsia="Calibri" w:hAnsiTheme="majorHAnsi" w:cs="Calibri"/>
        </w:rPr>
        <w:t>o</w:t>
      </w:r>
      <w:r w:rsidRPr="000F72CE">
        <w:rPr>
          <w:rFonts w:asciiTheme="majorHAnsi" w:eastAsia="Calibri" w:hAnsiTheme="majorHAnsi" w:cs="Calibri"/>
          <w:spacing w:val="-1"/>
        </w:rPr>
        <w:t>m</w:t>
      </w:r>
      <w:r w:rsidRPr="000F72CE">
        <w:rPr>
          <w:rFonts w:asciiTheme="majorHAnsi" w:eastAsia="Calibri" w:hAnsiTheme="majorHAnsi" w:cs="Calibri"/>
          <w:spacing w:val="1"/>
        </w:rPr>
        <w:t>e</w:t>
      </w:r>
      <w:r w:rsidRPr="000F72CE">
        <w:rPr>
          <w:rFonts w:asciiTheme="majorHAnsi" w:eastAsia="Calibri" w:hAnsiTheme="majorHAnsi" w:cs="Calibri"/>
        </w:rPr>
        <w:t>com</w:t>
      </w:r>
      <w:r w:rsidRPr="000F72CE">
        <w:rPr>
          <w:rFonts w:asciiTheme="majorHAnsi" w:eastAsia="Calibri" w:hAnsiTheme="majorHAnsi" w:cs="Calibri"/>
          <w:spacing w:val="-1"/>
        </w:rPr>
        <w:t>i</w:t>
      </w:r>
      <w:r w:rsidRPr="000F72CE">
        <w:rPr>
          <w:rFonts w:asciiTheme="majorHAnsi" w:eastAsia="Calibri" w:hAnsiTheme="majorHAnsi" w:cs="Calibri"/>
          <w:spacing w:val="1"/>
        </w:rPr>
        <w:t>n</w:t>
      </w:r>
      <w:r w:rsidRPr="000F72CE">
        <w:rPr>
          <w:rFonts w:asciiTheme="majorHAnsi" w:eastAsia="Calibri" w:hAnsiTheme="majorHAnsi" w:cs="Calibri"/>
        </w:rPr>
        <w:t>g</w:t>
      </w:r>
      <w:r w:rsidRPr="000F72CE">
        <w:rPr>
          <w:rFonts w:asciiTheme="majorHAnsi" w:eastAsia="Calibri" w:hAnsiTheme="majorHAnsi" w:cs="Calibri"/>
          <w:spacing w:val="-11"/>
        </w:rPr>
        <w:t xml:space="preserve"> </w:t>
      </w:r>
      <w:r w:rsidRPr="000F72CE">
        <w:rPr>
          <w:rFonts w:asciiTheme="majorHAnsi" w:eastAsia="Calibri" w:hAnsiTheme="majorHAnsi" w:cs="Calibri"/>
          <w:spacing w:val="3"/>
        </w:rPr>
        <w:t>W</w:t>
      </w:r>
      <w:r w:rsidRPr="000F72CE">
        <w:rPr>
          <w:rFonts w:asciiTheme="majorHAnsi" w:eastAsia="Calibri" w:hAnsiTheme="majorHAnsi" w:cs="Calibri"/>
          <w:spacing w:val="-1"/>
        </w:rPr>
        <w:t>ee</w:t>
      </w:r>
      <w:r w:rsidRPr="000F72CE">
        <w:rPr>
          <w:rFonts w:asciiTheme="majorHAnsi" w:eastAsia="Calibri" w:hAnsiTheme="majorHAnsi" w:cs="Calibri"/>
        </w:rPr>
        <w:t>ke</w:t>
      </w:r>
      <w:r w:rsidRPr="000F72CE">
        <w:rPr>
          <w:rFonts w:asciiTheme="majorHAnsi" w:eastAsia="Calibri" w:hAnsiTheme="majorHAnsi" w:cs="Calibri"/>
          <w:spacing w:val="1"/>
        </w:rPr>
        <w:t>n</w:t>
      </w:r>
      <w:r w:rsidRPr="000F72CE">
        <w:rPr>
          <w:rFonts w:asciiTheme="majorHAnsi" w:eastAsia="Calibri" w:hAnsiTheme="majorHAnsi" w:cs="Calibri"/>
        </w:rPr>
        <w:t>d</w:t>
      </w:r>
      <w:r w:rsidRPr="000F72CE">
        <w:rPr>
          <w:rFonts w:asciiTheme="majorHAnsi" w:eastAsia="Calibri" w:hAnsiTheme="majorHAnsi" w:cs="Calibri"/>
          <w:spacing w:val="-7"/>
        </w:rPr>
        <w:t xml:space="preserve"> </w:t>
      </w:r>
      <w:r w:rsidRPr="000F72CE">
        <w:rPr>
          <w:rFonts w:asciiTheme="majorHAnsi" w:eastAsia="Calibri" w:hAnsiTheme="majorHAnsi" w:cs="Calibri"/>
          <w:spacing w:val="2"/>
        </w:rPr>
        <w:t>(</w:t>
      </w:r>
      <w:r w:rsidRPr="000F72CE">
        <w:rPr>
          <w:rFonts w:asciiTheme="majorHAnsi" w:eastAsia="Calibri" w:hAnsiTheme="majorHAnsi" w:cs="Calibri"/>
          <w:spacing w:val="-1"/>
        </w:rPr>
        <w:t>s</w:t>
      </w:r>
      <w:r w:rsidRPr="000F72CE">
        <w:rPr>
          <w:rFonts w:asciiTheme="majorHAnsi" w:eastAsia="Calibri" w:hAnsiTheme="majorHAnsi" w:cs="Calibri"/>
          <w:spacing w:val="1"/>
        </w:rPr>
        <w:t>up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r</w:t>
      </w:r>
      <w:r w:rsidRPr="000F72CE">
        <w:rPr>
          <w:rFonts w:asciiTheme="majorHAnsi" w:eastAsia="Calibri" w:hAnsiTheme="majorHAnsi" w:cs="Calibri"/>
          <w:spacing w:val="-1"/>
        </w:rPr>
        <w:t>v</w:t>
      </w:r>
      <w:r w:rsidRPr="000F72CE">
        <w:rPr>
          <w:rFonts w:asciiTheme="majorHAnsi" w:eastAsia="Calibri" w:hAnsiTheme="majorHAnsi" w:cs="Calibri"/>
          <w:spacing w:val="2"/>
        </w:rPr>
        <w:t>i</w:t>
      </w:r>
      <w:r w:rsidRPr="000F72CE">
        <w:rPr>
          <w:rFonts w:asciiTheme="majorHAnsi" w:eastAsia="Calibri" w:hAnsiTheme="majorHAnsi" w:cs="Calibri"/>
          <w:spacing w:val="-1"/>
        </w:rPr>
        <w:t>se</w:t>
      </w:r>
      <w:r w:rsidRPr="000F72CE">
        <w:rPr>
          <w:rFonts w:asciiTheme="majorHAnsi" w:eastAsia="Calibri" w:hAnsiTheme="majorHAnsi" w:cs="Calibri"/>
        </w:rPr>
        <w:t>d</w:t>
      </w:r>
      <w:r w:rsidRPr="000F72CE">
        <w:rPr>
          <w:rFonts w:asciiTheme="majorHAnsi" w:eastAsia="Calibri" w:hAnsiTheme="majorHAnsi" w:cs="Calibri"/>
          <w:spacing w:val="-8"/>
        </w:rPr>
        <w:t xml:space="preserve"> </w:t>
      </w:r>
      <w:r w:rsidRPr="000F72CE">
        <w:rPr>
          <w:rFonts w:asciiTheme="majorHAnsi" w:eastAsia="Calibri" w:hAnsiTheme="majorHAnsi" w:cs="Calibri"/>
          <w:spacing w:val="3"/>
        </w:rPr>
        <w:t>2</w:t>
      </w:r>
      <w:r w:rsidRPr="000F72CE">
        <w:rPr>
          <w:rFonts w:asciiTheme="majorHAnsi" w:eastAsia="Calibri" w:hAnsiTheme="majorHAnsi" w:cs="Calibri"/>
        </w:rPr>
        <w:t>5</w:t>
      </w:r>
      <w:r w:rsidRPr="000F72CE">
        <w:rPr>
          <w:rFonts w:asciiTheme="majorHAnsi" w:eastAsia="Calibri" w:hAnsiTheme="majorHAnsi" w:cs="Calibri"/>
          <w:spacing w:val="-2"/>
        </w:rPr>
        <w:t xml:space="preserve"> </w:t>
      </w:r>
      <w:r w:rsidRPr="000F72CE">
        <w:rPr>
          <w:rFonts w:asciiTheme="majorHAnsi" w:eastAsia="Calibri" w:hAnsiTheme="majorHAnsi" w:cs="Calibri"/>
          <w:spacing w:val="-1"/>
        </w:rPr>
        <w:t>v</w:t>
      </w:r>
      <w:r w:rsidRPr="000F72CE">
        <w:rPr>
          <w:rFonts w:asciiTheme="majorHAnsi" w:eastAsia="Calibri" w:hAnsiTheme="majorHAnsi" w:cs="Calibri"/>
        </w:rPr>
        <w:t>ol</w:t>
      </w:r>
      <w:r w:rsidRPr="000F72CE">
        <w:rPr>
          <w:rFonts w:asciiTheme="majorHAnsi" w:eastAsia="Calibri" w:hAnsiTheme="majorHAnsi" w:cs="Calibri"/>
          <w:spacing w:val="1"/>
        </w:rPr>
        <w:t>un</w:t>
      </w:r>
      <w:r w:rsidRPr="000F72CE">
        <w:rPr>
          <w:rFonts w:asciiTheme="majorHAnsi" w:eastAsia="Calibri" w:hAnsiTheme="majorHAnsi" w:cs="Calibri"/>
          <w:spacing w:val="3"/>
        </w:rPr>
        <w:t>t</w:t>
      </w:r>
      <w:r w:rsidRPr="000F72CE">
        <w:rPr>
          <w:rFonts w:asciiTheme="majorHAnsi" w:eastAsia="Calibri" w:hAnsiTheme="majorHAnsi" w:cs="Calibri"/>
          <w:spacing w:val="-1"/>
        </w:rPr>
        <w:t>ee</w:t>
      </w:r>
      <w:r w:rsidRPr="000F72CE">
        <w:rPr>
          <w:rFonts w:asciiTheme="majorHAnsi" w:eastAsia="Calibri" w:hAnsiTheme="majorHAnsi" w:cs="Calibri"/>
          <w:spacing w:val="2"/>
        </w:rPr>
        <w:t>r</w:t>
      </w:r>
      <w:r w:rsidRPr="000F72CE">
        <w:rPr>
          <w:rFonts w:asciiTheme="majorHAnsi" w:eastAsia="Calibri" w:hAnsiTheme="majorHAnsi" w:cs="Calibri"/>
        </w:rPr>
        <w:t>s</w:t>
      </w:r>
      <w:r w:rsidRPr="000F72CE">
        <w:rPr>
          <w:rFonts w:asciiTheme="majorHAnsi" w:eastAsia="Calibri" w:hAnsiTheme="majorHAnsi" w:cs="Calibri"/>
          <w:spacing w:val="-10"/>
        </w:rPr>
        <w:t xml:space="preserve"> </w:t>
      </w:r>
      <w:r w:rsidRPr="000F72CE">
        <w:rPr>
          <w:rFonts w:asciiTheme="majorHAnsi" w:eastAsia="Calibri" w:hAnsiTheme="majorHAnsi" w:cs="Calibri"/>
          <w:spacing w:val="1"/>
        </w:rPr>
        <w:t>an</w:t>
      </w:r>
      <w:r w:rsidRPr="000F72CE">
        <w:rPr>
          <w:rFonts w:asciiTheme="majorHAnsi" w:eastAsia="Calibri" w:hAnsiTheme="majorHAnsi" w:cs="Calibri"/>
        </w:rPr>
        <w:t xml:space="preserve">d </w:t>
      </w:r>
      <w:r w:rsidRPr="000F72CE">
        <w:rPr>
          <w:rFonts w:asciiTheme="majorHAnsi" w:eastAsia="Calibri" w:hAnsiTheme="majorHAnsi" w:cs="Calibri"/>
          <w:spacing w:val="1"/>
        </w:rPr>
        <w:t>p</w:t>
      </w:r>
      <w:r w:rsidRPr="000F72CE">
        <w:rPr>
          <w:rFonts w:asciiTheme="majorHAnsi" w:eastAsia="Calibri" w:hAnsiTheme="majorHAnsi" w:cs="Calibri"/>
        </w:rPr>
        <w:t>r</w:t>
      </w:r>
      <w:r w:rsidRPr="000F72CE">
        <w:rPr>
          <w:rFonts w:asciiTheme="majorHAnsi" w:eastAsia="Calibri" w:hAnsiTheme="majorHAnsi" w:cs="Calibri"/>
          <w:spacing w:val="1"/>
        </w:rPr>
        <w:t>o</w:t>
      </w:r>
      <w:r w:rsidRPr="000F72CE">
        <w:rPr>
          <w:rFonts w:asciiTheme="majorHAnsi" w:eastAsia="Calibri" w:hAnsiTheme="majorHAnsi" w:cs="Calibri"/>
          <w:spacing w:val="-1"/>
        </w:rPr>
        <w:t>v</w:t>
      </w:r>
      <w:r w:rsidRPr="000F72CE">
        <w:rPr>
          <w:rFonts w:asciiTheme="majorHAnsi" w:eastAsia="Calibri" w:hAnsiTheme="majorHAnsi" w:cs="Calibri"/>
        </w:rPr>
        <w:t>i</w:t>
      </w:r>
      <w:r w:rsidRPr="000F72CE">
        <w:rPr>
          <w:rFonts w:asciiTheme="majorHAnsi" w:eastAsia="Calibri" w:hAnsiTheme="majorHAnsi" w:cs="Calibri"/>
          <w:spacing w:val="1"/>
        </w:rPr>
        <w:t>d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d</w:t>
      </w:r>
      <w:r w:rsidRPr="000F72CE">
        <w:rPr>
          <w:rFonts w:asciiTheme="majorHAnsi" w:eastAsia="Calibri" w:hAnsiTheme="majorHAnsi" w:cs="Calibri"/>
          <w:spacing w:val="-6"/>
        </w:rPr>
        <w:t xml:space="preserve"> </w:t>
      </w:r>
      <w:r w:rsidRPr="000F72CE">
        <w:rPr>
          <w:rFonts w:asciiTheme="majorHAnsi" w:eastAsia="Calibri" w:hAnsiTheme="majorHAnsi" w:cs="Calibri"/>
          <w:spacing w:val="1"/>
        </w:rPr>
        <w:t>o</w:t>
      </w:r>
      <w:r w:rsidRPr="000F72CE">
        <w:rPr>
          <w:rFonts w:asciiTheme="majorHAnsi" w:eastAsia="Calibri" w:hAnsiTheme="majorHAnsi" w:cs="Calibri"/>
          <w:spacing w:val="-1"/>
        </w:rPr>
        <w:t>v</w:t>
      </w:r>
      <w:r w:rsidRPr="000F72CE">
        <w:rPr>
          <w:rFonts w:asciiTheme="majorHAnsi" w:eastAsia="Calibri" w:hAnsiTheme="majorHAnsi" w:cs="Calibri"/>
          <w:spacing w:val="1"/>
        </w:rPr>
        <w:t>e</w:t>
      </w:r>
      <w:r w:rsidRPr="000F72CE">
        <w:rPr>
          <w:rFonts w:asciiTheme="majorHAnsi" w:eastAsia="Calibri" w:hAnsiTheme="majorHAnsi" w:cs="Calibri"/>
        </w:rPr>
        <w:t>r</w:t>
      </w:r>
      <w:r w:rsidRPr="000F72CE">
        <w:rPr>
          <w:rFonts w:asciiTheme="majorHAnsi" w:eastAsia="Calibri" w:hAnsiTheme="majorHAnsi" w:cs="Calibri"/>
          <w:spacing w:val="-1"/>
        </w:rPr>
        <w:t>s</w:t>
      </w:r>
      <w:r w:rsidRPr="000F72CE">
        <w:rPr>
          <w:rFonts w:asciiTheme="majorHAnsi" w:eastAsia="Calibri" w:hAnsiTheme="majorHAnsi" w:cs="Calibri"/>
        </w:rPr>
        <w:t>ight</w:t>
      </w:r>
      <w:r w:rsidRPr="000F72CE">
        <w:rPr>
          <w:rFonts w:asciiTheme="majorHAnsi" w:eastAsia="Calibri" w:hAnsiTheme="majorHAnsi" w:cs="Calibri"/>
          <w:spacing w:val="-7"/>
        </w:rPr>
        <w:t xml:space="preserve"> </w:t>
      </w:r>
      <w:r w:rsidRPr="000F72CE">
        <w:rPr>
          <w:rFonts w:asciiTheme="majorHAnsi" w:eastAsia="Calibri" w:hAnsiTheme="majorHAnsi" w:cs="Calibri"/>
          <w:spacing w:val="1"/>
        </w:rPr>
        <w:t>t</w:t>
      </w:r>
      <w:r w:rsidRPr="000F72CE">
        <w:rPr>
          <w:rFonts w:asciiTheme="majorHAnsi" w:eastAsia="Calibri" w:hAnsiTheme="majorHAnsi" w:cs="Calibri"/>
        </w:rPr>
        <w:t>o</w:t>
      </w:r>
      <w:r w:rsidRPr="000F72CE">
        <w:rPr>
          <w:rFonts w:asciiTheme="majorHAnsi" w:eastAsia="Calibri" w:hAnsiTheme="majorHAnsi" w:cs="Calibri"/>
          <w:spacing w:val="-2"/>
        </w:rPr>
        <w:t xml:space="preserve"> </w:t>
      </w:r>
      <w:r w:rsidRPr="000F72CE">
        <w:rPr>
          <w:rFonts w:asciiTheme="majorHAnsi" w:eastAsia="Calibri" w:hAnsiTheme="majorHAnsi" w:cs="Calibri"/>
        </w:rPr>
        <w:t>c</w:t>
      </w:r>
      <w:r w:rsidRPr="000F72CE">
        <w:rPr>
          <w:rFonts w:asciiTheme="majorHAnsi" w:eastAsia="Calibri" w:hAnsiTheme="majorHAnsi" w:cs="Calibri"/>
          <w:spacing w:val="1"/>
        </w:rPr>
        <w:t>a</w:t>
      </w:r>
      <w:r w:rsidRPr="000F72CE">
        <w:rPr>
          <w:rFonts w:asciiTheme="majorHAnsi" w:eastAsia="Calibri" w:hAnsiTheme="majorHAnsi" w:cs="Calibri"/>
        </w:rPr>
        <w:t>te</w:t>
      </w:r>
      <w:r w:rsidRPr="000F72CE">
        <w:rPr>
          <w:rFonts w:asciiTheme="majorHAnsi" w:eastAsia="Calibri" w:hAnsiTheme="majorHAnsi" w:cs="Calibri"/>
          <w:spacing w:val="2"/>
        </w:rPr>
        <w:t>r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d</w:t>
      </w:r>
      <w:r w:rsidRPr="000F72CE">
        <w:rPr>
          <w:rFonts w:asciiTheme="majorHAnsi" w:eastAsia="Calibri" w:hAnsiTheme="majorHAnsi" w:cs="Calibri"/>
          <w:spacing w:val="-5"/>
        </w:rPr>
        <w:t xml:space="preserve"> </w:t>
      </w:r>
      <w:r w:rsidRPr="000F72CE">
        <w:rPr>
          <w:rFonts w:asciiTheme="majorHAnsi" w:eastAsia="Calibri" w:hAnsiTheme="majorHAnsi" w:cs="Calibri"/>
          <w:spacing w:val="1"/>
        </w:rPr>
        <w:t>d</w:t>
      </w:r>
      <w:r w:rsidRPr="000F72CE">
        <w:rPr>
          <w:rFonts w:asciiTheme="majorHAnsi" w:eastAsia="Calibri" w:hAnsiTheme="majorHAnsi" w:cs="Calibri"/>
        </w:rPr>
        <w:t>i</w:t>
      </w:r>
      <w:r w:rsidRPr="000F72CE">
        <w:rPr>
          <w:rFonts w:asciiTheme="majorHAnsi" w:eastAsia="Calibri" w:hAnsiTheme="majorHAnsi" w:cs="Calibri"/>
          <w:spacing w:val="1"/>
        </w:rPr>
        <w:t>nn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r,</w:t>
      </w:r>
      <w:r w:rsidRPr="000F72CE">
        <w:rPr>
          <w:rFonts w:asciiTheme="majorHAnsi" w:eastAsia="Calibri" w:hAnsiTheme="majorHAnsi" w:cs="Calibri"/>
          <w:spacing w:val="-6"/>
        </w:rPr>
        <w:t xml:space="preserve"> </w:t>
      </w:r>
      <w:r w:rsidRPr="000F72CE">
        <w:rPr>
          <w:rFonts w:asciiTheme="majorHAnsi" w:eastAsia="Calibri" w:hAnsiTheme="majorHAnsi" w:cs="Calibri"/>
          <w:spacing w:val="1"/>
        </w:rPr>
        <w:t>d</w:t>
      </w:r>
      <w:r w:rsidRPr="000F72CE">
        <w:rPr>
          <w:rFonts w:asciiTheme="majorHAnsi" w:eastAsia="Calibri" w:hAnsiTheme="majorHAnsi" w:cs="Calibri"/>
        </w:rPr>
        <w:t>a</w:t>
      </w:r>
      <w:r w:rsidRPr="000F72CE">
        <w:rPr>
          <w:rFonts w:asciiTheme="majorHAnsi" w:eastAsia="Calibri" w:hAnsiTheme="majorHAnsi" w:cs="Calibri"/>
          <w:spacing w:val="1"/>
        </w:rPr>
        <w:t>n</w:t>
      </w:r>
      <w:r w:rsidRPr="000F72CE">
        <w:rPr>
          <w:rFonts w:asciiTheme="majorHAnsi" w:eastAsia="Calibri" w:hAnsiTheme="majorHAnsi" w:cs="Calibri"/>
        </w:rPr>
        <w:t>c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,</w:t>
      </w:r>
      <w:r w:rsidRPr="000F72CE">
        <w:rPr>
          <w:rFonts w:asciiTheme="majorHAnsi" w:eastAsia="Calibri" w:hAnsiTheme="majorHAnsi" w:cs="Calibri"/>
          <w:spacing w:val="-5"/>
        </w:rPr>
        <w:t xml:space="preserve"> </w:t>
      </w:r>
      <w:r w:rsidRPr="000F72CE">
        <w:rPr>
          <w:rFonts w:asciiTheme="majorHAnsi" w:eastAsia="Calibri" w:hAnsiTheme="majorHAnsi" w:cs="Calibri"/>
          <w:spacing w:val="1"/>
        </w:rPr>
        <w:t>pub</w:t>
      </w:r>
      <w:r w:rsidRPr="000F72CE">
        <w:rPr>
          <w:rFonts w:asciiTheme="majorHAnsi" w:eastAsia="Calibri" w:hAnsiTheme="majorHAnsi" w:cs="Calibri"/>
        </w:rPr>
        <w:t>li</w:t>
      </w:r>
      <w:r w:rsidRPr="000F72CE">
        <w:rPr>
          <w:rFonts w:asciiTheme="majorHAnsi" w:eastAsia="Calibri" w:hAnsiTheme="majorHAnsi" w:cs="Calibri"/>
          <w:spacing w:val="-1"/>
        </w:rPr>
        <w:t>c</w:t>
      </w:r>
      <w:r w:rsidRPr="000F72CE">
        <w:rPr>
          <w:rFonts w:asciiTheme="majorHAnsi" w:eastAsia="Calibri" w:hAnsiTheme="majorHAnsi" w:cs="Calibri"/>
        </w:rPr>
        <w:t>ity</w:t>
      </w:r>
      <w:r w:rsidRPr="000F72CE">
        <w:rPr>
          <w:rFonts w:asciiTheme="majorHAnsi" w:eastAsia="Calibri" w:hAnsiTheme="majorHAnsi" w:cs="Calibri"/>
          <w:spacing w:val="-6"/>
        </w:rPr>
        <w:t xml:space="preserve"> </w:t>
      </w:r>
      <w:r w:rsidRPr="000F72CE">
        <w:rPr>
          <w:rFonts w:asciiTheme="majorHAnsi" w:eastAsia="Calibri" w:hAnsiTheme="majorHAnsi" w:cs="Calibri"/>
          <w:spacing w:val="1"/>
        </w:rPr>
        <w:t>a</w:t>
      </w:r>
      <w:r w:rsidRPr="000F72CE">
        <w:rPr>
          <w:rFonts w:asciiTheme="majorHAnsi" w:eastAsia="Calibri" w:hAnsiTheme="majorHAnsi" w:cs="Calibri"/>
          <w:spacing w:val="-1"/>
        </w:rPr>
        <w:t>n</w:t>
      </w:r>
      <w:r w:rsidRPr="000F72CE">
        <w:rPr>
          <w:rFonts w:asciiTheme="majorHAnsi" w:eastAsia="Calibri" w:hAnsiTheme="majorHAnsi" w:cs="Calibri"/>
        </w:rPr>
        <w:t>d</w:t>
      </w:r>
      <w:r w:rsidRPr="000F72CE">
        <w:rPr>
          <w:rFonts w:asciiTheme="majorHAnsi" w:eastAsia="Calibri" w:hAnsiTheme="majorHAnsi" w:cs="Calibri"/>
          <w:spacing w:val="-2"/>
        </w:rPr>
        <w:t xml:space="preserve"> r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la</w:t>
      </w:r>
      <w:r w:rsidRPr="000F72CE">
        <w:rPr>
          <w:rFonts w:asciiTheme="majorHAnsi" w:eastAsia="Calibri" w:hAnsiTheme="majorHAnsi" w:cs="Calibri"/>
          <w:spacing w:val="1"/>
        </w:rPr>
        <w:t>t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d</w:t>
      </w:r>
      <w:r w:rsidRPr="000F72CE">
        <w:rPr>
          <w:rFonts w:asciiTheme="majorHAnsi" w:eastAsia="Calibri" w:hAnsiTheme="majorHAnsi" w:cs="Calibri"/>
          <w:spacing w:val="-5"/>
        </w:rPr>
        <w:t xml:space="preserve"> </w:t>
      </w:r>
      <w:r w:rsidRPr="000F72CE">
        <w:rPr>
          <w:rFonts w:asciiTheme="majorHAnsi" w:eastAsia="Calibri" w:hAnsiTheme="majorHAnsi" w:cs="Calibri"/>
          <w:spacing w:val="2"/>
        </w:rPr>
        <w:t>e</w:t>
      </w:r>
      <w:r w:rsidRPr="000F72CE">
        <w:rPr>
          <w:rFonts w:asciiTheme="majorHAnsi" w:eastAsia="Calibri" w:hAnsiTheme="majorHAnsi" w:cs="Calibri"/>
          <w:spacing w:val="-1"/>
        </w:rPr>
        <w:t>ve</w:t>
      </w:r>
      <w:r w:rsidRPr="000F72CE">
        <w:rPr>
          <w:rFonts w:asciiTheme="majorHAnsi" w:eastAsia="Calibri" w:hAnsiTheme="majorHAnsi" w:cs="Calibri"/>
          <w:spacing w:val="1"/>
        </w:rPr>
        <w:t>n</w:t>
      </w:r>
      <w:r w:rsidRPr="000F72CE">
        <w:rPr>
          <w:rFonts w:asciiTheme="majorHAnsi" w:eastAsia="Calibri" w:hAnsiTheme="majorHAnsi" w:cs="Calibri"/>
        </w:rPr>
        <w:t>t</w:t>
      </w:r>
      <w:r w:rsidRPr="000F72CE">
        <w:rPr>
          <w:rFonts w:asciiTheme="majorHAnsi" w:eastAsia="Calibri" w:hAnsiTheme="majorHAnsi" w:cs="Calibri"/>
          <w:spacing w:val="2"/>
        </w:rPr>
        <w:t>s</w:t>
      </w:r>
      <w:r w:rsidRPr="000F72CE">
        <w:rPr>
          <w:rFonts w:asciiTheme="majorHAnsi" w:eastAsia="Calibri" w:hAnsiTheme="majorHAnsi" w:cs="Calibri"/>
        </w:rPr>
        <w:t>)</w:t>
      </w:r>
    </w:p>
    <w:p w14:paraId="01A51FBA" w14:textId="77777777" w:rsidR="0030640D" w:rsidRPr="000F72CE" w:rsidRDefault="00290976">
      <w:pPr>
        <w:tabs>
          <w:tab w:val="left" w:pos="2860"/>
        </w:tabs>
        <w:spacing w:before="9" w:line="240" w:lineRule="exact"/>
        <w:ind w:left="2864" w:right="2398" w:hanging="360"/>
        <w:rPr>
          <w:rFonts w:asciiTheme="majorHAnsi" w:eastAsia="Calibri" w:hAnsiTheme="majorHAnsi" w:cs="Calibri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  <w:r w:rsidRPr="000F72CE">
        <w:rPr>
          <w:rFonts w:asciiTheme="majorHAnsi" w:eastAsia="Segoe MDL2 Assets" w:hAnsiTheme="majorHAnsi" w:cs="Segoe MDL2 Assets"/>
        </w:rPr>
        <w:tab/>
      </w:r>
      <w:r w:rsidRPr="000F72CE">
        <w:rPr>
          <w:rFonts w:asciiTheme="majorHAnsi" w:eastAsia="Calibri" w:hAnsiTheme="majorHAnsi" w:cs="Calibri"/>
          <w:spacing w:val="-1"/>
        </w:rPr>
        <w:t>C</w:t>
      </w:r>
      <w:r w:rsidRPr="000F72CE">
        <w:rPr>
          <w:rFonts w:asciiTheme="majorHAnsi" w:eastAsia="Calibri" w:hAnsiTheme="majorHAnsi" w:cs="Calibri"/>
          <w:spacing w:val="1"/>
        </w:rPr>
        <w:t>o-</w:t>
      </w:r>
      <w:r w:rsidRPr="000F72CE">
        <w:rPr>
          <w:rFonts w:asciiTheme="majorHAnsi" w:eastAsia="Calibri" w:hAnsiTheme="majorHAnsi" w:cs="Calibri"/>
          <w:spacing w:val="-1"/>
        </w:rPr>
        <w:t>m</w:t>
      </w:r>
      <w:r w:rsidRPr="000F72CE">
        <w:rPr>
          <w:rFonts w:asciiTheme="majorHAnsi" w:eastAsia="Calibri" w:hAnsiTheme="majorHAnsi" w:cs="Calibri"/>
        </w:rPr>
        <w:t>a</w:t>
      </w:r>
      <w:r w:rsidRPr="000F72CE">
        <w:rPr>
          <w:rFonts w:asciiTheme="majorHAnsi" w:eastAsia="Calibri" w:hAnsiTheme="majorHAnsi" w:cs="Calibri"/>
          <w:spacing w:val="1"/>
        </w:rPr>
        <w:t>n</w:t>
      </w:r>
      <w:r w:rsidRPr="000F72CE">
        <w:rPr>
          <w:rFonts w:asciiTheme="majorHAnsi" w:eastAsia="Calibri" w:hAnsiTheme="majorHAnsi" w:cs="Calibri"/>
        </w:rPr>
        <w:t>aged</w:t>
      </w:r>
      <w:r w:rsidRPr="000F72CE">
        <w:rPr>
          <w:rFonts w:asciiTheme="majorHAnsi" w:eastAsia="Calibri" w:hAnsiTheme="majorHAnsi" w:cs="Calibri"/>
          <w:spacing w:val="-9"/>
        </w:rPr>
        <w:t xml:space="preserve"> </w:t>
      </w:r>
      <w:r w:rsidRPr="000F72CE">
        <w:rPr>
          <w:rFonts w:asciiTheme="majorHAnsi" w:eastAsia="Calibri" w:hAnsiTheme="majorHAnsi" w:cs="Calibri"/>
        </w:rPr>
        <w:t>cla</w:t>
      </w:r>
      <w:r w:rsidRPr="000F72CE">
        <w:rPr>
          <w:rFonts w:asciiTheme="majorHAnsi" w:eastAsia="Calibri" w:hAnsiTheme="majorHAnsi" w:cs="Calibri"/>
          <w:spacing w:val="1"/>
        </w:rPr>
        <w:t>s</w:t>
      </w:r>
      <w:r w:rsidRPr="000F72CE">
        <w:rPr>
          <w:rFonts w:asciiTheme="majorHAnsi" w:eastAsia="Calibri" w:hAnsiTheme="majorHAnsi" w:cs="Calibri"/>
        </w:rPr>
        <w:t>s</w:t>
      </w:r>
      <w:r w:rsidRPr="000F72CE">
        <w:rPr>
          <w:rFonts w:asciiTheme="majorHAnsi" w:eastAsia="Calibri" w:hAnsiTheme="majorHAnsi" w:cs="Calibri"/>
          <w:spacing w:val="-5"/>
        </w:rPr>
        <w:t xml:space="preserve"> </w:t>
      </w:r>
      <w:r w:rsidRPr="000F72CE">
        <w:rPr>
          <w:rFonts w:asciiTheme="majorHAnsi" w:eastAsia="Calibri" w:hAnsiTheme="majorHAnsi" w:cs="Calibri"/>
        </w:rPr>
        <w:t>f</w:t>
      </w:r>
      <w:r w:rsidRPr="000F72CE">
        <w:rPr>
          <w:rFonts w:asciiTheme="majorHAnsi" w:eastAsia="Calibri" w:hAnsiTheme="majorHAnsi" w:cs="Calibri"/>
          <w:spacing w:val="1"/>
        </w:rPr>
        <w:t>und</w:t>
      </w:r>
      <w:r w:rsidRPr="000F72CE">
        <w:rPr>
          <w:rFonts w:asciiTheme="majorHAnsi" w:eastAsia="Calibri" w:hAnsiTheme="majorHAnsi" w:cs="Calibri"/>
        </w:rPr>
        <w:t>rai</w:t>
      </w:r>
      <w:r w:rsidRPr="000F72CE">
        <w:rPr>
          <w:rFonts w:asciiTheme="majorHAnsi" w:eastAsia="Calibri" w:hAnsiTheme="majorHAnsi" w:cs="Calibri"/>
          <w:spacing w:val="-1"/>
        </w:rPr>
        <w:t>s</w:t>
      </w:r>
      <w:r w:rsidRPr="000F72CE">
        <w:rPr>
          <w:rFonts w:asciiTheme="majorHAnsi" w:eastAsia="Calibri" w:hAnsiTheme="majorHAnsi" w:cs="Calibri"/>
        </w:rPr>
        <w:t>i</w:t>
      </w:r>
      <w:r w:rsidRPr="000F72CE">
        <w:rPr>
          <w:rFonts w:asciiTheme="majorHAnsi" w:eastAsia="Calibri" w:hAnsiTheme="majorHAnsi" w:cs="Calibri"/>
          <w:spacing w:val="1"/>
        </w:rPr>
        <w:t>n</w:t>
      </w:r>
      <w:r w:rsidRPr="000F72CE">
        <w:rPr>
          <w:rFonts w:asciiTheme="majorHAnsi" w:eastAsia="Calibri" w:hAnsiTheme="majorHAnsi" w:cs="Calibri"/>
        </w:rPr>
        <w:t>g</w:t>
      </w:r>
      <w:r w:rsidRPr="000F72CE">
        <w:rPr>
          <w:rFonts w:asciiTheme="majorHAnsi" w:eastAsia="Calibri" w:hAnsiTheme="majorHAnsi" w:cs="Calibri"/>
          <w:spacing w:val="-7"/>
        </w:rPr>
        <w:t xml:space="preserve"> </w:t>
      </w:r>
      <w:r w:rsidRPr="000F72CE">
        <w:rPr>
          <w:rFonts w:asciiTheme="majorHAnsi" w:eastAsia="Calibri" w:hAnsiTheme="majorHAnsi" w:cs="Calibri"/>
        </w:rPr>
        <w:t>with</w:t>
      </w:r>
      <w:r w:rsidRPr="000F72CE">
        <w:rPr>
          <w:rFonts w:asciiTheme="majorHAnsi" w:eastAsia="Calibri" w:hAnsiTheme="majorHAnsi" w:cs="Calibri"/>
          <w:spacing w:val="-3"/>
        </w:rPr>
        <w:t xml:space="preserve"> </w:t>
      </w:r>
      <w:r w:rsidRPr="000F72CE">
        <w:rPr>
          <w:rFonts w:asciiTheme="majorHAnsi" w:eastAsia="Calibri" w:hAnsiTheme="majorHAnsi" w:cs="Calibri"/>
        </w:rPr>
        <w:t>Vic</w:t>
      </w:r>
      <w:r w:rsidRPr="000F72CE">
        <w:rPr>
          <w:rFonts w:asciiTheme="majorHAnsi" w:eastAsia="Calibri" w:hAnsiTheme="majorHAnsi" w:cs="Calibri"/>
          <w:spacing w:val="4"/>
        </w:rPr>
        <w:t>e</w:t>
      </w:r>
      <w:r w:rsidRPr="000F72CE">
        <w:rPr>
          <w:rFonts w:asciiTheme="majorHAnsi" w:eastAsia="Calibri" w:hAnsiTheme="majorHAnsi" w:cs="Calibri"/>
          <w:spacing w:val="1"/>
        </w:rPr>
        <w:t>-</w:t>
      </w:r>
      <w:r w:rsidRPr="000F72CE">
        <w:rPr>
          <w:rFonts w:asciiTheme="majorHAnsi" w:eastAsia="Calibri" w:hAnsiTheme="majorHAnsi" w:cs="Calibri"/>
        </w:rPr>
        <w:t>Pre</w:t>
      </w:r>
      <w:r w:rsidRPr="000F72CE">
        <w:rPr>
          <w:rFonts w:asciiTheme="majorHAnsi" w:eastAsia="Calibri" w:hAnsiTheme="majorHAnsi" w:cs="Calibri"/>
          <w:spacing w:val="-2"/>
        </w:rPr>
        <w:t>s</w:t>
      </w:r>
      <w:r w:rsidRPr="000F72CE">
        <w:rPr>
          <w:rFonts w:asciiTheme="majorHAnsi" w:eastAsia="Calibri" w:hAnsiTheme="majorHAnsi" w:cs="Calibri"/>
        </w:rPr>
        <w:t>i</w:t>
      </w:r>
      <w:r w:rsidRPr="000F72CE">
        <w:rPr>
          <w:rFonts w:asciiTheme="majorHAnsi" w:eastAsia="Calibri" w:hAnsiTheme="majorHAnsi" w:cs="Calibri"/>
          <w:spacing w:val="1"/>
        </w:rPr>
        <w:t>d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  <w:spacing w:val="1"/>
        </w:rPr>
        <w:t>n</w:t>
      </w:r>
      <w:r w:rsidRPr="000F72CE">
        <w:rPr>
          <w:rFonts w:asciiTheme="majorHAnsi" w:eastAsia="Calibri" w:hAnsiTheme="majorHAnsi" w:cs="Calibri"/>
        </w:rPr>
        <w:t>t</w:t>
      </w:r>
      <w:r w:rsidRPr="000F72CE">
        <w:rPr>
          <w:rFonts w:asciiTheme="majorHAnsi" w:eastAsia="Calibri" w:hAnsiTheme="majorHAnsi" w:cs="Calibri"/>
          <w:spacing w:val="-11"/>
        </w:rPr>
        <w:t xml:space="preserve"> </w:t>
      </w:r>
      <w:r w:rsidRPr="000F72CE">
        <w:rPr>
          <w:rFonts w:asciiTheme="majorHAnsi" w:eastAsia="Calibri" w:hAnsiTheme="majorHAnsi" w:cs="Calibri"/>
        </w:rPr>
        <w:t>(ra</w:t>
      </w:r>
      <w:r w:rsidRPr="000F72CE">
        <w:rPr>
          <w:rFonts w:asciiTheme="majorHAnsi" w:eastAsia="Calibri" w:hAnsiTheme="majorHAnsi" w:cs="Calibri"/>
          <w:spacing w:val="2"/>
        </w:rPr>
        <w:t>i</w:t>
      </w:r>
      <w:r w:rsidRPr="000F72CE">
        <w:rPr>
          <w:rFonts w:asciiTheme="majorHAnsi" w:eastAsia="Calibri" w:hAnsiTheme="majorHAnsi" w:cs="Calibri"/>
          <w:spacing w:val="-1"/>
        </w:rPr>
        <w:t>se</w:t>
      </w:r>
      <w:r w:rsidRPr="000F72CE">
        <w:rPr>
          <w:rFonts w:asciiTheme="majorHAnsi" w:eastAsia="Calibri" w:hAnsiTheme="majorHAnsi" w:cs="Calibri"/>
        </w:rPr>
        <w:t>d</w:t>
      </w:r>
      <w:r w:rsidRPr="000F72CE">
        <w:rPr>
          <w:rFonts w:asciiTheme="majorHAnsi" w:eastAsia="Calibri" w:hAnsiTheme="majorHAnsi" w:cs="Calibri"/>
          <w:spacing w:val="-5"/>
        </w:rPr>
        <w:t xml:space="preserve"> </w:t>
      </w:r>
      <w:r w:rsidRPr="000F72CE">
        <w:rPr>
          <w:rFonts w:asciiTheme="majorHAnsi" w:eastAsia="Calibri" w:hAnsiTheme="majorHAnsi" w:cs="Calibri"/>
          <w:spacing w:val="3"/>
        </w:rPr>
        <w:t>$</w:t>
      </w:r>
      <w:r w:rsidRPr="000F72CE">
        <w:rPr>
          <w:rFonts w:asciiTheme="majorHAnsi" w:eastAsia="Calibri" w:hAnsiTheme="majorHAnsi" w:cs="Calibri"/>
        </w:rPr>
        <w:t>1,500</w:t>
      </w:r>
      <w:r w:rsidRPr="000F72CE">
        <w:rPr>
          <w:rFonts w:asciiTheme="majorHAnsi" w:eastAsia="Calibri" w:hAnsiTheme="majorHAnsi" w:cs="Calibri"/>
          <w:spacing w:val="-6"/>
        </w:rPr>
        <w:t xml:space="preserve"> </w:t>
      </w:r>
      <w:r w:rsidRPr="000F72CE">
        <w:rPr>
          <w:rFonts w:asciiTheme="majorHAnsi" w:eastAsia="Calibri" w:hAnsiTheme="majorHAnsi" w:cs="Calibri"/>
        </w:rPr>
        <w:t xml:space="preserve">for </w:t>
      </w:r>
      <w:r w:rsidRPr="000F72CE">
        <w:rPr>
          <w:rFonts w:asciiTheme="majorHAnsi" w:eastAsia="Calibri" w:hAnsiTheme="majorHAnsi" w:cs="Calibri"/>
          <w:spacing w:val="-1"/>
        </w:rPr>
        <w:t>s</w:t>
      </w:r>
      <w:r w:rsidRPr="000F72CE">
        <w:rPr>
          <w:rFonts w:asciiTheme="majorHAnsi" w:eastAsia="Calibri" w:hAnsiTheme="majorHAnsi" w:cs="Calibri"/>
        </w:rPr>
        <w:t>c</w:t>
      </w:r>
      <w:r w:rsidRPr="000F72CE">
        <w:rPr>
          <w:rFonts w:asciiTheme="majorHAnsi" w:eastAsia="Calibri" w:hAnsiTheme="majorHAnsi" w:cs="Calibri"/>
          <w:spacing w:val="1"/>
        </w:rPr>
        <w:t>h</w:t>
      </w:r>
      <w:r w:rsidRPr="000F72CE">
        <w:rPr>
          <w:rFonts w:asciiTheme="majorHAnsi" w:eastAsia="Calibri" w:hAnsiTheme="majorHAnsi" w:cs="Calibri"/>
        </w:rPr>
        <w:t>ool</w:t>
      </w:r>
      <w:r w:rsidRPr="000F72CE">
        <w:rPr>
          <w:rFonts w:asciiTheme="majorHAnsi" w:eastAsia="Calibri" w:hAnsiTheme="majorHAnsi" w:cs="Calibri"/>
          <w:spacing w:val="-5"/>
        </w:rPr>
        <w:t xml:space="preserve"> </w:t>
      </w:r>
      <w:r w:rsidRPr="000F72CE">
        <w:rPr>
          <w:rFonts w:asciiTheme="majorHAnsi" w:eastAsia="Calibri" w:hAnsiTheme="majorHAnsi" w:cs="Calibri"/>
          <w:spacing w:val="2"/>
        </w:rPr>
        <w:t>e</w:t>
      </w:r>
      <w:r w:rsidRPr="000F72CE">
        <w:rPr>
          <w:rFonts w:asciiTheme="majorHAnsi" w:eastAsia="Calibri" w:hAnsiTheme="majorHAnsi" w:cs="Calibri"/>
          <w:spacing w:val="-1"/>
        </w:rPr>
        <w:t>ve</w:t>
      </w:r>
      <w:r w:rsidRPr="000F72CE">
        <w:rPr>
          <w:rFonts w:asciiTheme="majorHAnsi" w:eastAsia="Calibri" w:hAnsiTheme="majorHAnsi" w:cs="Calibri"/>
          <w:spacing w:val="1"/>
        </w:rPr>
        <w:t>n</w:t>
      </w:r>
      <w:r w:rsidRPr="000F72CE">
        <w:rPr>
          <w:rFonts w:asciiTheme="majorHAnsi" w:eastAsia="Calibri" w:hAnsiTheme="majorHAnsi" w:cs="Calibri"/>
        </w:rPr>
        <w:t>t</w:t>
      </w:r>
      <w:r w:rsidRPr="000F72CE">
        <w:rPr>
          <w:rFonts w:asciiTheme="majorHAnsi" w:eastAsia="Calibri" w:hAnsiTheme="majorHAnsi" w:cs="Calibri"/>
          <w:spacing w:val="2"/>
        </w:rPr>
        <w:t>s</w:t>
      </w:r>
      <w:r w:rsidRPr="000F72CE">
        <w:rPr>
          <w:rFonts w:asciiTheme="majorHAnsi" w:eastAsia="Calibri" w:hAnsiTheme="majorHAnsi" w:cs="Calibri"/>
        </w:rPr>
        <w:t>)</w:t>
      </w:r>
    </w:p>
    <w:p w14:paraId="36BEE628" w14:textId="77777777" w:rsidR="0030640D" w:rsidRPr="000F72CE" w:rsidRDefault="00290976">
      <w:pPr>
        <w:spacing w:before="3"/>
        <w:ind w:left="2504"/>
        <w:rPr>
          <w:rFonts w:asciiTheme="majorHAnsi" w:eastAsia="Calibri" w:hAnsiTheme="majorHAnsi" w:cs="Calibri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eastAsia="Calibri" w:hAnsiTheme="majorHAnsi" w:cs="Calibri"/>
        </w:rPr>
        <w:t>S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r</w:t>
      </w:r>
      <w:r w:rsidRPr="000F72CE">
        <w:rPr>
          <w:rFonts w:asciiTheme="majorHAnsi" w:eastAsia="Calibri" w:hAnsiTheme="majorHAnsi" w:cs="Calibri"/>
          <w:spacing w:val="1"/>
        </w:rPr>
        <w:t>v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d</w:t>
      </w:r>
      <w:r w:rsidRPr="000F72CE">
        <w:rPr>
          <w:rFonts w:asciiTheme="majorHAnsi" w:eastAsia="Calibri" w:hAnsiTheme="majorHAnsi" w:cs="Calibri"/>
          <w:spacing w:val="-5"/>
        </w:rPr>
        <w:t xml:space="preserve"> </w:t>
      </w:r>
      <w:r w:rsidRPr="000F72CE">
        <w:rPr>
          <w:rFonts w:asciiTheme="majorHAnsi" w:eastAsia="Calibri" w:hAnsiTheme="majorHAnsi" w:cs="Calibri"/>
          <w:spacing w:val="1"/>
        </w:rPr>
        <w:t>a</w:t>
      </w:r>
      <w:r w:rsidRPr="000F72CE">
        <w:rPr>
          <w:rFonts w:asciiTheme="majorHAnsi" w:eastAsia="Calibri" w:hAnsiTheme="majorHAnsi" w:cs="Calibri"/>
        </w:rPr>
        <w:t xml:space="preserve">s </w:t>
      </w:r>
      <w:r w:rsidRPr="000F72CE">
        <w:rPr>
          <w:rFonts w:asciiTheme="majorHAnsi" w:eastAsia="Calibri" w:hAnsiTheme="majorHAnsi" w:cs="Calibri"/>
          <w:spacing w:val="-1"/>
        </w:rPr>
        <w:t>s</w:t>
      </w:r>
      <w:r w:rsidRPr="000F72CE">
        <w:rPr>
          <w:rFonts w:asciiTheme="majorHAnsi" w:eastAsia="Calibri" w:hAnsiTheme="majorHAnsi" w:cs="Calibri"/>
        </w:rPr>
        <w:t>t</w:t>
      </w:r>
      <w:r w:rsidRPr="000F72CE">
        <w:rPr>
          <w:rFonts w:asciiTheme="majorHAnsi" w:eastAsia="Calibri" w:hAnsiTheme="majorHAnsi" w:cs="Calibri"/>
          <w:spacing w:val="1"/>
        </w:rPr>
        <w:t>ud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  <w:spacing w:val="1"/>
        </w:rPr>
        <w:t>n</w:t>
      </w:r>
      <w:r w:rsidRPr="000F72CE">
        <w:rPr>
          <w:rFonts w:asciiTheme="majorHAnsi" w:eastAsia="Calibri" w:hAnsiTheme="majorHAnsi" w:cs="Calibri"/>
        </w:rPr>
        <w:t>t</w:t>
      </w:r>
      <w:r w:rsidRPr="000F72CE">
        <w:rPr>
          <w:rFonts w:asciiTheme="majorHAnsi" w:eastAsia="Calibri" w:hAnsiTheme="majorHAnsi" w:cs="Calibri"/>
          <w:spacing w:val="-5"/>
        </w:rPr>
        <w:t xml:space="preserve"> </w:t>
      </w:r>
      <w:r w:rsidRPr="000F72CE">
        <w:rPr>
          <w:rFonts w:asciiTheme="majorHAnsi" w:eastAsia="Calibri" w:hAnsiTheme="majorHAnsi" w:cs="Calibri"/>
        </w:rPr>
        <w:t>r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  <w:spacing w:val="1"/>
        </w:rPr>
        <w:t>p</w:t>
      </w:r>
      <w:r w:rsidRPr="000F72CE">
        <w:rPr>
          <w:rFonts w:asciiTheme="majorHAnsi" w:eastAsia="Calibri" w:hAnsiTheme="majorHAnsi" w:cs="Calibri"/>
        </w:rPr>
        <w:t>r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  <w:spacing w:val="1"/>
        </w:rPr>
        <w:t>s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  <w:spacing w:val="1"/>
        </w:rPr>
        <w:t>n</w:t>
      </w:r>
      <w:r w:rsidRPr="000F72CE">
        <w:rPr>
          <w:rFonts w:asciiTheme="majorHAnsi" w:eastAsia="Calibri" w:hAnsiTheme="majorHAnsi" w:cs="Calibri"/>
        </w:rPr>
        <w:t>t</w:t>
      </w:r>
      <w:r w:rsidRPr="000F72CE">
        <w:rPr>
          <w:rFonts w:asciiTheme="majorHAnsi" w:eastAsia="Calibri" w:hAnsiTheme="majorHAnsi" w:cs="Calibri"/>
          <w:spacing w:val="3"/>
        </w:rPr>
        <w:t>a</w:t>
      </w:r>
      <w:r w:rsidRPr="000F72CE">
        <w:rPr>
          <w:rFonts w:asciiTheme="majorHAnsi" w:eastAsia="Calibri" w:hAnsiTheme="majorHAnsi" w:cs="Calibri"/>
        </w:rPr>
        <w:t>tive</w:t>
      </w:r>
      <w:r w:rsidRPr="000F72CE">
        <w:rPr>
          <w:rFonts w:asciiTheme="majorHAnsi" w:eastAsia="Calibri" w:hAnsiTheme="majorHAnsi" w:cs="Calibri"/>
          <w:spacing w:val="-13"/>
        </w:rPr>
        <w:t xml:space="preserve"> </w:t>
      </w:r>
      <w:r w:rsidRPr="000F72CE">
        <w:rPr>
          <w:rFonts w:asciiTheme="majorHAnsi" w:eastAsia="Calibri" w:hAnsiTheme="majorHAnsi" w:cs="Calibri"/>
          <w:spacing w:val="1"/>
        </w:rPr>
        <w:t>o</w:t>
      </w:r>
      <w:r w:rsidRPr="000F72CE">
        <w:rPr>
          <w:rFonts w:asciiTheme="majorHAnsi" w:eastAsia="Calibri" w:hAnsiTheme="majorHAnsi" w:cs="Calibri"/>
        </w:rPr>
        <w:t>n</w:t>
      </w:r>
      <w:r w:rsidRPr="000F72CE">
        <w:rPr>
          <w:rFonts w:asciiTheme="majorHAnsi" w:eastAsia="Calibri" w:hAnsiTheme="majorHAnsi" w:cs="Calibri"/>
          <w:spacing w:val="-1"/>
        </w:rPr>
        <w:t xml:space="preserve"> </w:t>
      </w:r>
      <w:r w:rsidRPr="000F72CE">
        <w:rPr>
          <w:rFonts w:asciiTheme="majorHAnsi" w:eastAsia="Calibri" w:hAnsiTheme="majorHAnsi" w:cs="Calibri"/>
          <w:spacing w:val="1"/>
        </w:rPr>
        <w:t>H</w:t>
      </w:r>
      <w:r w:rsidRPr="000F72CE">
        <w:rPr>
          <w:rFonts w:asciiTheme="majorHAnsi" w:eastAsia="Calibri" w:hAnsiTheme="majorHAnsi" w:cs="Calibri"/>
        </w:rPr>
        <w:t>igh</w:t>
      </w:r>
      <w:r w:rsidRPr="000F72CE">
        <w:rPr>
          <w:rFonts w:asciiTheme="majorHAnsi" w:eastAsia="Calibri" w:hAnsiTheme="majorHAnsi" w:cs="Calibri"/>
          <w:spacing w:val="-3"/>
        </w:rPr>
        <w:t xml:space="preserve"> </w:t>
      </w:r>
      <w:r w:rsidRPr="000F72CE">
        <w:rPr>
          <w:rFonts w:asciiTheme="majorHAnsi" w:eastAsia="Calibri" w:hAnsiTheme="majorHAnsi" w:cs="Calibri"/>
        </w:rPr>
        <w:t>Sch</w:t>
      </w:r>
      <w:r w:rsidRPr="000F72CE">
        <w:rPr>
          <w:rFonts w:asciiTheme="majorHAnsi" w:eastAsia="Calibri" w:hAnsiTheme="majorHAnsi" w:cs="Calibri"/>
          <w:spacing w:val="1"/>
        </w:rPr>
        <w:t>o</w:t>
      </w:r>
      <w:r w:rsidRPr="000F72CE">
        <w:rPr>
          <w:rFonts w:asciiTheme="majorHAnsi" w:eastAsia="Calibri" w:hAnsiTheme="majorHAnsi" w:cs="Calibri"/>
        </w:rPr>
        <w:t>ol</w:t>
      </w:r>
      <w:r w:rsidRPr="000F72CE">
        <w:rPr>
          <w:rFonts w:asciiTheme="majorHAnsi" w:eastAsia="Calibri" w:hAnsiTheme="majorHAnsi" w:cs="Calibri"/>
          <w:spacing w:val="-5"/>
        </w:rPr>
        <w:t xml:space="preserve"> </w:t>
      </w:r>
      <w:r w:rsidRPr="000F72CE">
        <w:rPr>
          <w:rFonts w:asciiTheme="majorHAnsi" w:eastAsia="Calibri" w:hAnsiTheme="majorHAnsi" w:cs="Calibri"/>
        </w:rPr>
        <w:t>Di</w:t>
      </w:r>
      <w:r w:rsidRPr="000F72CE">
        <w:rPr>
          <w:rFonts w:asciiTheme="majorHAnsi" w:eastAsia="Calibri" w:hAnsiTheme="majorHAnsi" w:cs="Calibri"/>
          <w:spacing w:val="-1"/>
        </w:rPr>
        <w:t>s</w:t>
      </w:r>
      <w:r w:rsidRPr="000F72CE">
        <w:rPr>
          <w:rFonts w:asciiTheme="majorHAnsi" w:eastAsia="Calibri" w:hAnsiTheme="majorHAnsi" w:cs="Calibri"/>
        </w:rPr>
        <w:t>cipli</w:t>
      </w:r>
      <w:r w:rsidRPr="000F72CE">
        <w:rPr>
          <w:rFonts w:asciiTheme="majorHAnsi" w:eastAsia="Calibri" w:hAnsiTheme="majorHAnsi" w:cs="Calibri"/>
          <w:spacing w:val="3"/>
        </w:rPr>
        <w:t>n</w:t>
      </w:r>
      <w:r w:rsidRPr="000F72CE">
        <w:rPr>
          <w:rFonts w:asciiTheme="majorHAnsi" w:eastAsia="Calibri" w:hAnsiTheme="majorHAnsi" w:cs="Calibri"/>
        </w:rPr>
        <w:t>e</w:t>
      </w:r>
      <w:r w:rsidRPr="000F72CE">
        <w:rPr>
          <w:rFonts w:asciiTheme="majorHAnsi" w:eastAsia="Calibri" w:hAnsiTheme="majorHAnsi" w:cs="Calibri"/>
          <w:spacing w:val="-6"/>
        </w:rPr>
        <w:t xml:space="preserve"> </w:t>
      </w:r>
      <w:r w:rsidRPr="000F72CE">
        <w:rPr>
          <w:rFonts w:asciiTheme="majorHAnsi" w:eastAsia="Calibri" w:hAnsiTheme="majorHAnsi" w:cs="Calibri"/>
        </w:rPr>
        <w:t>Co</w:t>
      </w:r>
      <w:r w:rsidRPr="000F72CE">
        <w:rPr>
          <w:rFonts w:asciiTheme="majorHAnsi" w:eastAsia="Calibri" w:hAnsiTheme="majorHAnsi" w:cs="Calibri"/>
          <w:spacing w:val="1"/>
        </w:rPr>
        <w:t>m</w:t>
      </w:r>
      <w:r w:rsidRPr="000F72CE">
        <w:rPr>
          <w:rFonts w:asciiTheme="majorHAnsi" w:eastAsia="Calibri" w:hAnsiTheme="majorHAnsi" w:cs="Calibri"/>
          <w:spacing w:val="-1"/>
        </w:rPr>
        <w:t>m</w:t>
      </w:r>
      <w:r w:rsidRPr="000F72CE">
        <w:rPr>
          <w:rFonts w:asciiTheme="majorHAnsi" w:eastAsia="Calibri" w:hAnsiTheme="majorHAnsi" w:cs="Calibri"/>
        </w:rPr>
        <w:t>itt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e</w:t>
      </w:r>
    </w:p>
    <w:p w14:paraId="5490603A" w14:textId="77777777" w:rsidR="0030640D" w:rsidRPr="000F72CE" w:rsidRDefault="00290976">
      <w:pPr>
        <w:spacing w:line="240" w:lineRule="exact"/>
        <w:ind w:left="2829" w:right="2548"/>
        <w:jc w:val="center"/>
        <w:rPr>
          <w:rFonts w:asciiTheme="majorHAnsi" w:eastAsia="Calibri" w:hAnsiTheme="majorHAnsi" w:cs="Calibri"/>
        </w:rPr>
      </w:pPr>
      <w:r w:rsidRPr="000F72CE">
        <w:rPr>
          <w:rFonts w:asciiTheme="majorHAnsi" w:eastAsia="Calibri" w:hAnsiTheme="majorHAnsi" w:cs="Calibri"/>
        </w:rPr>
        <w:t>(h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l</w:t>
      </w:r>
      <w:r w:rsidRPr="000F72CE">
        <w:rPr>
          <w:rFonts w:asciiTheme="majorHAnsi" w:eastAsia="Calibri" w:hAnsiTheme="majorHAnsi" w:cs="Calibri"/>
          <w:spacing w:val="1"/>
        </w:rPr>
        <w:t>p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d</w:t>
      </w:r>
      <w:r w:rsidRPr="000F72CE">
        <w:rPr>
          <w:rFonts w:asciiTheme="majorHAnsi" w:eastAsia="Calibri" w:hAnsiTheme="majorHAnsi" w:cs="Calibri"/>
          <w:spacing w:val="-5"/>
        </w:rPr>
        <w:t xml:space="preserve"> </w:t>
      </w:r>
      <w:r w:rsidRPr="000F72CE">
        <w:rPr>
          <w:rFonts w:asciiTheme="majorHAnsi" w:eastAsia="Calibri" w:hAnsiTheme="majorHAnsi" w:cs="Calibri"/>
          <w:spacing w:val="2"/>
        </w:rPr>
        <w:t>e</w:t>
      </w:r>
      <w:r w:rsidRPr="000F72CE">
        <w:rPr>
          <w:rFonts w:asciiTheme="majorHAnsi" w:eastAsia="Calibri" w:hAnsiTheme="majorHAnsi" w:cs="Calibri"/>
          <w:spacing w:val="-1"/>
        </w:rPr>
        <w:t>s</w:t>
      </w:r>
      <w:r w:rsidRPr="000F72CE">
        <w:rPr>
          <w:rFonts w:asciiTheme="majorHAnsi" w:eastAsia="Calibri" w:hAnsiTheme="majorHAnsi" w:cs="Calibri"/>
        </w:rPr>
        <w:t>t</w:t>
      </w:r>
      <w:r w:rsidRPr="000F72CE">
        <w:rPr>
          <w:rFonts w:asciiTheme="majorHAnsi" w:eastAsia="Calibri" w:hAnsiTheme="majorHAnsi" w:cs="Calibri"/>
          <w:spacing w:val="1"/>
        </w:rPr>
        <w:t>ab</w:t>
      </w:r>
      <w:r w:rsidRPr="000F72CE">
        <w:rPr>
          <w:rFonts w:asciiTheme="majorHAnsi" w:eastAsia="Calibri" w:hAnsiTheme="majorHAnsi" w:cs="Calibri"/>
        </w:rPr>
        <w:t>li</w:t>
      </w:r>
      <w:r w:rsidRPr="000F72CE">
        <w:rPr>
          <w:rFonts w:asciiTheme="majorHAnsi" w:eastAsia="Calibri" w:hAnsiTheme="majorHAnsi" w:cs="Calibri"/>
          <w:spacing w:val="-2"/>
        </w:rPr>
        <w:t>s</w:t>
      </w:r>
      <w:r w:rsidRPr="000F72CE">
        <w:rPr>
          <w:rFonts w:asciiTheme="majorHAnsi" w:eastAsia="Calibri" w:hAnsiTheme="majorHAnsi" w:cs="Calibri"/>
        </w:rPr>
        <w:t>h</w:t>
      </w:r>
      <w:r w:rsidRPr="000F72CE">
        <w:rPr>
          <w:rFonts w:asciiTheme="majorHAnsi" w:eastAsia="Calibri" w:hAnsiTheme="majorHAnsi" w:cs="Calibri"/>
          <w:spacing w:val="-6"/>
        </w:rPr>
        <w:t xml:space="preserve"> </w:t>
      </w:r>
      <w:r w:rsidRPr="000F72CE">
        <w:rPr>
          <w:rFonts w:asciiTheme="majorHAnsi" w:eastAsia="Calibri" w:hAnsiTheme="majorHAnsi" w:cs="Calibri"/>
          <w:spacing w:val="1"/>
        </w:rPr>
        <w:t>b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  <w:spacing w:val="1"/>
        </w:rPr>
        <w:t>h</w:t>
      </w:r>
      <w:r w:rsidRPr="000F72CE">
        <w:rPr>
          <w:rFonts w:asciiTheme="majorHAnsi" w:eastAsia="Calibri" w:hAnsiTheme="majorHAnsi" w:cs="Calibri"/>
        </w:rPr>
        <w:t>a</w:t>
      </w:r>
      <w:r w:rsidRPr="000F72CE">
        <w:rPr>
          <w:rFonts w:asciiTheme="majorHAnsi" w:eastAsia="Calibri" w:hAnsiTheme="majorHAnsi" w:cs="Calibri"/>
          <w:spacing w:val="-1"/>
        </w:rPr>
        <w:t>v</w:t>
      </w:r>
      <w:r w:rsidRPr="000F72CE">
        <w:rPr>
          <w:rFonts w:asciiTheme="majorHAnsi" w:eastAsia="Calibri" w:hAnsiTheme="majorHAnsi" w:cs="Calibri"/>
        </w:rPr>
        <w:t>ior</w:t>
      </w:r>
      <w:r w:rsidRPr="000F72CE">
        <w:rPr>
          <w:rFonts w:asciiTheme="majorHAnsi" w:eastAsia="Calibri" w:hAnsiTheme="majorHAnsi" w:cs="Calibri"/>
          <w:spacing w:val="1"/>
        </w:rPr>
        <w:t>a</w:t>
      </w:r>
      <w:r w:rsidRPr="000F72CE">
        <w:rPr>
          <w:rFonts w:asciiTheme="majorHAnsi" w:eastAsia="Calibri" w:hAnsiTheme="majorHAnsi" w:cs="Calibri"/>
        </w:rPr>
        <w:t>l</w:t>
      </w:r>
      <w:r w:rsidRPr="000F72CE">
        <w:rPr>
          <w:rFonts w:asciiTheme="majorHAnsi" w:eastAsia="Calibri" w:hAnsiTheme="majorHAnsi" w:cs="Calibri"/>
          <w:spacing w:val="-6"/>
        </w:rPr>
        <w:t xml:space="preserve"> </w:t>
      </w:r>
      <w:r w:rsidRPr="000F72CE">
        <w:rPr>
          <w:rFonts w:asciiTheme="majorHAnsi" w:eastAsia="Calibri" w:hAnsiTheme="majorHAnsi" w:cs="Calibri"/>
          <w:spacing w:val="2"/>
        </w:rPr>
        <w:t>g</w:t>
      </w:r>
      <w:r w:rsidRPr="000F72CE">
        <w:rPr>
          <w:rFonts w:asciiTheme="majorHAnsi" w:eastAsia="Calibri" w:hAnsiTheme="majorHAnsi" w:cs="Calibri"/>
          <w:spacing w:val="1"/>
        </w:rPr>
        <w:t>u</w:t>
      </w:r>
      <w:r w:rsidRPr="000F72CE">
        <w:rPr>
          <w:rFonts w:asciiTheme="majorHAnsi" w:eastAsia="Calibri" w:hAnsiTheme="majorHAnsi" w:cs="Calibri"/>
        </w:rPr>
        <w:t>i</w:t>
      </w:r>
      <w:r w:rsidRPr="000F72CE">
        <w:rPr>
          <w:rFonts w:asciiTheme="majorHAnsi" w:eastAsia="Calibri" w:hAnsiTheme="majorHAnsi" w:cs="Calibri"/>
          <w:spacing w:val="1"/>
        </w:rPr>
        <w:t>d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lines</w:t>
      </w:r>
      <w:r w:rsidRPr="000F72CE">
        <w:rPr>
          <w:rFonts w:asciiTheme="majorHAnsi" w:eastAsia="Calibri" w:hAnsiTheme="majorHAnsi" w:cs="Calibri"/>
          <w:spacing w:val="-10"/>
        </w:rPr>
        <w:t xml:space="preserve"> </w:t>
      </w:r>
      <w:r w:rsidRPr="000F72CE">
        <w:rPr>
          <w:rFonts w:asciiTheme="majorHAnsi" w:eastAsia="Calibri" w:hAnsiTheme="majorHAnsi" w:cs="Calibri"/>
          <w:spacing w:val="1"/>
        </w:rPr>
        <w:t>an</w:t>
      </w:r>
      <w:r w:rsidRPr="000F72CE">
        <w:rPr>
          <w:rFonts w:asciiTheme="majorHAnsi" w:eastAsia="Calibri" w:hAnsiTheme="majorHAnsi" w:cs="Calibri"/>
        </w:rPr>
        <w:t>d</w:t>
      </w:r>
      <w:r w:rsidRPr="000F72CE">
        <w:rPr>
          <w:rFonts w:asciiTheme="majorHAnsi" w:eastAsia="Calibri" w:hAnsiTheme="majorHAnsi" w:cs="Calibri"/>
          <w:spacing w:val="-2"/>
        </w:rPr>
        <w:t xml:space="preserve"> </w:t>
      </w:r>
      <w:r w:rsidRPr="000F72CE">
        <w:rPr>
          <w:rFonts w:asciiTheme="majorHAnsi" w:eastAsia="Calibri" w:hAnsiTheme="majorHAnsi" w:cs="Calibri"/>
          <w:spacing w:val="1"/>
        </w:rPr>
        <w:t>h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ard</w:t>
      </w:r>
      <w:r w:rsidRPr="000F72CE">
        <w:rPr>
          <w:rFonts w:asciiTheme="majorHAnsi" w:eastAsia="Calibri" w:hAnsiTheme="majorHAnsi" w:cs="Calibri"/>
          <w:spacing w:val="-4"/>
        </w:rPr>
        <w:t xml:space="preserve"> </w:t>
      </w:r>
      <w:r w:rsidRPr="000F72CE">
        <w:rPr>
          <w:rFonts w:asciiTheme="majorHAnsi" w:eastAsia="Calibri" w:hAnsiTheme="majorHAnsi" w:cs="Calibri"/>
          <w:spacing w:val="1"/>
        </w:rPr>
        <w:t>d</w:t>
      </w:r>
      <w:r w:rsidRPr="000F72CE">
        <w:rPr>
          <w:rFonts w:asciiTheme="majorHAnsi" w:eastAsia="Calibri" w:hAnsiTheme="majorHAnsi" w:cs="Calibri"/>
        </w:rPr>
        <w:t>i</w:t>
      </w:r>
      <w:r w:rsidRPr="000F72CE">
        <w:rPr>
          <w:rFonts w:asciiTheme="majorHAnsi" w:eastAsia="Calibri" w:hAnsiTheme="majorHAnsi" w:cs="Calibri"/>
          <w:spacing w:val="-1"/>
        </w:rPr>
        <w:t>s</w:t>
      </w:r>
      <w:r w:rsidRPr="000F72CE">
        <w:rPr>
          <w:rFonts w:asciiTheme="majorHAnsi" w:eastAsia="Calibri" w:hAnsiTheme="majorHAnsi" w:cs="Calibri"/>
        </w:rPr>
        <w:t>cipli</w:t>
      </w:r>
      <w:r w:rsidRPr="000F72CE">
        <w:rPr>
          <w:rFonts w:asciiTheme="majorHAnsi" w:eastAsia="Calibri" w:hAnsiTheme="majorHAnsi" w:cs="Calibri"/>
          <w:spacing w:val="1"/>
        </w:rPr>
        <w:t>n</w:t>
      </w:r>
      <w:r w:rsidRPr="000F72CE">
        <w:rPr>
          <w:rFonts w:asciiTheme="majorHAnsi" w:eastAsia="Calibri" w:hAnsiTheme="majorHAnsi" w:cs="Calibri"/>
        </w:rPr>
        <w:t>e</w:t>
      </w:r>
      <w:r w:rsidRPr="000F72CE">
        <w:rPr>
          <w:rFonts w:asciiTheme="majorHAnsi" w:eastAsia="Calibri" w:hAnsiTheme="majorHAnsi" w:cs="Calibri"/>
          <w:spacing w:val="-6"/>
        </w:rPr>
        <w:t xml:space="preserve"> </w:t>
      </w:r>
      <w:r w:rsidRPr="000F72CE">
        <w:rPr>
          <w:rFonts w:asciiTheme="majorHAnsi" w:eastAsia="Calibri" w:hAnsiTheme="majorHAnsi" w:cs="Calibri"/>
          <w:w w:val="99"/>
        </w:rPr>
        <w:t>ca</w:t>
      </w:r>
      <w:r w:rsidRPr="000F72CE">
        <w:rPr>
          <w:rFonts w:asciiTheme="majorHAnsi" w:eastAsia="Calibri" w:hAnsiTheme="majorHAnsi" w:cs="Calibri"/>
          <w:spacing w:val="-1"/>
          <w:w w:val="99"/>
        </w:rPr>
        <w:t>s</w:t>
      </w:r>
      <w:r w:rsidRPr="000F72CE">
        <w:rPr>
          <w:rFonts w:asciiTheme="majorHAnsi" w:eastAsia="Calibri" w:hAnsiTheme="majorHAnsi" w:cs="Calibri"/>
          <w:spacing w:val="1"/>
          <w:w w:val="99"/>
        </w:rPr>
        <w:t>e</w:t>
      </w:r>
      <w:r w:rsidRPr="000F72CE">
        <w:rPr>
          <w:rFonts w:asciiTheme="majorHAnsi" w:eastAsia="Calibri" w:hAnsiTheme="majorHAnsi" w:cs="Calibri"/>
          <w:spacing w:val="-1"/>
          <w:w w:val="99"/>
        </w:rPr>
        <w:t>s</w:t>
      </w:r>
      <w:r w:rsidRPr="000F72CE">
        <w:rPr>
          <w:rFonts w:asciiTheme="majorHAnsi" w:eastAsia="Calibri" w:hAnsiTheme="majorHAnsi" w:cs="Calibri"/>
          <w:w w:val="99"/>
        </w:rPr>
        <w:t>)</w:t>
      </w:r>
    </w:p>
    <w:p w14:paraId="41C87241" w14:textId="77777777" w:rsidR="0030640D" w:rsidRPr="000F72CE" w:rsidRDefault="0030640D">
      <w:pPr>
        <w:spacing w:before="12" w:line="260" w:lineRule="exact"/>
        <w:rPr>
          <w:rFonts w:asciiTheme="majorHAnsi" w:hAnsiTheme="majorHAnsi"/>
          <w:sz w:val="26"/>
          <w:szCs w:val="26"/>
        </w:rPr>
      </w:pPr>
    </w:p>
    <w:p w14:paraId="41D3F1A5" w14:textId="77777777" w:rsidR="0030640D" w:rsidRPr="000F72CE" w:rsidRDefault="00290976">
      <w:pPr>
        <w:ind w:left="168"/>
        <w:rPr>
          <w:rFonts w:asciiTheme="majorHAnsi" w:eastAsia="Calibri" w:hAnsiTheme="majorHAnsi" w:cs="Calibri"/>
          <w:sz w:val="22"/>
          <w:szCs w:val="22"/>
        </w:rPr>
      </w:pPr>
      <w:r w:rsidRPr="000F72CE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b/>
          <w:spacing w:val="2"/>
          <w:sz w:val="22"/>
          <w:szCs w:val="22"/>
        </w:rPr>
        <w:t>c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v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tie</w:t>
      </w:r>
      <w:r w:rsidRPr="000F72CE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/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Se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v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ic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 xml:space="preserve">e       </w:t>
      </w:r>
      <w:r w:rsidRPr="000F72CE">
        <w:rPr>
          <w:rFonts w:asciiTheme="majorHAnsi" w:eastAsia="Calibri" w:hAnsiTheme="majorHAnsi" w:cs="Calibri"/>
          <w:b/>
          <w:spacing w:val="48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pacing w:val="-17"/>
          <w:sz w:val="22"/>
          <w:szCs w:val="22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sz w:val="22"/>
          <w:szCs w:val="22"/>
          <w:u w:color="000000"/>
        </w:rPr>
        <w:t>C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  <w:u w:color="000000"/>
        </w:rPr>
        <w:t>o</w:t>
      </w:r>
      <w:r w:rsidRPr="000F72CE">
        <w:rPr>
          <w:rFonts w:asciiTheme="majorHAnsi" w:eastAsia="Calibri" w:hAnsiTheme="majorHAnsi" w:cs="Calibri"/>
          <w:b/>
          <w:sz w:val="22"/>
          <w:szCs w:val="22"/>
          <w:u w:color="000000"/>
        </w:rPr>
        <w:t>l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sz w:val="22"/>
          <w:szCs w:val="22"/>
          <w:u w:color="000000"/>
        </w:rPr>
        <w:t>l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spacing w:val="-3"/>
          <w:sz w:val="22"/>
          <w:szCs w:val="22"/>
          <w:u w:color="000000"/>
        </w:rPr>
        <w:t>e</w:t>
      </w:r>
      <w:r w:rsidRPr="000F72CE">
        <w:rPr>
          <w:rFonts w:asciiTheme="majorHAnsi" w:eastAsia="Calibri" w:hAnsiTheme="majorHAnsi" w:cs="Calibri"/>
          <w:b/>
          <w:sz w:val="22"/>
          <w:szCs w:val="22"/>
          <w:u w:color="000000"/>
        </w:rPr>
        <w:t>g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  <w:u w:color="000000"/>
        </w:rPr>
        <w:t>e</w:t>
      </w:r>
      <w:r w:rsidRPr="000F72CE">
        <w:rPr>
          <w:rFonts w:asciiTheme="majorHAnsi" w:eastAsia="Calibri" w:hAnsiTheme="majorHAnsi" w:cs="Calibri"/>
          <w:b/>
          <w:sz w:val="22"/>
          <w:szCs w:val="22"/>
          <w:u w:color="000000"/>
        </w:rPr>
        <w:t xml:space="preserve">: 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                       </w:t>
      </w:r>
      <w:r w:rsidRPr="000F72CE">
        <w:rPr>
          <w:rFonts w:asciiTheme="majorHAnsi" w:eastAsia="Calibri" w:hAnsiTheme="majorHAnsi" w:cs="Calibri"/>
          <w:b/>
          <w:spacing w:val="50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pacing w:val="-6"/>
          <w:sz w:val="22"/>
          <w:szCs w:val="22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sz w:val="22"/>
          <w:szCs w:val="22"/>
          <w:u w:color="000000"/>
        </w:rPr>
        <w:t>H</w:t>
      </w:r>
      <w:r w:rsidRPr="000F72CE">
        <w:rPr>
          <w:rFonts w:asciiTheme="majorHAnsi" w:eastAsia="Calibri" w:hAnsiTheme="majorHAnsi" w:cs="Calibri"/>
          <w:b/>
          <w:spacing w:val="-2"/>
          <w:sz w:val="22"/>
          <w:szCs w:val="22"/>
          <w:u w:color="000000"/>
        </w:rPr>
        <w:t>i</w:t>
      </w:r>
      <w:r w:rsidRPr="000F72CE">
        <w:rPr>
          <w:rFonts w:asciiTheme="majorHAnsi" w:eastAsia="Calibri" w:hAnsiTheme="majorHAnsi" w:cs="Calibri"/>
          <w:b/>
          <w:sz w:val="22"/>
          <w:szCs w:val="22"/>
          <w:u w:color="000000"/>
        </w:rPr>
        <w:t>g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sz w:val="22"/>
          <w:szCs w:val="22"/>
          <w:u w:color="000000"/>
        </w:rPr>
        <w:t>h</w:t>
      </w:r>
      <w:r w:rsidRPr="000F72CE">
        <w:rPr>
          <w:rFonts w:asciiTheme="majorHAnsi" w:eastAsia="Calibri" w:hAnsiTheme="majorHAnsi" w:cs="Calibri"/>
          <w:b/>
          <w:spacing w:val="49"/>
          <w:sz w:val="22"/>
          <w:szCs w:val="22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  <w:u w:color="000000"/>
        </w:rPr>
        <w:t>S</w:t>
      </w:r>
      <w:r w:rsidRPr="000F72CE">
        <w:rPr>
          <w:rFonts w:asciiTheme="majorHAnsi" w:eastAsia="Calibri" w:hAnsiTheme="majorHAnsi" w:cs="Calibri"/>
          <w:b/>
          <w:sz w:val="22"/>
          <w:szCs w:val="22"/>
          <w:u w:color="000000"/>
        </w:rPr>
        <w:t>c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  <w:u w:color="000000"/>
        </w:rPr>
        <w:t>hoo</w:t>
      </w:r>
      <w:r w:rsidRPr="000F72CE">
        <w:rPr>
          <w:rFonts w:asciiTheme="majorHAnsi" w:eastAsia="Calibri" w:hAnsiTheme="majorHAnsi" w:cs="Calibri"/>
          <w:b/>
          <w:sz w:val="22"/>
          <w:szCs w:val="22"/>
          <w:u w:color="000000"/>
        </w:rPr>
        <w:t>l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  <w:u w:color="000000"/>
        </w:rPr>
        <w:t xml:space="preserve"> </w:t>
      </w:r>
      <w:r w:rsidRPr="000F72CE">
        <w:rPr>
          <w:rFonts w:asciiTheme="majorHAnsi" w:eastAsia="Calibri" w:hAnsiTheme="majorHAnsi" w:cs="Calibri"/>
          <w:b/>
          <w:sz w:val="22"/>
          <w:szCs w:val="22"/>
          <w:u w:color="000000"/>
        </w:rPr>
        <w:t>:</w:t>
      </w:r>
    </w:p>
    <w:p w14:paraId="7AEA0C19" w14:textId="77777777" w:rsidR="0030640D" w:rsidRPr="000F72CE" w:rsidRDefault="00290976">
      <w:pPr>
        <w:ind w:left="2139"/>
        <w:rPr>
          <w:rFonts w:asciiTheme="majorHAnsi" w:eastAsia="Calibri" w:hAnsiTheme="majorHAnsi" w:cs="Calibri"/>
          <w:sz w:val="22"/>
          <w:szCs w:val="22"/>
        </w:rPr>
      </w:pPr>
      <w:r w:rsidRPr="000F72CE">
        <w:rPr>
          <w:rFonts w:asciiTheme="majorHAnsi" w:eastAsia="Calibri" w:hAnsiTheme="majorHAnsi" w:cs="Calibri"/>
          <w:i/>
          <w:sz w:val="22"/>
          <w:szCs w:val="22"/>
        </w:rPr>
        <w:t>V</w:t>
      </w:r>
      <w:r w:rsidRPr="000F72CE">
        <w:rPr>
          <w:rFonts w:asciiTheme="majorHAnsi" w:eastAsia="Calibri" w:hAnsiTheme="majorHAnsi" w:cs="Calibri"/>
          <w:i/>
          <w:spacing w:val="-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i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i/>
          <w:spacing w:val="-1"/>
          <w:sz w:val="22"/>
          <w:szCs w:val="22"/>
        </w:rPr>
        <w:t>un</w:t>
      </w:r>
      <w:r w:rsidRPr="000F72CE">
        <w:rPr>
          <w:rFonts w:asciiTheme="majorHAnsi" w:eastAsia="Calibri" w:hAnsiTheme="majorHAnsi" w:cs="Calibri"/>
          <w:i/>
          <w:sz w:val="22"/>
          <w:szCs w:val="22"/>
        </w:rPr>
        <w:t>tee</w:t>
      </w:r>
      <w:r w:rsidRPr="000F72CE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i/>
          <w:sz w:val="22"/>
          <w:szCs w:val="22"/>
        </w:rPr>
        <w:t>,</w:t>
      </w:r>
      <w:r w:rsidRPr="000F72CE">
        <w:rPr>
          <w:rFonts w:asciiTheme="majorHAnsi" w:eastAsia="Calibri" w:hAnsiTheme="majorHAnsi" w:cs="Calibri"/>
          <w:i/>
          <w:spacing w:val="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Wa</w:t>
      </w:r>
      <w:r w:rsidRPr="000F72CE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H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ou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se</w:t>
      </w:r>
      <w:r w:rsidRPr="000F72CE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Sou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Ki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tc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he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 xml:space="preserve">n      </w:t>
      </w:r>
      <w:r w:rsidRPr="000F72CE">
        <w:rPr>
          <w:rFonts w:asciiTheme="majorHAnsi" w:eastAsia="Calibri" w:hAnsiTheme="majorHAnsi" w:cs="Calibri"/>
          <w:b/>
          <w:spacing w:val="14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i/>
          <w:sz w:val="22"/>
          <w:szCs w:val="22"/>
        </w:rPr>
        <w:t>Tuto</w:t>
      </w:r>
      <w:r w:rsidRPr="000F72CE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i/>
          <w:sz w:val="22"/>
          <w:szCs w:val="22"/>
        </w:rPr>
        <w:t>,</w:t>
      </w:r>
      <w:r w:rsidRPr="000F72CE">
        <w:rPr>
          <w:rFonts w:asciiTheme="majorHAnsi" w:eastAsia="Calibri" w:hAnsiTheme="majorHAnsi" w:cs="Calibri"/>
          <w:i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ty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ro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gr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m</w:t>
      </w:r>
    </w:p>
    <w:p w14:paraId="7FDF0E05" w14:textId="77777777" w:rsidR="0030640D" w:rsidRPr="000F72CE" w:rsidRDefault="00290976">
      <w:pPr>
        <w:ind w:left="2139"/>
        <w:rPr>
          <w:rFonts w:asciiTheme="majorHAnsi" w:eastAsia="Calibri" w:hAnsiTheme="majorHAnsi" w:cs="Calibri"/>
          <w:sz w:val="22"/>
          <w:szCs w:val="22"/>
        </w:rPr>
      </w:pPr>
      <w:r w:rsidRPr="000F72CE">
        <w:rPr>
          <w:rFonts w:asciiTheme="majorHAnsi" w:eastAsia="Calibri" w:hAnsiTheme="majorHAnsi" w:cs="Calibri"/>
          <w:i/>
          <w:spacing w:val="1"/>
          <w:sz w:val="22"/>
          <w:szCs w:val="22"/>
        </w:rPr>
        <w:t>M</w:t>
      </w:r>
      <w:r w:rsidRPr="000F72CE">
        <w:rPr>
          <w:rFonts w:asciiTheme="majorHAnsi" w:eastAsia="Calibri" w:hAnsiTheme="majorHAnsi" w:cs="Calibri"/>
          <w:i/>
          <w:sz w:val="22"/>
          <w:szCs w:val="22"/>
        </w:rPr>
        <w:t>emb</w:t>
      </w:r>
      <w:r w:rsidRPr="000F72CE">
        <w:rPr>
          <w:rFonts w:asciiTheme="majorHAnsi" w:eastAsia="Calibri" w:hAnsiTheme="majorHAnsi" w:cs="Calibri"/>
          <w:i/>
          <w:spacing w:val="-2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i/>
          <w:sz w:val="22"/>
          <w:szCs w:val="22"/>
        </w:rPr>
        <w:t>,</w:t>
      </w:r>
      <w:r w:rsidRPr="000F72CE">
        <w:rPr>
          <w:rFonts w:asciiTheme="majorHAnsi" w:eastAsia="Calibri" w:hAnsiTheme="majorHAnsi" w:cs="Calibri"/>
          <w:i/>
          <w:spacing w:val="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uden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ts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0F72CE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h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Moun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 xml:space="preserve">n              </w:t>
      </w:r>
      <w:r w:rsidRPr="000F72CE">
        <w:rPr>
          <w:rFonts w:asciiTheme="majorHAnsi" w:eastAsia="Calibri" w:hAnsiTheme="majorHAnsi" w:cs="Calibri"/>
          <w:b/>
          <w:spacing w:val="10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i/>
          <w:sz w:val="22"/>
          <w:szCs w:val="22"/>
        </w:rPr>
        <w:t>V</w:t>
      </w:r>
      <w:r w:rsidRPr="000F72CE">
        <w:rPr>
          <w:rFonts w:asciiTheme="majorHAnsi" w:eastAsia="Calibri" w:hAnsiTheme="majorHAnsi" w:cs="Calibri"/>
          <w:i/>
          <w:spacing w:val="-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i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i/>
          <w:spacing w:val="-1"/>
          <w:sz w:val="22"/>
          <w:szCs w:val="22"/>
        </w:rPr>
        <w:t>un</w:t>
      </w:r>
      <w:r w:rsidRPr="000F72CE">
        <w:rPr>
          <w:rFonts w:asciiTheme="majorHAnsi" w:eastAsia="Calibri" w:hAnsiTheme="majorHAnsi" w:cs="Calibri"/>
          <w:i/>
          <w:sz w:val="22"/>
          <w:szCs w:val="22"/>
        </w:rPr>
        <w:t>tee</w:t>
      </w:r>
      <w:r w:rsidRPr="000F72CE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i/>
          <w:sz w:val="22"/>
          <w:szCs w:val="22"/>
        </w:rPr>
        <w:t>,</w:t>
      </w:r>
      <w:r w:rsidRPr="000F72CE">
        <w:rPr>
          <w:rFonts w:asciiTheme="majorHAnsi" w:eastAsia="Calibri" w:hAnsiTheme="majorHAnsi" w:cs="Calibri"/>
          <w:i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‘Fe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h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e Po</w:t>
      </w:r>
      <w:r w:rsidRPr="000F72CE">
        <w:rPr>
          <w:rFonts w:asciiTheme="majorHAnsi" w:eastAsia="Calibri" w:hAnsiTheme="majorHAnsi" w:cs="Calibri"/>
          <w:b/>
          <w:spacing w:val="-2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mp</w:t>
      </w:r>
      <w:r w:rsidRPr="000F72CE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ig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’</w:t>
      </w:r>
    </w:p>
    <w:p w14:paraId="2B29C83C" w14:textId="77777777" w:rsidR="0030640D" w:rsidRPr="000F72CE" w:rsidRDefault="0030640D">
      <w:pPr>
        <w:spacing w:before="10" w:line="260" w:lineRule="exact"/>
        <w:rPr>
          <w:rFonts w:asciiTheme="majorHAnsi" w:hAnsiTheme="majorHAnsi"/>
          <w:sz w:val="26"/>
          <w:szCs w:val="26"/>
        </w:rPr>
      </w:pPr>
    </w:p>
    <w:p w14:paraId="7CF3675B" w14:textId="77777777" w:rsidR="0030640D" w:rsidRPr="000F72CE" w:rsidRDefault="00290976">
      <w:pPr>
        <w:ind w:left="168"/>
        <w:rPr>
          <w:rFonts w:asciiTheme="majorHAnsi" w:eastAsia="Calibri" w:hAnsiTheme="majorHAnsi" w:cs="Calibri"/>
          <w:sz w:val="22"/>
          <w:szCs w:val="22"/>
        </w:rPr>
      </w:pPr>
      <w:r w:rsidRPr="000F72CE">
        <w:rPr>
          <w:rFonts w:asciiTheme="majorHAnsi" w:eastAsia="Calibri" w:hAnsiTheme="majorHAnsi" w:cs="Calibri"/>
          <w:b/>
          <w:sz w:val="22"/>
          <w:szCs w:val="22"/>
        </w:rPr>
        <w:t>Em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b/>
          <w:spacing w:val="-2"/>
          <w:sz w:val="22"/>
          <w:szCs w:val="22"/>
        </w:rPr>
        <w:t>y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me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 xml:space="preserve">               </w:t>
      </w:r>
      <w:r w:rsidRPr="000F72CE">
        <w:rPr>
          <w:rFonts w:asciiTheme="majorHAnsi" w:eastAsia="Calibri" w:hAnsiTheme="majorHAnsi" w:cs="Calibri"/>
          <w:b/>
          <w:spacing w:val="9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i/>
          <w:spacing w:val="1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i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i/>
          <w:sz w:val="22"/>
          <w:szCs w:val="22"/>
        </w:rPr>
        <w:t>y</w:t>
      </w:r>
      <w:r w:rsidRPr="000F72CE">
        <w:rPr>
          <w:rFonts w:asciiTheme="majorHAnsi" w:eastAsia="Calibri" w:hAnsiTheme="majorHAnsi" w:cs="Calibri"/>
          <w:i/>
          <w:spacing w:val="-1"/>
          <w:sz w:val="22"/>
          <w:szCs w:val="22"/>
        </w:rPr>
        <w:t>g</w:t>
      </w:r>
      <w:r w:rsidRPr="000F72CE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i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i/>
          <w:spacing w:val="-1"/>
          <w:sz w:val="22"/>
          <w:szCs w:val="22"/>
        </w:rPr>
        <w:t>un</w:t>
      </w:r>
      <w:r w:rsidRPr="000F72CE">
        <w:rPr>
          <w:rFonts w:asciiTheme="majorHAnsi" w:eastAsia="Calibri" w:hAnsiTheme="majorHAnsi" w:cs="Calibri"/>
          <w:i/>
          <w:sz w:val="22"/>
          <w:szCs w:val="22"/>
        </w:rPr>
        <w:t xml:space="preserve">d </w:t>
      </w:r>
      <w:r w:rsidRPr="000F72CE">
        <w:rPr>
          <w:rFonts w:asciiTheme="majorHAnsi" w:eastAsia="Calibri" w:hAnsiTheme="majorHAnsi" w:cs="Calibri"/>
          <w:i/>
          <w:spacing w:val="1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i/>
          <w:spacing w:val="-1"/>
          <w:sz w:val="22"/>
          <w:szCs w:val="22"/>
        </w:rPr>
        <w:t>up</w:t>
      </w:r>
      <w:r w:rsidRPr="000F72CE">
        <w:rPr>
          <w:rFonts w:asciiTheme="majorHAnsi" w:eastAsia="Calibri" w:hAnsiTheme="majorHAnsi" w:cs="Calibri"/>
          <w:i/>
          <w:spacing w:val="-2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i/>
          <w:sz w:val="22"/>
          <w:szCs w:val="22"/>
        </w:rPr>
        <w:t>vis</w:t>
      </w:r>
      <w:r w:rsidRPr="000F72CE">
        <w:rPr>
          <w:rFonts w:asciiTheme="majorHAnsi" w:eastAsia="Calibri" w:hAnsiTheme="majorHAnsi" w:cs="Calibri"/>
          <w:i/>
          <w:spacing w:val="-3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i/>
          <w:spacing w:val="2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oche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ster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pacing w:val="-2"/>
          <w:sz w:val="22"/>
          <w:szCs w:val="22"/>
        </w:rPr>
        <w:t>D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v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o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f Pu</w:t>
      </w:r>
      <w:r w:rsidRPr="000F72CE">
        <w:rPr>
          <w:rFonts w:asciiTheme="majorHAnsi" w:eastAsia="Calibri" w:hAnsiTheme="majorHAnsi" w:cs="Calibri"/>
          <w:b/>
          <w:spacing w:val="-2"/>
          <w:sz w:val="22"/>
          <w:szCs w:val="22"/>
        </w:rPr>
        <w:t>b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0F72CE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b/>
          <w:spacing w:val="-2"/>
          <w:sz w:val="22"/>
          <w:szCs w:val="22"/>
        </w:rPr>
        <w:t>P</w:t>
      </w:r>
      <w:r w:rsidRPr="000F72CE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0F72CE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b/>
          <w:sz w:val="22"/>
          <w:szCs w:val="22"/>
        </w:rPr>
        <w:t>k</w:t>
      </w:r>
      <w:r w:rsidRPr="000F72CE">
        <w:rPr>
          <w:rFonts w:asciiTheme="majorHAnsi" w:eastAsia="Calibri" w:hAnsiTheme="majorHAnsi" w:cs="Calibri"/>
          <w:b/>
          <w:spacing w:val="2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sz w:val="22"/>
          <w:szCs w:val="22"/>
        </w:rPr>
        <w:t>;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R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0F72CE">
        <w:rPr>
          <w:rFonts w:asciiTheme="majorHAnsi" w:eastAsia="Calibri" w:hAnsiTheme="majorHAnsi" w:cs="Calibri"/>
          <w:sz w:val="22"/>
          <w:szCs w:val="22"/>
        </w:rPr>
        <w:t>c</w:t>
      </w:r>
      <w:r w:rsidRPr="000F72CE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0F72CE">
        <w:rPr>
          <w:rFonts w:asciiTheme="majorHAnsi" w:eastAsia="Calibri" w:hAnsiTheme="majorHAnsi" w:cs="Calibri"/>
          <w:sz w:val="22"/>
          <w:szCs w:val="22"/>
        </w:rPr>
        <w:t>es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0F72CE">
        <w:rPr>
          <w:rFonts w:asciiTheme="majorHAnsi" w:eastAsia="Calibri" w:hAnsiTheme="majorHAnsi" w:cs="Calibri"/>
          <w:sz w:val="22"/>
          <w:szCs w:val="22"/>
        </w:rPr>
        <w:t xml:space="preserve">r, 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0F72CE">
        <w:rPr>
          <w:rFonts w:asciiTheme="majorHAnsi" w:eastAsia="Calibri" w:hAnsiTheme="majorHAnsi" w:cs="Calibri"/>
          <w:sz w:val="22"/>
          <w:szCs w:val="22"/>
        </w:rPr>
        <w:t>Y</w:t>
      </w:r>
      <w:r w:rsidRPr="000F72CE">
        <w:rPr>
          <w:rFonts w:asciiTheme="majorHAnsi" w:eastAsia="Calibri" w:hAnsiTheme="majorHAnsi" w:cs="Calibri"/>
          <w:spacing w:val="49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z w:val="22"/>
          <w:szCs w:val="22"/>
        </w:rPr>
        <w:t>S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>umm</w:t>
      </w:r>
      <w:r w:rsidRPr="000F72CE">
        <w:rPr>
          <w:rFonts w:asciiTheme="majorHAnsi" w:eastAsia="Calibri" w:hAnsiTheme="majorHAnsi" w:cs="Calibri"/>
          <w:sz w:val="22"/>
          <w:szCs w:val="22"/>
        </w:rPr>
        <w:t>ers,</w:t>
      </w:r>
      <w:r w:rsidRPr="000F72CE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20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X</w:t>
      </w:r>
      <w:r w:rsidRPr="000F72CE">
        <w:rPr>
          <w:rFonts w:asciiTheme="majorHAnsi" w:eastAsia="Calibri" w:hAnsiTheme="majorHAnsi" w:cs="Calibri"/>
          <w:sz w:val="22"/>
          <w:szCs w:val="22"/>
        </w:rPr>
        <w:t>X-</w:t>
      </w:r>
      <w:r w:rsidRPr="000F72CE">
        <w:rPr>
          <w:rFonts w:asciiTheme="majorHAnsi" w:eastAsia="Calibri" w:hAnsiTheme="majorHAnsi" w:cs="Calibri"/>
          <w:spacing w:val="1"/>
          <w:sz w:val="22"/>
          <w:szCs w:val="22"/>
        </w:rPr>
        <w:t>20</w:t>
      </w:r>
      <w:r w:rsidRPr="000F72CE">
        <w:rPr>
          <w:rFonts w:asciiTheme="majorHAnsi" w:eastAsia="Calibri" w:hAnsiTheme="majorHAnsi" w:cs="Calibri"/>
          <w:spacing w:val="-2"/>
          <w:sz w:val="22"/>
          <w:szCs w:val="22"/>
        </w:rPr>
        <w:t>X</w:t>
      </w:r>
      <w:r w:rsidRPr="000F72CE">
        <w:rPr>
          <w:rFonts w:asciiTheme="majorHAnsi" w:eastAsia="Calibri" w:hAnsiTheme="majorHAnsi" w:cs="Calibri"/>
          <w:sz w:val="22"/>
          <w:szCs w:val="22"/>
        </w:rPr>
        <w:t>X</w:t>
      </w:r>
    </w:p>
    <w:p w14:paraId="20D10BCA" w14:textId="77777777" w:rsidR="0030640D" w:rsidRPr="000F72CE" w:rsidRDefault="00290976">
      <w:pPr>
        <w:spacing w:line="240" w:lineRule="exact"/>
        <w:ind w:left="2504"/>
        <w:rPr>
          <w:rFonts w:asciiTheme="majorHAnsi" w:eastAsia="Calibri" w:hAnsiTheme="majorHAnsi" w:cs="Calibri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eastAsia="Calibri" w:hAnsiTheme="majorHAnsi" w:cs="Calibri"/>
        </w:rPr>
        <w:t>S</w:t>
      </w:r>
      <w:r w:rsidRPr="000F72CE">
        <w:rPr>
          <w:rFonts w:asciiTheme="majorHAnsi" w:eastAsia="Calibri" w:hAnsiTheme="majorHAnsi" w:cs="Calibri"/>
          <w:spacing w:val="1"/>
        </w:rPr>
        <w:t>up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r</w:t>
      </w:r>
      <w:r w:rsidRPr="000F72CE">
        <w:rPr>
          <w:rFonts w:asciiTheme="majorHAnsi" w:eastAsia="Calibri" w:hAnsiTheme="majorHAnsi" w:cs="Calibri"/>
          <w:spacing w:val="-1"/>
        </w:rPr>
        <w:t>v</w:t>
      </w:r>
      <w:r w:rsidRPr="000F72CE">
        <w:rPr>
          <w:rFonts w:asciiTheme="majorHAnsi" w:eastAsia="Calibri" w:hAnsiTheme="majorHAnsi" w:cs="Calibri"/>
          <w:spacing w:val="2"/>
        </w:rPr>
        <w:t>i</w:t>
      </w:r>
      <w:r w:rsidRPr="000F72CE">
        <w:rPr>
          <w:rFonts w:asciiTheme="majorHAnsi" w:eastAsia="Calibri" w:hAnsiTheme="majorHAnsi" w:cs="Calibri"/>
          <w:spacing w:val="-1"/>
        </w:rPr>
        <w:t>se</w:t>
      </w:r>
      <w:r w:rsidRPr="000F72CE">
        <w:rPr>
          <w:rFonts w:asciiTheme="majorHAnsi" w:eastAsia="Calibri" w:hAnsiTheme="majorHAnsi" w:cs="Calibri"/>
        </w:rPr>
        <w:t>d</w:t>
      </w:r>
      <w:r w:rsidRPr="000F72CE">
        <w:rPr>
          <w:rFonts w:asciiTheme="majorHAnsi" w:eastAsia="Calibri" w:hAnsiTheme="majorHAnsi" w:cs="Calibri"/>
          <w:spacing w:val="-7"/>
        </w:rPr>
        <w:t xml:space="preserve"> </w:t>
      </w:r>
      <w:r w:rsidRPr="000F72CE">
        <w:rPr>
          <w:rFonts w:asciiTheme="majorHAnsi" w:eastAsia="Calibri" w:hAnsiTheme="majorHAnsi" w:cs="Calibri"/>
          <w:spacing w:val="1"/>
        </w:rPr>
        <w:t>p</w:t>
      </w:r>
      <w:r w:rsidRPr="000F72CE">
        <w:rPr>
          <w:rFonts w:asciiTheme="majorHAnsi" w:eastAsia="Calibri" w:hAnsiTheme="majorHAnsi" w:cs="Calibri"/>
        </w:rPr>
        <w:t>la</w:t>
      </w:r>
      <w:r w:rsidRPr="000F72CE">
        <w:rPr>
          <w:rFonts w:asciiTheme="majorHAnsi" w:eastAsia="Calibri" w:hAnsiTheme="majorHAnsi" w:cs="Calibri"/>
          <w:spacing w:val="1"/>
        </w:rPr>
        <w:t>y</w:t>
      </w:r>
      <w:r w:rsidRPr="000F72CE">
        <w:rPr>
          <w:rFonts w:asciiTheme="majorHAnsi" w:eastAsia="Calibri" w:hAnsiTheme="majorHAnsi" w:cs="Calibri"/>
        </w:rPr>
        <w:t>gro</w:t>
      </w:r>
      <w:r w:rsidRPr="000F72CE">
        <w:rPr>
          <w:rFonts w:asciiTheme="majorHAnsi" w:eastAsia="Calibri" w:hAnsiTheme="majorHAnsi" w:cs="Calibri"/>
          <w:spacing w:val="1"/>
        </w:rPr>
        <w:t>un</w:t>
      </w:r>
      <w:r w:rsidRPr="000F72CE">
        <w:rPr>
          <w:rFonts w:asciiTheme="majorHAnsi" w:eastAsia="Calibri" w:hAnsiTheme="majorHAnsi" w:cs="Calibri"/>
        </w:rPr>
        <w:t>d</w:t>
      </w:r>
      <w:r w:rsidRPr="000F72CE">
        <w:rPr>
          <w:rFonts w:asciiTheme="majorHAnsi" w:eastAsia="Calibri" w:hAnsiTheme="majorHAnsi" w:cs="Calibri"/>
          <w:spacing w:val="-8"/>
        </w:rPr>
        <w:t xml:space="preserve"> </w:t>
      </w:r>
      <w:r w:rsidRPr="000F72CE">
        <w:rPr>
          <w:rFonts w:asciiTheme="majorHAnsi" w:eastAsia="Calibri" w:hAnsiTheme="majorHAnsi" w:cs="Calibri"/>
          <w:spacing w:val="1"/>
        </w:rPr>
        <w:t>an</w:t>
      </w:r>
      <w:r w:rsidRPr="000F72CE">
        <w:rPr>
          <w:rFonts w:asciiTheme="majorHAnsi" w:eastAsia="Calibri" w:hAnsiTheme="majorHAnsi" w:cs="Calibri"/>
        </w:rPr>
        <w:t>d</w:t>
      </w:r>
      <w:r w:rsidRPr="000F72CE">
        <w:rPr>
          <w:rFonts w:asciiTheme="majorHAnsi" w:eastAsia="Calibri" w:hAnsiTheme="majorHAnsi" w:cs="Calibri"/>
          <w:spacing w:val="-2"/>
        </w:rPr>
        <w:t xml:space="preserve"> </w:t>
      </w:r>
      <w:r w:rsidRPr="000F72CE">
        <w:rPr>
          <w:rFonts w:asciiTheme="majorHAnsi" w:eastAsia="Calibri" w:hAnsiTheme="majorHAnsi" w:cs="Calibri"/>
          <w:spacing w:val="1"/>
        </w:rPr>
        <w:t>a</w:t>
      </w:r>
      <w:r w:rsidRPr="000F72CE">
        <w:rPr>
          <w:rFonts w:asciiTheme="majorHAnsi" w:eastAsia="Calibri" w:hAnsiTheme="majorHAnsi" w:cs="Calibri"/>
          <w:spacing w:val="-3"/>
        </w:rPr>
        <w:t>c</w:t>
      </w:r>
      <w:r w:rsidRPr="000F72CE">
        <w:rPr>
          <w:rFonts w:asciiTheme="majorHAnsi" w:eastAsia="Calibri" w:hAnsiTheme="majorHAnsi" w:cs="Calibri"/>
        </w:rPr>
        <w:t>ti</w:t>
      </w:r>
      <w:r w:rsidRPr="000F72CE">
        <w:rPr>
          <w:rFonts w:asciiTheme="majorHAnsi" w:eastAsia="Calibri" w:hAnsiTheme="majorHAnsi" w:cs="Calibri"/>
          <w:spacing w:val="-2"/>
        </w:rPr>
        <w:t>v</w:t>
      </w:r>
      <w:r w:rsidRPr="000F72CE">
        <w:rPr>
          <w:rFonts w:asciiTheme="majorHAnsi" w:eastAsia="Calibri" w:hAnsiTheme="majorHAnsi" w:cs="Calibri"/>
          <w:spacing w:val="2"/>
        </w:rPr>
        <w:t>i</w:t>
      </w:r>
      <w:r w:rsidRPr="000F72CE">
        <w:rPr>
          <w:rFonts w:asciiTheme="majorHAnsi" w:eastAsia="Calibri" w:hAnsiTheme="majorHAnsi" w:cs="Calibri"/>
        </w:rPr>
        <w:t>ti</w:t>
      </w:r>
      <w:r w:rsidRPr="000F72CE">
        <w:rPr>
          <w:rFonts w:asciiTheme="majorHAnsi" w:eastAsia="Calibri" w:hAnsiTheme="majorHAnsi" w:cs="Calibri"/>
          <w:spacing w:val="1"/>
        </w:rPr>
        <w:t>e</w:t>
      </w:r>
      <w:r w:rsidRPr="000F72CE">
        <w:rPr>
          <w:rFonts w:asciiTheme="majorHAnsi" w:eastAsia="Calibri" w:hAnsiTheme="majorHAnsi" w:cs="Calibri"/>
        </w:rPr>
        <w:t>s</w:t>
      </w:r>
      <w:r w:rsidRPr="000F72CE">
        <w:rPr>
          <w:rFonts w:asciiTheme="majorHAnsi" w:eastAsia="Calibri" w:hAnsiTheme="majorHAnsi" w:cs="Calibri"/>
          <w:spacing w:val="-8"/>
        </w:rPr>
        <w:t xml:space="preserve"> </w:t>
      </w:r>
      <w:r w:rsidRPr="000F72CE">
        <w:rPr>
          <w:rFonts w:asciiTheme="majorHAnsi" w:eastAsia="Calibri" w:hAnsiTheme="majorHAnsi" w:cs="Calibri"/>
        </w:rPr>
        <w:t>for</w:t>
      </w:r>
      <w:r w:rsidRPr="000F72CE">
        <w:rPr>
          <w:rFonts w:asciiTheme="majorHAnsi" w:eastAsia="Calibri" w:hAnsiTheme="majorHAnsi" w:cs="Calibri"/>
          <w:spacing w:val="-1"/>
        </w:rPr>
        <w:t xml:space="preserve"> </w:t>
      </w:r>
      <w:r w:rsidRPr="000F72CE">
        <w:rPr>
          <w:rFonts w:asciiTheme="majorHAnsi" w:eastAsia="Calibri" w:hAnsiTheme="majorHAnsi" w:cs="Calibri"/>
        </w:rPr>
        <w:t>c</w:t>
      </w:r>
      <w:r w:rsidRPr="000F72CE">
        <w:rPr>
          <w:rFonts w:asciiTheme="majorHAnsi" w:eastAsia="Calibri" w:hAnsiTheme="majorHAnsi" w:cs="Calibri"/>
          <w:spacing w:val="1"/>
        </w:rPr>
        <w:t>h</w:t>
      </w:r>
      <w:r w:rsidRPr="000F72CE">
        <w:rPr>
          <w:rFonts w:asciiTheme="majorHAnsi" w:eastAsia="Calibri" w:hAnsiTheme="majorHAnsi" w:cs="Calibri"/>
        </w:rPr>
        <w:t>ildr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n</w:t>
      </w:r>
      <w:r w:rsidRPr="000F72CE">
        <w:rPr>
          <w:rFonts w:asciiTheme="majorHAnsi" w:eastAsia="Calibri" w:hAnsiTheme="majorHAnsi" w:cs="Calibri"/>
          <w:spacing w:val="-6"/>
        </w:rPr>
        <w:t xml:space="preserve"> </w:t>
      </w:r>
      <w:r w:rsidRPr="000F72CE">
        <w:rPr>
          <w:rFonts w:asciiTheme="majorHAnsi" w:eastAsia="Calibri" w:hAnsiTheme="majorHAnsi" w:cs="Calibri"/>
          <w:spacing w:val="7"/>
        </w:rPr>
        <w:t>K</w:t>
      </w:r>
      <w:r w:rsidRPr="000F72CE">
        <w:rPr>
          <w:rFonts w:asciiTheme="majorHAnsi" w:eastAsia="Calibri" w:hAnsiTheme="majorHAnsi" w:cs="Calibri"/>
          <w:spacing w:val="1"/>
        </w:rPr>
        <w:t>-</w:t>
      </w:r>
      <w:r w:rsidRPr="000F72CE">
        <w:rPr>
          <w:rFonts w:asciiTheme="majorHAnsi" w:eastAsia="Calibri" w:hAnsiTheme="majorHAnsi" w:cs="Calibri"/>
        </w:rPr>
        <w:t>6</w:t>
      </w:r>
    </w:p>
    <w:p w14:paraId="0EBE166F" w14:textId="77777777" w:rsidR="0030640D" w:rsidRPr="000F72CE" w:rsidRDefault="00290976">
      <w:pPr>
        <w:spacing w:line="240" w:lineRule="exact"/>
        <w:ind w:left="2504"/>
        <w:rPr>
          <w:rFonts w:asciiTheme="majorHAnsi" w:eastAsia="Calibri" w:hAnsiTheme="majorHAnsi" w:cs="Calibri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eastAsia="Calibri" w:hAnsiTheme="majorHAnsi" w:cs="Calibri"/>
        </w:rPr>
        <w:t>Pla</w:t>
      </w:r>
      <w:r w:rsidRPr="000F72CE">
        <w:rPr>
          <w:rFonts w:asciiTheme="majorHAnsi" w:eastAsia="Calibri" w:hAnsiTheme="majorHAnsi" w:cs="Calibri"/>
          <w:spacing w:val="1"/>
        </w:rPr>
        <w:t>nn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d</w:t>
      </w:r>
      <w:r w:rsidRPr="000F72CE">
        <w:rPr>
          <w:rFonts w:asciiTheme="majorHAnsi" w:eastAsia="Calibri" w:hAnsiTheme="majorHAnsi" w:cs="Calibri"/>
          <w:spacing w:val="-6"/>
        </w:rPr>
        <w:t xml:space="preserve"> </w:t>
      </w:r>
      <w:r w:rsidRPr="000F72CE">
        <w:rPr>
          <w:rFonts w:asciiTheme="majorHAnsi" w:eastAsia="Calibri" w:hAnsiTheme="majorHAnsi" w:cs="Calibri"/>
          <w:spacing w:val="1"/>
        </w:rPr>
        <w:t>d</w:t>
      </w:r>
      <w:r w:rsidRPr="000F72CE">
        <w:rPr>
          <w:rFonts w:asciiTheme="majorHAnsi" w:eastAsia="Calibri" w:hAnsiTheme="majorHAnsi" w:cs="Calibri"/>
        </w:rPr>
        <w:t>aily</w:t>
      </w:r>
      <w:r w:rsidRPr="000F72CE">
        <w:rPr>
          <w:rFonts w:asciiTheme="majorHAnsi" w:eastAsia="Calibri" w:hAnsiTheme="majorHAnsi" w:cs="Calibri"/>
          <w:spacing w:val="-3"/>
        </w:rPr>
        <w:t xml:space="preserve"> </w:t>
      </w:r>
      <w:r w:rsidRPr="000F72CE">
        <w:rPr>
          <w:rFonts w:asciiTheme="majorHAnsi" w:eastAsia="Calibri" w:hAnsiTheme="majorHAnsi" w:cs="Calibri"/>
          <w:spacing w:val="1"/>
        </w:rPr>
        <w:t>a</w:t>
      </w:r>
      <w:r w:rsidRPr="000F72CE">
        <w:rPr>
          <w:rFonts w:asciiTheme="majorHAnsi" w:eastAsia="Calibri" w:hAnsiTheme="majorHAnsi" w:cs="Calibri"/>
        </w:rPr>
        <w:t>ct</w:t>
      </w:r>
      <w:r w:rsidRPr="000F72CE">
        <w:rPr>
          <w:rFonts w:asciiTheme="majorHAnsi" w:eastAsia="Calibri" w:hAnsiTheme="majorHAnsi" w:cs="Calibri"/>
          <w:spacing w:val="-1"/>
        </w:rPr>
        <w:t>iv</w:t>
      </w:r>
      <w:r w:rsidRPr="000F72CE">
        <w:rPr>
          <w:rFonts w:asciiTheme="majorHAnsi" w:eastAsia="Calibri" w:hAnsiTheme="majorHAnsi" w:cs="Calibri"/>
        </w:rPr>
        <w:t>it</w:t>
      </w:r>
      <w:r w:rsidRPr="000F72CE">
        <w:rPr>
          <w:rFonts w:asciiTheme="majorHAnsi" w:eastAsia="Calibri" w:hAnsiTheme="majorHAnsi" w:cs="Calibri"/>
          <w:spacing w:val="1"/>
        </w:rPr>
        <w:t>i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s</w:t>
      </w:r>
      <w:r w:rsidRPr="000F72CE">
        <w:rPr>
          <w:rFonts w:asciiTheme="majorHAnsi" w:eastAsia="Calibri" w:hAnsiTheme="majorHAnsi" w:cs="Calibri"/>
          <w:spacing w:val="-10"/>
        </w:rPr>
        <w:t xml:space="preserve"> </w:t>
      </w:r>
      <w:r w:rsidRPr="000F72CE">
        <w:rPr>
          <w:rFonts w:asciiTheme="majorHAnsi" w:eastAsia="Calibri" w:hAnsiTheme="majorHAnsi" w:cs="Calibri"/>
        </w:rPr>
        <w:t>for</w:t>
      </w:r>
      <w:r w:rsidRPr="000F72CE">
        <w:rPr>
          <w:rFonts w:asciiTheme="majorHAnsi" w:eastAsia="Calibri" w:hAnsiTheme="majorHAnsi" w:cs="Calibri"/>
          <w:spacing w:val="-1"/>
        </w:rPr>
        <w:t xml:space="preserve"> </w:t>
      </w:r>
      <w:r w:rsidRPr="000F72CE">
        <w:rPr>
          <w:rFonts w:asciiTheme="majorHAnsi" w:eastAsia="Calibri" w:hAnsiTheme="majorHAnsi" w:cs="Calibri"/>
        </w:rPr>
        <w:t>c</w:t>
      </w:r>
      <w:r w:rsidRPr="000F72CE">
        <w:rPr>
          <w:rFonts w:asciiTheme="majorHAnsi" w:eastAsia="Calibri" w:hAnsiTheme="majorHAnsi" w:cs="Calibri"/>
          <w:spacing w:val="1"/>
        </w:rPr>
        <w:t>h</w:t>
      </w:r>
      <w:r w:rsidRPr="000F72CE">
        <w:rPr>
          <w:rFonts w:asciiTheme="majorHAnsi" w:eastAsia="Calibri" w:hAnsiTheme="majorHAnsi" w:cs="Calibri"/>
          <w:spacing w:val="2"/>
        </w:rPr>
        <w:t>i</w:t>
      </w:r>
      <w:r w:rsidRPr="000F72CE">
        <w:rPr>
          <w:rFonts w:asciiTheme="majorHAnsi" w:eastAsia="Calibri" w:hAnsiTheme="majorHAnsi" w:cs="Calibri"/>
        </w:rPr>
        <w:t>l</w:t>
      </w:r>
      <w:r w:rsidRPr="000F72CE">
        <w:rPr>
          <w:rFonts w:asciiTheme="majorHAnsi" w:eastAsia="Calibri" w:hAnsiTheme="majorHAnsi" w:cs="Calibri"/>
          <w:spacing w:val="1"/>
        </w:rPr>
        <w:t>d</w:t>
      </w:r>
      <w:r w:rsidRPr="000F72CE">
        <w:rPr>
          <w:rFonts w:asciiTheme="majorHAnsi" w:eastAsia="Calibri" w:hAnsiTheme="majorHAnsi" w:cs="Calibri"/>
        </w:rPr>
        <w:t>r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n</w:t>
      </w:r>
    </w:p>
    <w:p w14:paraId="2D6F4FD5" w14:textId="77777777" w:rsidR="0030640D" w:rsidRPr="000F72CE" w:rsidRDefault="00290976">
      <w:pPr>
        <w:spacing w:before="2"/>
        <w:ind w:left="2504"/>
        <w:rPr>
          <w:rFonts w:asciiTheme="majorHAnsi" w:eastAsia="Calibri" w:hAnsiTheme="majorHAnsi" w:cs="Calibri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eastAsia="Calibri" w:hAnsiTheme="majorHAnsi" w:cs="Calibri"/>
          <w:spacing w:val="1"/>
        </w:rPr>
        <w:t>En</w:t>
      </w:r>
      <w:r w:rsidRPr="000F72CE">
        <w:rPr>
          <w:rFonts w:asciiTheme="majorHAnsi" w:eastAsia="Calibri" w:hAnsiTheme="majorHAnsi" w:cs="Calibri"/>
          <w:spacing w:val="-1"/>
        </w:rPr>
        <w:t>s</w:t>
      </w:r>
      <w:r w:rsidRPr="000F72CE">
        <w:rPr>
          <w:rFonts w:asciiTheme="majorHAnsi" w:eastAsia="Calibri" w:hAnsiTheme="majorHAnsi" w:cs="Calibri"/>
          <w:spacing w:val="1"/>
        </w:rPr>
        <w:t>u</w:t>
      </w:r>
      <w:r w:rsidRPr="000F72CE">
        <w:rPr>
          <w:rFonts w:asciiTheme="majorHAnsi" w:eastAsia="Calibri" w:hAnsiTheme="majorHAnsi" w:cs="Calibri"/>
        </w:rPr>
        <w:t>r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d</w:t>
      </w:r>
      <w:r w:rsidRPr="000F72CE">
        <w:rPr>
          <w:rFonts w:asciiTheme="majorHAnsi" w:eastAsia="Calibri" w:hAnsiTheme="majorHAnsi" w:cs="Calibri"/>
          <w:spacing w:val="-6"/>
        </w:rPr>
        <w:t xml:space="preserve"> </w:t>
      </w:r>
      <w:r w:rsidRPr="000F72CE">
        <w:rPr>
          <w:rFonts w:asciiTheme="majorHAnsi" w:eastAsia="Calibri" w:hAnsiTheme="majorHAnsi" w:cs="Calibri"/>
        </w:rPr>
        <w:t>c</w:t>
      </w:r>
      <w:r w:rsidRPr="000F72CE">
        <w:rPr>
          <w:rFonts w:asciiTheme="majorHAnsi" w:eastAsia="Calibri" w:hAnsiTheme="majorHAnsi" w:cs="Calibri"/>
          <w:spacing w:val="1"/>
        </w:rPr>
        <w:t>o</w:t>
      </w:r>
      <w:r w:rsidRPr="000F72CE">
        <w:rPr>
          <w:rFonts w:asciiTheme="majorHAnsi" w:eastAsia="Calibri" w:hAnsiTheme="majorHAnsi" w:cs="Calibri"/>
        </w:rPr>
        <w:t>o</w:t>
      </w:r>
      <w:r w:rsidRPr="000F72CE">
        <w:rPr>
          <w:rFonts w:asciiTheme="majorHAnsi" w:eastAsia="Calibri" w:hAnsiTheme="majorHAnsi" w:cs="Calibri"/>
          <w:spacing w:val="1"/>
        </w:rPr>
        <w:t>p</w:t>
      </w:r>
      <w:r w:rsidRPr="000F72CE">
        <w:rPr>
          <w:rFonts w:asciiTheme="majorHAnsi" w:eastAsia="Calibri" w:hAnsiTheme="majorHAnsi" w:cs="Calibri"/>
          <w:spacing w:val="-1"/>
        </w:rPr>
        <w:t>e</w:t>
      </w:r>
      <w:r w:rsidRPr="000F72CE">
        <w:rPr>
          <w:rFonts w:asciiTheme="majorHAnsi" w:eastAsia="Calibri" w:hAnsiTheme="majorHAnsi" w:cs="Calibri"/>
        </w:rPr>
        <w:t>rative</w:t>
      </w:r>
      <w:r w:rsidRPr="000F72CE">
        <w:rPr>
          <w:rFonts w:asciiTheme="majorHAnsi" w:eastAsia="Calibri" w:hAnsiTheme="majorHAnsi" w:cs="Calibri"/>
          <w:spacing w:val="-11"/>
        </w:rPr>
        <w:t xml:space="preserve"> </w:t>
      </w:r>
      <w:r w:rsidRPr="000F72CE">
        <w:rPr>
          <w:rFonts w:asciiTheme="majorHAnsi" w:eastAsia="Calibri" w:hAnsiTheme="majorHAnsi" w:cs="Calibri"/>
          <w:spacing w:val="1"/>
        </w:rPr>
        <w:t>an</w:t>
      </w:r>
      <w:r w:rsidRPr="000F72CE">
        <w:rPr>
          <w:rFonts w:asciiTheme="majorHAnsi" w:eastAsia="Calibri" w:hAnsiTheme="majorHAnsi" w:cs="Calibri"/>
        </w:rPr>
        <w:t>d</w:t>
      </w:r>
      <w:r w:rsidRPr="000F72CE">
        <w:rPr>
          <w:rFonts w:asciiTheme="majorHAnsi" w:eastAsia="Calibri" w:hAnsiTheme="majorHAnsi" w:cs="Calibri"/>
          <w:spacing w:val="-2"/>
        </w:rPr>
        <w:t xml:space="preserve"> </w:t>
      </w:r>
      <w:r w:rsidRPr="000F72CE">
        <w:rPr>
          <w:rFonts w:asciiTheme="majorHAnsi" w:eastAsia="Calibri" w:hAnsiTheme="majorHAnsi" w:cs="Calibri"/>
        </w:rPr>
        <w:t>c</w:t>
      </w:r>
      <w:r w:rsidRPr="000F72CE">
        <w:rPr>
          <w:rFonts w:asciiTheme="majorHAnsi" w:eastAsia="Calibri" w:hAnsiTheme="majorHAnsi" w:cs="Calibri"/>
          <w:spacing w:val="1"/>
        </w:rPr>
        <w:t>ons</w:t>
      </w:r>
      <w:r w:rsidRPr="000F72CE">
        <w:rPr>
          <w:rFonts w:asciiTheme="majorHAnsi" w:eastAsia="Calibri" w:hAnsiTheme="majorHAnsi" w:cs="Calibri"/>
        </w:rPr>
        <w:t>tr</w:t>
      </w:r>
      <w:r w:rsidRPr="000F72CE">
        <w:rPr>
          <w:rFonts w:asciiTheme="majorHAnsi" w:eastAsia="Calibri" w:hAnsiTheme="majorHAnsi" w:cs="Calibri"/>
          <w:spacing w:val="1"/>
        </w:rPr>
        <w:t>u</w:t>
      </w:r>
      <w:r w:rsidRPr="000F72CE">
        <w:rPr>
          <w:rFonts w:asciiTheme="majorHAnsi" w:eastAsia="Calibri" w:hAnsiTheme="majorHAnsi" w:cs="Calibri"/>
        </w:rPr>
        <w:t>ct</w:t>
      </w:r>
      <w:r w:rsidRPr="000F72CE">
        <w:rPr>
          <w:rFonts w:asciiTheme="majorHAnsi" w:eastAsia="Calibri" w:hAnsiTheme="majorHAnsi" w:cs="Calibri"/>
          <w:spacing w:val="-1"/>
        </w:rPr>
        <w:t>i</w:t>
      </w:r>
      <w:r w:rsidRPr="000F72CE">
        <w:rPr>
          <w:rFonts w:asciiTheme="majorHAnsi" w:eastAsia="Calibri" w:hAnsiTheme="majorHAnsi" w:cs="Calibri"/>
          <w:spacing w:val="1"/>
        </w:rPr>
        <w:t>v</w:t>
      </w:r>
      <w:r w:rsidRPr="000F72CE">
        <w:rPr>
          <w:rFonts w:asciiTheme="majorHAnsi" w:eastAsia="Calibri" w:hAnsiTheme="majorHAnsi" w:cs="Calibri"/>
        </w:rPr>
        <w:t>e</w:t>
      </w:r>
      <w:r w:rsidRPr="000F72CE">
        <w:rPr>
          <w:rFonts w:asciiTheme="majorHAnsi" w:eastAsia="Calibri" w:hAnsiTheme="majorHAnsi" w:cs="Calibri"/>
          <w:spacing w:val="-11"/>
        </w:rPr>
        <w:t xml:space="preserve"> </w:t>
      </w:r>
      <w:r w:rsidRPr="000F72CE">
        <w:rPr>
          <w:rFonts w:asciiTheme="majorHAnsi" w:eastAsia="Calibri" w:hAnsiTheme="majorHAnsi" w:cs="Calibri"/>
        </w:rPr>
        <w:t>i</w:t>
      </w:r>
      <w:r w:rsidRPr="000F72CE">
        <w:rPr>
          <w:rFonts w:asciiTheme="majorHAnsi" w:eastAsia="Calibri" w:hAnsiTheme="majorHAnsi" w:cs="Calibri"/>
          <w:spacing w:val="1"/>
        </w:rPr>
        <w:t>n</w:t>
      </w:r>
      <w:r w:rsidRPr="000F72CE">
        <w:rPr>
          <w:rFonts w:asciiTheme="majorHAnsi" w:eastAsia="Calibri" w:hAnsiTheme="majorHAnsi" w:cs="Calibri"/>
        </w:rPr>
        <w:t>teractio</w:t>
      </w:r>
      <w:r w:rsidRPr="000F72CE">
        <w:rPr>
          <w:rFonts w:asciiTheme="majorHAnsi" w:eastAsia="Calibri" w:hAnsiTheme="majorHAnsi" w:cs="Calibri"/>
          <w:spacing w:val="3"/>
        </w:rPr>
        <w:t>n</w:t>
      </w:r>
      <w:r w:rsidRPr="000F72CE">
        <w:rPr>
          <w:rFonts w:asciiTheme="majorHAnsi" w:eastAsia="Calibri" w:hAnsiTheme="majorHAnsi" w:cs="Calibri"/>
        </w:rPr>
        <w:t>s</w:t>
      </w:r>
    </w:p>
    <w:p w14:paraId="22565800" w14:textId="77777777" w:rsidR="0030640D" w:rsidRPr="000F72CE" w:rsidRDefault="0030640D">
      <w:pPr>
        <w:spacing w:before="17" w:line="200" w:lineRule="exact"/>
        <w:rPr>
          <w:rFonts w:asciiTheme="majorHAnsi" w:hAnsiTheme="majorHAnsi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5"/>
        <w:gridCol w:w="5246"/>
        <w:gridCol w:w="3670"/>
      </w:tblGrid>
      <w:tr w:rsidR="0030640D" w:rsidRPr="000F72CE" w14:paraId="34213BC0" w14:textId="77777777">
        <w:trPr>
          <w:trHeight w:hRule="exact" w:val="345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657AC5A0" w14:textId="77777777" w:rsidR="0030640D" w:rsidRPr="000F72CE" w:rsidRDefault="00290976">
            <w:pPr>
              <w:spacing w:before="52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</w:rPr>
              <w:t>S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ki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</w:rPr>
              <w:t>l</w:t>
            </w:r>
            <w:r w:rsidRPr="000F72CE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</w:rPr>
              <w:t>l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</w:rPr>
              <w:t>s</w:t>
            </w: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14:paraId="31FC6BDC" w14:textId="77777777" w:rsidR="0030640D" w:rsidRPr="000F72CE" w:rsidRDefault="00290976">
            <w:pPr>
              <w:spacing w:before="52"/>
              <w:ind w:left="80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  <w:u w:color="000000"/>
              </w:rPr>
              <w:t xml:space="preserve"> T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  <w:u w:color="000000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  <w:u w:color="000000"/>
              </w:rPr>
              <w:t>r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  <w:u w:color="000000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  <w:u w:color="000000"/>
              </w:rPr>
              <w:t>an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  <w:u w:color="000000"/>
              </w:rPr>
              <w:t>s f</w:t>
            </w:r>
            <w:r w:rsidRPr="000F72CE">
              <w:rPr>
                <w:rFonts w:asciiTheme="majorHAnsi" w:eastAsia="Calibri" w:hAnsiTheme="majorHAnsi" w:cs="Calibri"/>
                <w:b/>
                <w:spacing w:val="-3"/>
                <w:sz w:val="22"/>
                <w:szCs w:val="22"/>
                <w:u w:color="000000"/>
              </w:rPr>
              <w:t>e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  <w:u w:color="000000"/>
              </w:rPr>
              <w:t>r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  <w:u w:color="000000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  <w:u w:color="000000"/>
              </w:rPr>
              <w:t>ab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  <w:u w:color="000000"/>
              </w:rPr>
              <w:t>l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  <w:u w:color="000000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  <w:u w:color="000000"/>
              </w:rPr>
              <w:t>e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  <w:u w:color="000000"/>
              </w:rPr>
              <w:t xml:space="preserve"> </w:t>
            </w:r>
          </w:p>
        </w:tc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</w:tcPr>
          <w:p w14:paraId="3BC29D81" w14:textId="77777777" w:rsidR="0030640D" w:rsidRPr="000F72CE" w:rsidRDefault="00290976">
            <w:pPr>
              <w:spacing w:before="52"/>
              <w:ind w:left="208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  <w:u w:color="000000"/>
              </w:rPr>
              <w:t xml:space="preserve"> C</w:t>
            </w:r>
            <w:r w:rsidRPr="000F72CE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  <w:u w:color="000000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  <w:u w:color="000000"/>
              </w:rPr>
              <w:t>o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  <w:u w:color="000000"/>
              </w:rPr>
              <w:t>mp</w:t>
            </w:r>
            <w:r w:rsidRPr="000F72CE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  <w:u w:color="000000"/>
              </w:rPr>
              <w:t>u</w:t>
            </w:r>
            <w:r w:rsidRPr="000F72CE">
              <w:rPr>
                <w:rFonts w:asciiTheme="majorHAnsi" w:eastAsia="Calibri" w:hAnsiTheme="majorHAnsi" w:cs="Calibri"/>
                <w:b/>
                <w:sz w:val="22"/>
                <w:szCs w:val="22"/>
                <w:u w:color="000000"/>
              </w:rPr>
              <w:t>ter</w:t>
            </w:r>
            <w:r w:rsidRPr="000F72CE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  <w:u w:color="000000"/>
              </w:rPr>
              <w:t xml:space="preserve"> </w:t>
            </w:r>
          </w:p>
        </w:tc>
      </w:tr>
      <w:tr w:rsidR="0030640D" w:rsidRPr="000F72CE" w14:paraId="234C8273" w14:textId="77777777">
        <w:trPr>
          <w:trHeight w:hRule="exact" w:val="269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79FDFF13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14:paraId="202F834D" w14:textId="77777777" w:rsidR="0030640D" w:rsidRPr="000F72CE" w:rsidRDefault="00290976">
            <w:pPr>
              <w:spacing w:line="240" w:lineRule="exact"/>
              <w:ind w:left="75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i/>
                <w:spacing w:val="1"/>
                <w:position w:val="1"/>
                <w:sz w:val="22"/>
                <w:szCs w:val="22"/>
              </w:rPr>
              <w:t>L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ea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d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ship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a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n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 xml:space="preserve">d 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position w:val="1"/>
                <w:sz w:val="22"/>
                <w:szCs w:val="22"/>
              </w:rPr>
              <w:t>t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ea</w:t>
            </w:r>
            <w:r w:rsidRPr="000F72CE">
              <w:rPr>
                <w:rFonts w:asciiTheme="majorHAnsi" w:eastAsia="Calibri" w:hAnsiTheme="majorHAnsi" w:cs="Calibri"/>
                <w:i/>
                <w:spacing w:val="-2"/>
                <w:position w:val="1"/>
                <w:sz w:val="22"/>
                <w:szCs w:val="22"/>
              </w:rPr>
              <w:t>m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wo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k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 xml:space="preserve"> ab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l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it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es</w:t>
            </w:r>
          </w:p>
        </w:tc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</w:tcPr>
          <w:p w14:paraId="59CCDD24" w14:textId="77777777" w:rsidR="0030640D" w:rsidRPr="000F72CE" w:rsidRDefault="00290976">
            <w:pPr>
              <w:spacing w:line="240" w:lineRule="exact"/>
              <w:ind w:left="107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Com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p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position w:val="1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ehe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n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s</w:t>
            </w:r>
            <w:r w:rsidRPr="000F72CE">
              <w:rPr>
                <w:rFonts w:asciiTheme="majorHAnsi" w:eastAsia="Calibri" w:hAnsiTheme="majorHAnsi" w:cs="Calibri"/>
                <w:i/>
                <w:spacing w:val="-2"/>
                <w:position w:val="1"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 xml:space="preserve">ve 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position w:val="1"/>
                <w:sz w:val="22"/>
                <w:szCs w:val="22"/>
              </w:rPr>
              <w:t>k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n</w:t>
            </w:r>
            <w:r w:rsidRPr="000F72CE">
              <w:rPr>
                <w:rFonts w:asciiTheme="majorHAnsi" w:eastAsia="Calibri" w:hAnsiTheme="majorHAnsi" w:cs="Calibri"/>
                <w:i/>
                <w:spacing w:val="-3"/>
                <w:position w:val="1"/>
                <w:sz w:val="22"/>
                <w:szCs w:val="22"/>
              </w:rPr>
              <w:t>o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wled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g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i/>
                <w:spacing w:val="-2"/>
                <w:position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of MS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Off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ce</w:t>
            </w:r>
          </w:p>
        </w:tc>
      </w:tr>
      <w:tr w:rsidR="0030640D" w:rsidRPr="000F72CE" w14:paraId="5381689E" w14:textId="77777777">
        <w:trPr>
          <w:trHeight w:hRule="exact" w:val="269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49353D7C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14:paraId="1A84915F" w14:textId="77777777" w:rsidR="0030640D" w:rsidRPr="000F72CE" w:rsidRDefault="00290976">
            <w:pPr>
              <w:spacing w:line="240" w:lineRule="exact"/>
              <w:ind w:left="75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Excel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l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ent</w:t>
            </w:r>
            <w:r w:rsidRPr="000F72CE">
              <w:rPr>
                <w:rFonts w:asciiTheme="majorHAnsi" w:eastAsia="Calibri" w:hAnsiTheme="majorHAnsi" w:cs="Calibri"/>
                <w:i/>
                <w:spacing w:val="-2"/>
                <w:position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w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position w:val="1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it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t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en</w:t>
            </w:r>
            <w:r w:rsidRPr="000F72CE">
              <w:rPr>
                <w:rFonts w:asciiTheme="majorHAnsi" w:eastAsia="Calibri" w:hAnsiTheme="majorHAnsi" w:cs="Calibri"/>
                <w:i/>
                <w:spacing w:val="-8"/>
                <w:position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an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 xml:space="preserve">d </w:t>
            </w:r>
            <w:r w:rsidRPr="000F72CE">
              <w:rPr>
                <w:rFonts w:asciiTheme="majorHAnsi" w:eastAsia="Calibri" w:hAnsiTheme="majorHAnsi" w:cs="Calibri"/>
                <w:i/>
                <w:spacing w:val="-2"/>
                <w:position w:val="1"/>
                <w:sz w:val="22"/>
                <w:szCs w:val="22"/>
              </w:rPr>
              <w:t>v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position w:val="1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b</w:t>
            </w:r>
            <w:r w:rsidRPr="000F72CE">
              <w:rPr>
                <w:rFonts w:asciiTheme="majorHAnsi" w:eastAsia="Calibri" w:hAnsiTheme="majorHAnsi" w:cs="Calibri"/>
                <w:i/>
                <w:spacing w:val="-3"/>
                <w:position w:val="1"/>
                <w:sz w:val="22"/>
                <w:szCs w:val="22"/>
              </w:rPr>
              <w:t>a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l c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o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m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position w:val="1"/>
                <w:sz w:val="22"/>
                <w:szCs w:val="22"/>
              </w:rPr>
              <w:t>m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un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ca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ti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o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n</w:t>
            </w:r>
            <w:r w:rsidRPr="000F72CE">
              <w:rPr>
                <w:rFonts w:asciiTheme="majorHAnsi" w:eastAsia="Calibri" w:hAnsiTheme="majorHAnsi" w:cs="Calibri"/>
                <w:i/>
                <w:spacing w:val="-2"/>
                <w:position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position w:val="1"/>
                <w:sz w:val="22"/>
                <w:szCs w:val="22"/>
              </w:rPr>
              <w:t>s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kil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l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s</w:t>
            </w:r>
          </w:p>
        </w:tc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</w:tcPr>
          <w:p w14:paraId="6AC99C63" w14:textId="77777777" w:rsidR="0030640D" w:rsidRPr="000F72CE" w:rsidRDefault="00290976">
            <w:pPr>
              <w:spacing w:line="240" w:lineRule="exact"/>
              <w:ind w:left="107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*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position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W</w:t>
            </w:r>
            <w:r w:rsidRPr="000F72CE">
              <w:rPr>
                <w:rFonts w:asciiTheme="majorHAnsi" w:eastAsia="Calibri" w:hAnsiTheme="majorHAnsi" w:cs="Calibri"/>
                <w:i/>
                <w:spacing w:val="-3"/>
                <w:position w:val="1"/>
                <w:sz w:val="22"/>
                <w:szCs w:val="22"/>
              </w:rPr>
              <w:t>o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position w:val="1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d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 xml:space="preserve">, 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position w:val="1"/>
                <w:sz w:val="22"/>
                <w:szCs w:val="22"/>
              </w:rPr>
              <w:t>P</w:t>
            </w:r>
            <w:r w:rsidRPr="000F72CE">
              <w:rPr>
                <w:rFonts w:asciiTheme="majorHAnsi" w:eastAsia="Calibri" w:hAnsiTheme="majorHAnsi" w:cs="Calibri"/>
                <w:i/>
                <w:spacing w:val="-3"/>
                <w:position w:val="1"/>
                <w:sz w:val="22"/>
                <w:szCs w:val="22"/>
              </w:rPr>
              <w:t>o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w</w:t>
            </w:r>
            <w:r w:rsidRPr="000F72CE">
              <w:rPr>
                <w:rFonts w:asciiTheme="majorHAnsi" w:eastAsia="Calibri" w:hAnsiTheme="majorHAnsi" w:cs="Calibri"/>
                <w:i/>
                <w:spacing w:val="-2"/>
                <w:position w:val="1"/>
                <w:sz w:val="22"/>
                <w:szCs w:val="22"/>
              </w:rPr>
              <w:t>e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position w:val="1"/>
                <w:sz w:val="22"/>
                <w:szCs w:val="22"/>
              </w:rPr>
              <w:t>rP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o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in</w:t>
            </w:r>
            <w:r w:rsidRPr="000F72CE">
              <w:rPr>
                <w:rFonts w:asciiTheme="majorHAnsi" w:eastAsia="Calibri" w:hAnsiTheme="majorHAnsi" w:cs="Calibri"/>
                <w:i/>
                <w:spacing w:val="-2"/>
                <w:position w:val="1"/>
                <w:sz w:val="22"/>
                <w:szCs w:val="22"/>
              </w:rPr>
              <w:t>t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, Excel</w:t>
            </w:r>
          </w:p>
        </w:tc>
      </w:tr>
      <w:tr w:rsidR="0030640D" w:rsidRPr="000F72CE" w14:paraId="7DA8A061" w14:textId="77777777">
        <w:trPr>
          <w:trHeight w:hRule="exact" w:val="345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2697498B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14:paraId="14ED32AA" w14:textId="77777777" w:rsidR="0030640D" w:rsidRPr="000F72CE" w:rsidRDefault="00290976">
            <w:pPr>
              <w:spacing w:line="240" w:lineRule="exact"/>
              <w:ind w:left="756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Co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n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ve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position w:val="1"/>
                <w:sz w:val="22"/>
                <w:szCs w:val="22"/>
              </w:rPr>
              <w:t>r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sat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i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o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na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l</w:t>
            </w:r>
            <w:r w:rsidRPr="000F72CE">
              <w:rPr>
                <w:rFonts w:asciiTheme="majorHAnsi" w:eastAsia="Calibri" w:hAnsiTheme="majorHAnsi" w:cs="Calibri"/>
                <w:i/>
                <w:spacing w:val="-3"/>
                <w:position w:val="1"/>
                <w:sz w:val="22"/>
                <w:szCs w:val="22"/>
              </w:rPr>
              <w:t xml:space="preserve"> 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position w:val="1"/>
                <w:sz w:val="22"/>
                <w:szCs w:val="22"/>
              </w:rPr>
              <w:t>S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pan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ish</w:t>
            </w:r>
          </w:p>
        </w:tc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</w:tcPr>
          <w:p w14:paraId="6ABD5D13" w14:textId="77777777" w:rsidR="0030640D" w:rsidRPr="000F72CE" w:rsidRDefault="00290976">
            <w:pPr>
              <w:spacing w:line="240" w:lineRule="exact"/>
              <w:ind w:left="107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A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d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o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b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 xml:space="preserve">e </w:t>
            </w:r>
            <w:r w:rsidRPr="000F72CE">
              <w:rPr>
                <w:rFonts w:asciiTheme="majorHAnsi" w:eastAsia="Calibri" w:hAnsiTheme="majorHAnsi" w:cs="Calibri"/>
                <w:i/>
                <w:spacing w:val="1"/>
                <w:position w:val="1"/>
                <w:sz w:val="22"/>
                <w:szCs w:val="22"/>
              </w:rPr>
              <w:t>P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h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otos</w:t>
            </w:r>
            <w:r w:rsidRPr="000F72CE">
              <w:rPr>
                <w:rFonts w:asciiTheme="majorHAnsi" w:eastAsia="Calibri" w:hAnsiTheme="majorHAnsi" w:cs="Calibri"/>
                <w:i/>
                <w:spacing w:val="-1"/>
                <w:position w:val="1"/>
                <w:sz w:val="22"/>
                <w:szCs w:val="22"/>
              </w:rPr>
              <w:t>h</w:t>
            </w:r>
            <w:r w:rsidRPr="000F72CE">
              <w:rPr>
                <w:rFonts w:asciiTheme="majorHAnsi" w:eastAsia="Calibri" w:hAnsiTheme="majorHAnsi" w:cs="Calibri"/>
                <w:i/>
                <w:position w:val="1"/>
                <w:sz w:val="22"/>
                <w:szCs w:val="22"/>
              </w:rPr>
              <w:t>op</w:t>
            </w:r>
          </w:p>
        </w:tc>
      </w:tr>
    </w:tbl>
    <w:p w14:paraId="491D9A74" w14:textId="77777777" w:rsidR="0030640D" w:rsidRPr="000F72CE" w:rsidRDefault="0030640D">
      <w:pPr>
        <w:rPr>
          <w:rFonts w:asciiTheme="majorHAnsi" w:hAnsiTheme="majorHAnsi"/>
        </w:rPr>
        <w:sectPr w:rsidR="0030640D" w:rsidRPr="000F72CE">
          <w:type w:val="continuous"/>
          <w:pgSz w:w="12240" w:h="15840"/>
          <w:pgMar w:top="1440" w:right="520" w:bottom="280" w:left="900" w:header="720" w:footer="720" w:gutter="0"/>
          <w:cols w:space="720"/>
        </w:sectPr>
      </w:pPr>
    </w:p>
    <w:p w14:paraId="0FBB3FAA" w14:textId="77777777" w:rsidR="0030640D" w:rsidRPr="000F72CE" w:rsidRDefault="0030640D">
      <w:pPr>
        <w:spacing w:before="6" w:line="100" w:lineRule="exact"/>
        <w:rPr>
          <w:rFonts w:asciiTheme="majorHAnsi" w:hAnsiTheme="majorHAnsi"/>
          <w:sz w:val="10"/>
          <w:szCs w:val="1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2"/>
        <w:gridCol w:w="3942"/>
        <w:gridCol w:w="3057"/>
      </w:tblGrid>
      <w:tr w:rsidR="0030640D" w:rsidRPr="000F72CE" w14:paraId="28CB60B3" w14:textId="77777777">
        <w:trPr>
          <w:trHeight w:hRule="exact" w:val="513"/>
        </w:trPr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1D862956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EEC9425" w14:textId="18E03A52" w:rsidR="0030640D" w:rsidRPr="004063AA" w:rsidRDefault="004063AA">
            <w:pPr>
              <w:spacing w:before="49"/>
              <w:ind w:left="1461"/>
              <w:rPr>
                <w:rFonts w:asciiTheme="majorHAnsi" w:hAnsiTheme="majorHAnsi"/>
                <w:b/>
                <w:bCs/>
                <w:sz w:val="40"/>
                <w:szCs w:val="40"/>
              </w:rPr>
            </w:pPr>
            <w:r w:rsidRPr="004063AA">
              <w:rPr>
                <w:rFonts w:ascii="Calibri" w:hAnsi="Calibri" w:cs="Calibri"/>
                <w:b/>
                <w:bCs/>
                <w:sz w:val="28"/>
                <w:szCs w:val="28"/>
              </w:rPr>
              <w:t>Jawad Preston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</w:tcPr>
          <w:p w14:paraId="14FC295C" w14:textId="77777777" w:rsidR="0030640D" w:rsidRPr="000F72CE" w:rsidRDefault="0030640D">
            <w:pPr>
              <w:rPr>
                <w:rFonts w:asciiTheme="majorHAnsi" w:hAnsiTheme="majorHAnsi"/>
              </w:rPr>
            </w:pPr>
          </w:p>
        </w:tc>
      </w:tr>
      <w:tr w:rsidR="0030640D" w:rsidRPr="000F72CE" w14:paraId="0DDA6082" w14:textId="77777777">
        <w:trPr>
          <w:trHeight w:hRule="exact" w:val="367"/>
        </w:trPr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1D49884C" w14:textId="77777777" w:rsidR="0030640D" w:rsidRPr="000F72CE" w:rsidRDefault="00290976">
            <w:pPr>
              <w:spacing w:line="160" w:lineRule="exact"/>
              <w:ind w:left="372"/>
              <w:rPr>
                <w:rFonts w:asciiTheme="majorHAnsi" w:hAnsiTheme="majorHAnsi"/>
                <w:sz w:val="16"/>
                <w:szCs w:val="16"/>
              </w:rPr>
            </w:pPr>
            <w:r w:rsidRPr="000F72CE">
              <w:rPr>
                <w:rFonts w:asciiTheme="majorHAnsi" w:hAnsiTheme="majorHAnsi"/>
                <w:i/>
                <w:spacing w:val="-1"/>
                <w:sz w:val="16"/>
                <w:szCs w:val="16"/>
              </w:rPr>
              <w:t>Pe</w:t>
            </w:r>
            <w:r w:rsidRPr="000F72CE">
              <w:rPr>
                <w:rFonts w:asciiTheme="majorHAnsi" w:hAnsiTheme="majorHAnsi"/>
                <w:i/>
                <w:spacing w:val="1"/>
                <w:sz w:val="16"/>
                <w:szCs w:val="16"/>
              </w:rPr>
              <w:t>rm</w:t>
            </w:r>
            <w:r w:rsidRPr="000F72CE">
              <w:rPr>
                <w:rFonts w:asciiTheme="majorHAnsi" w:hAnsiTheme="majorHAnsi"/>
                <w:i/>
                <w:sz w:val="16"/>
                <w:szCs w:val="16"/>
              </w:rPr>
              <w:t>a</w:t>
            </w:r>
            <w:r w:rsidRPr="000F72CE">
              <w:rPr>
                <w:rFonts w:asciiTheme="majorHAnsi" w:hAnsiTheme="majorHAnsi"/>
                <w:i/>
                <w:spacing w:val="2"/>
                <w:sz w:val="16"/>
                <w:szCs w:val="16"/>
              </w:rPr>
              <w:t>n</w:t>
            </w:r>
            <w:r w:rsidRPr="000F72CE">
              <w:rPr>
                <w:rFonts w:asciiTheme="majorHAnsi" w:hAnsiTheme="majorHAnsi"/>
                <w:i/>
                <w:spacing w:val="-1"/>
                <w:sz w:val="16"/>
                <w:szCs w:val="16"/>
              </w:rPr>
              <w:t>e</w:t>
            </w:r>
            <w:r w:rsidRPr="000F72CE">
              <w:rPr>
                <w:rFonts w:asciiTheme="majorHAnsi" w:hAnsiTheme="majorHAnsi"/>
                <w:i/>
                <w:sz w:val="16"/>
                <w:szCs w:val="16"/>
              </w:rPr>
              <w:t>nt</w:t>
            </w:r>
          </w:p>
          <w:p w14:paraId="28FE9A36" w14:textId="77777777" w:rsidR="0030640D" w:rsidRPr="000F72CE" w:rsidRDefault="00290976">
            <w:pPr>
              <w:spacing w:line="180" w:lineRule="exact"/>
              <w:ind w:left="372"/>
              <w:rPr>
                <w:rFonts w:asciiTheme="majorHAnsi" w:hAnsiTheme="majorHAnsi"/>
                <w:sz w:val="16"/>
                <w:szCs w:val="16"/>
              </w:rPr>
            </w:pPr>
            <w:r w:rsidRPr="000F72CE">
              <w:rPr>
                <w:rFonts w:asciiTheme="majorHAnsi" w:hAnsiTheme="majorHAnsi"/>
                <w:sz w:val="16"/>
                <w:szCs w:val="16"/>
              </w:rPr>
              <w:t>2626</w:t>
            </w:r>
            <w:r w:rsidRPr="000F72CE">
              <w:rPr>
                <w:rFonts w:asciiTheme="majorHAnsi" w:hAnsiTheme="majorHAnsi"/>
                <w:spacing w:val="-5"/>
                <w:sz w:val="16"/>
                <w:szCs w:val="16"/>
              </w:rPr>
              <w:t xml:space="preserve"> </w:t>
            </w:r>
            <w:r w:rsidRPr="000F72CE">
              <w:rPr>
                <w:rFonts w:asciiTheme="majorHAnsi" w:hAnsiTheme="majorHAnsi"/>
                <w:spacing w:val="1"/>
                <w:sz w:val="16"/>
                <w:szCs w:val="16"/>
              </w:rPr>
              <w:t>K</w:t>
            </w:r>
            <w:r w:rsidRPr="000F72CE">
              <w:rPr>
                <w:rFonts w:asciiTheme="majorHAnsi" w:hAnsiTheme="majorHAnsi"/>
                <w:spacing w:val="-1"/>
                <w:sz w:val="16"/>
                <w:szCs w:val="16"/>
              </w:rPr>
              <w:t>i</w:t>
            </w:r>
            <w:r w:rsidRPr="000F72CE">
              <w:rPr>
                <w:rFonts w:asciiTheme="majorHAnsi" w:hAnsiTheme="majorHAnsi"/>
                <w:spacing w:val="2"/>
                <w:sz w:val="16"/>
                <w:szCs w:val="16"/>
              </w:rPr>
              <w:t>n</w:t>
            </w:r>
            <w:r w:rsidRPr="000F72CE">
              <w:rPr>
                <w:rFonts w:asciiTheme="majorHAnsi" w:hAnsiTheme="majorHAnsi"/>
                <w:sz w:val="16"/>
                <w:szCs w:val="16"/>
              </w:rPr>
              <w:t>g</w:t>
            </w:r>
            <w:r w:rsidRPr="000F72CE">
              <w:rPr>
                <w:rFonts w:asciiTheme="majorHAnsi" w:hAnsiTheme="majorHAnsi"/>
                <w:spacing w:val="-8"/>
                <w:sz w:val="16"/>
                <w:szCs w:val="16"/>
              </w:rPr>
              <w:t xml:space="preserve"> </w:t>
            </w:r>
            <w:r w:rsidRPr="000F72CE">
              <w:rPr>
                <w:rFonts w:asciiTheme="majorHAnsi" w:hAnsiTheme="majorHAnsi"/>
                <w:sz w:val="16"/>
                <w:szCs w:val="16"/>
              </w:rPr>
              <w:t>Rd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A6ED1D9" w14:textId="77777777" w:rsidR="0030640D" w:rsidRPr="000F72CE" w:rsidRDefault="0030640D">
            <w:pPr>
              <w:spacing w:before="3" w:line="160" w:lineRule="exact"/>
              <w:rPr>
                <w:rFonts w:asciiTheme="majorHAnsi" w:hAnsiTheme="majorHAnsi"/>
                <w:sz w:val="17"/>
                <w:szCs w:val="17"/>
              </w:rPr>
            </w:pPr>
          </w:p>
          <w:p w14:paraId="18754F92" w14:textId="77777777" w:rsidR="0030640D" w:rsidRPr="000F72CE" w:rsidRDefault="00290976">
            <w:pPr>
              <w:ind w:left="1773"/>
              <w:rPr>
                <w:rFonts w:asciiTheme="majorHAnsi" w:hAnsiTheme="majorHAnsi"/>
                <w:sz w:val="16"/>
                <w:szCs w:val="16"/>
              </w:rPr>
            </w:pPr>
            <w:r w:rsidRPr="000F72CE">
              <w:rPr>
                <w:rFonts w:asciiTheme="majorHAnsi" w:hAnsiTheme="majorHAnsi"/>
                <w:sz w:val="16"/>
                <w:szCs w:val="16"/>
              </w:rPr>
              <w:t>(716)</w:t>
            </w:r>
            <w:r w:rsidRPr="000F72CE">
              <w:rPr>
                <w:rFonts w:asciiTheme="majorHAnsi" w:hAnsiTheme="majorHAnsi"/>
                <w:spacing w:val="-6"/>
                <w:sz w:val="16"/>
                <w:szCs w:val="16"/>
              </w:rPr>
              <w:t xml:space="preserve"> </w:t>
            </w:r>
            <w:r w:rsidRPr="000F72CE">
              <w:rPr>
                <w:rFonts w:asciiTheme="majorHAnsi" w:hAnsiTheme="majorHAnsi"/>
                <w:sz w:val="16"/>
                <w:szCs w:val="16"/>
              </w:rPr>
              <w:t>55</w:t>
            </w:r>
            <w:r w:rsidRPr="000F72CE">
              <w:rPr>
                <w:rFonts w:asciiTheme="majorHAnsi" w:hAnsiTheme="majorHAnsi"/>
                <w:spacing w:val="1"/>
                <w:sz w:val="16"/>
                <w:szCs w:val="16"/>
              </w:rPr>
              <w:t>5</w:t>
            </w:r>
            <w:r w:rsidRPr="000F72CE">
              <w:rPr>
                <w:rFonts w:asciiTheme="majorHAnsi" w:hAnsiTheme="majorHAnsi"/>
                <w:sz w:val="16"/>
                <w:szCs w:val="16"/>
              </w:rPr>
              <w:t>-5555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</w:tcPr>
          <w:p w14:paraId="677A506E" w14:textId="77777777" w:rsidR="0030640D" w:rsidRPr="000F72CE" w:rsidRDefault="00290976">
            <w:pPr>
              <w:spacing w:line="160" w:lineRule="exact"/>
              <w:ind w:right="403"/>
              <w:jc w:val="right"/>
              <w:rPr>
                <w:rFonts w:asciiTheme="majorHAnsi" w:hAnsiTheme="majorHAnsi"/>
                <w:sz w:val="16"/>
                <w:szCs w:val="16"/>
              </w:rPr>
            </w:pPr>
            <w:r w:rsidRPr="000F72CE">
              <w:rPr>
                <w:rFonts w:asciiTheme="majorHAnsi" w:hAnsiTheme="majorHAnsi"/>
                <w:i/>
                <w:w w:val="99"/>
                <w:sz w:val="16"/>
                <w:szCs w:val="16"/>
              </w:rPr>
              <w:t>Cu</w:t>
            </w:r>
            <w:r w:rsidRPr="000F72CE">
              <w:rPr>
                <w:rFonts w:asciiTheme="majorHAnsi" w:hAnsiTheme="majorHAnsi"/>
                <w:i/>
                <w:spacing w:val="1"/>
                <w:w w:val="99"/>
                <w:sz w:val="16"/>
                <w:szCs w:val="16"/>
              </w:rPr>
              <w:t>r</w:t>
            </w:r>
            <w:r w:rsidRPr="000F72CE">
              <w:rPr>
                <w:rFonts w:asciiTheme="majorHAnsi" w:hAnsiTheme="majorHAnsi"/>
                <w:i/>
                <w:spacing w:val="1"/>
                <w:w w:val="98"/>
                <w:sz w:val="16"/>
                <w:szCs w:val="16"/>
              </w:rPr>
              <w:t>r</w:t>
            </w:r>
            <w:r w:rsidRPr="000F72CE">
              <w:rPr>
                <w:rFonts w:asciiTheme="majorHAnsi" w:hAnsiTheme="majorHAnsi"/>
                <w:i/>
                <w:spacing w:val="-1"/>
                <w:w w:val="99"/>
                <w:sz w:val="16"/>
                <w:szCs w:val="16"/>
              </w:rPr>
              <w:t>e</w:t>
            </w:r>
            <w:r w:rsidRPr="000F72CE">
              <w:rPr>
                <w:rFonts w:asciiTheme="majorHAnsi" w:hAnsiTheme="majorHAnsi"/>
                <w:i/>
                <w:w w:val="99"/>
                <w:sz w:val="16"/>
                <w:szCs w:val="16"/>
              </w:rPr>
              <w:t>nt</w:t>
            </w:r>
          </w:p>
          <w:p w14:paraId="5A6C753C" w14:textId="77777777" w:rsidR="0030640D" w:rsidRPr="000F72CE" w:rsidRDefault="00290976">
            <w:pPr>
              <w:spacing w:line="180" w:lineRule="exact"/>
              <w:ind w:right="369"/>
              <w:jc w:val="right"/>
              <w:rPr>
                <w:rFonts w:asciiTheme="majorHAnsi" w:hAnsiTheme="majorHAnsi"/>
                <w:sz w:val="16"/>
                <w:szCs w:val="16"/>
              </w:rPr>
            </w:pPr>
            <w:r w:rsidRPr="000F72CE">
              <w:rPr>
                <w:rFonts w:asciiTheme="majorHAnsi" w:hAnsiTheme="majorHAnsi"/>
                <w:sz w:val="16"/>
                <w:szCs w:val="16"/>
              </w:rPr>
              <w:t>3261</w:t>
            </w:r>
            <w:r w:rsidRPr="000F72CE">
              <w:rPr>
                <w:rFonts w:asciiTheme="majorHAnsi" w:hAnsiTheme="majorHAnsi"/>
                <w:spacing w:val="-5"/>
                <w:sz w:val="16"/>
                <w:szCs w:val="16"/>
              </w:rPr>
              <w:t xml:space="preserve"> </w:t>
            </w:r>
            <w:r w:rsidRPr="000F72CE">
              <w:rPr>
                <w:rFonts w:asciiTheme="majorHAnsi" w:hAnsiTheme="majorHAnsi"/>
                <w:spacing w:val="1"/>
                <w:sz w:val="16"/>
                <w:szCs w:val="16"/>
              </w:rPr>
              <w:t>S</w:t>
            </w:r>
            <w:r w:rsidRPr="000F72CE">
              <w:rPr>
                <w:rFonts w:asciiTheme="majorHAnsi" w:hAnsiTheme="majorHAnsi"/>
                <w:spacing w:val="-1"/>
                <w:sz w:val="16"/>
                <w:szCs w:val="16"/>
              </w:rPr>
              <w:t>ta</w:t>
            </w:r>
            <w:r w:rsidRPr="000F72CE">
              <w:rPr>
                <w:rFonts w:asciiTheme="majorHAnsi" w:hAnsiTheme="majorHAnsi"/>
                <w:spacing w:val="1"/>
                <w:sz w:val="16"/>
                <w:szCs w:val="16"/>
              </w:rPr>
              <w:t>t</w:t>
            </w:r>
            <w:r w:rsidRPr="000F72CE">
              <w:rPr>
                <w:rFonts w:asciiTheme="majorHAnsi" w:hAnsiTheme="majorHAnsi"/>
                <w:sz w:val="16"/>
                <w:szCs w:val="16"/>
              </w:rPr>
              <w:t>e</w:t>
            </w:r>
            <w:r w:rsidRPr="000F72CE">
              <w:rPr>
                <w:rFonts w:asciiTheme="majorHAnsi" w:hAnsiTheme="majorHAnsi"/>
                <w:spacing w:val="-4"/>
                <w:sz w:val="16"/>
                <w:szCs w:val="16"/>
              </w:rPr>
              <w:t xml:space="preserve"> </w:t>
            </w:r>
            <w:r w:rsidRPr="000F72CE">
              <w:rPr>
                <w:rFonts w:asciiTheme="majorHAnsi" w:hAnsiTheme="majorHAnsi"/>
                <w:w w:val="99"/>
                <w:sz w:val="16"/>
                <w:szCs w:val="16"/>
              </w:rPr>
              <w:t>Rd.</w:t>
            </w:r>
          </w:p>
        </w:tc>
      </w:tr>
      <w:tr w:rsidR="0030640D" w:rsidRPr="000F72CE" w14:paraId="2F189698" w14:textId="77777777">
        <w:trPr>
          <w:trHeight w:hRule="exact" w:val="355"/>
        </w:trPr>
        <w:tc>
          <w:tcPr>
            <w:tcW w:w="3162" w:type="dxa"/>
            <w:tcBorders>
              <w:top w:val="nil"/>
              <w:left w:val="nil"/>
              <w:bottom w:val="single" w:sz="12" w:space="0" w:color="808080"/>
              <w:right w:val="nil"/>
            </w:tcBorders>
          </w:tcPr>
          <w:p w14:paraId="0DB50950" w14:textId="77777777" w:rsidR="0030640D" w:rsidRPr="000F72CE" w:rsidRDefault="00290976">
            <w:pPr>
              <w:spacing w:line="160" w:lineRule="exact"/>
              <w:ind w:left="372"/>
              <w:rPr>
                <w:rFonts w:asciiTheme="majorHAnsi" w:hAnsiTheme="majorHAnsi"/>
                <w:sz w:val="16"/>
                <w:szCs w:val="16"/>
              </w:rPr>
            </w:pPr>
            <w:r w:rsidRPr="000F72CE">
              <w:rPr>
                <w:rFonts w:asciiTheme="majorHAnsi" w:hAnsiTheme="majorHAnsi"/>
                <w:spacing w:val="1"/>
                <w:sz w:val="16"/>
                <w:szCs w:val="16"/>
              </w:rPr>
              <w:t>A</w:t>
            </w:r>
            <w:r w:rsidRPr="000F72CE">
              <w:rPr>
                <w:rFonts w:asciiTheme="majorHAnsi" w:hAnsiTheme="majorHAnsi"/>
                <w:spacing w:val="-1"/>
                <w:sz w:val="16"/>
                <w:szCs w:val="16"/>
              </w:rPr>
              <w:t>ll</w:t>
            </w:r>
            <w:r w:rsidRPr="000F72CE">
              <w:rPr>
                <w:rFonts w:asciiTheme="majorHAnsi" w:hAnsiTheme="majorHAnsi"/>
                <w:spacing w:val="2"/>
                <w:sz w:val="16"/>
                <w:szCs w:val="16"/>
              </w:rPr>
              <w:t>e</w:t>
            </w:r>
            <w:r w:rsidRPr="000F72CE">
              <w:rPr>
                <w:rFonts w:asciiTheme="majorHAnsi" w:hAnsiTheme="majorHAnsi"/>
                <w:sz w:val="16"/>
                <w:szCs w:val="16"/>
              </w:rPr>
              <w:t>g</w:t>
            </w:r>
            <w:r w:rsidRPr="000F72CE">
              <w:rPr>
                <w:rFonts w:asciiTheme="majorHAnsi" w:hAnsiTheme="majorHAnsi"/>
                <w:spacing w:val="-1"/>
                <w:sz w:val="16"/>
                <w:szCs w:val="16"/>
              </w:rPr>
              <w:t>a</w:t>
            </w:r>
            <w:r w:rsidRPr="000F72CE">
              <w:rPr>
                <w:rFonts w:asciiTheme="majorHAnsi" w:hAnsiTheme="majorHAnsi"/>
                <w:spacing w:val="2"/>
                <w:sz w:val="16"/>
                <w:szCs w:val="16"/>
              </w:rPr>
              <w:t>n</w:t>
            </w:r>
            <w:r w:rsidRPr="000F72CE">
              <w:rPr>
                <w:rFonts w:asciiTheme="majorHAnsi" w:hAnsiTheme="majorHAnsi"/>
                <w:spacing w:val="-2"/>
                <w:sz w:val="16"/>
                <w:szCs w:val="16"/>
              </w:rPr>
              <w:t>y</w:t>
            </w:r>
            <w:r w:rsidRPr="000F72CE">
              <w:rPr>
                <w:rFonts w:asciiTheme="majorHAnsi" w:hAnsiTheme="majorHAnsi"/>
                <w:sz w:val="16"/>
                <w:szCs w:val="16"/>
              </w:rPr>
              <w:t>,</w:t>
            </w:r>
            <w:r w:rsidRPr="000F72CE">
              <w:rPr>
                <w:rFonts w:asciiTheme="majorHAnsi" w:hAnsiTheme="majorHAnsi"/>
                <w:spacing w:val="-7"/>
                <w:sz w:val="16"/>
                <w:szCs w:val="16"/>
              </w:rPr>
              <w:t xml:space="preserve"> </w:t>
            </w:r>
            <w:r w:rsidRPr="000F72CE">
              <w:rPr>
                <w:rFonts w:asciiTheme="majorHAnsi" w:hAnsiTheme="majorHAnsi"/>
                <w:spacing w:val="1"/>
                <w:sz w:val="16"/>
                <w:szCs w:val="16"/>
              </w:rPr>
              <w:t>N</w:t>
            </w:r>
            <w:r w:rsidRPr="000F72CE">
              <w:rPr>
                <w:rFonts w:asciiTheme="majorHAnsi" w:hAnsiTheme="majorHAnsi"/>
                <w:sz w:val="16"/>
                <w:szCs w:val="16"/>
              </w:rPr>
              <w:t>Y</w:t>
            </w:r>
            <w:r w:rsidRPr="000F72CE">
              <w:rPr>
                <w:rFonts w:asciiTheme="majorHAnsi" w:hAnsiTheme="majorHAnsi"/>
                <w:spacing w:val="-4"/>
                <w:sz w:val="16"/>
                <w:szCs w:val="16"/>
              </w:rPr>
              <w:t xml:space="preserve"> </w:t>
            </w:r>
            <w:r w:rsidRPr="000F72CE">
              <w:rPr>
                <w:rFonts w:asciiTheme="majorHAnsi" w:hAnsiTheme="majorHAnsi"/>
                <w:sz w:val="16"/>
                <w:szCs w:val="16"/>
              </w:rPr>
              <w:t>14774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12" w:space="0" w:color="808080"/>
              <w:right w:val="nil"/>
            </w:tcBorders>
          </w:tcPr>
          <w:p w14:paraId="7532EA5F" w14:textId="19B8885C" w:rsidR="0030640D" w:rsidRPr="000F72CE" w:rsidRDefault="0030640D">
            <w:pPr>
              <w:spacing w:line="160" w:lineRule="exact"/>
              <w:ind w:left="1771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nil"/>
              <w:left w:val="nil"/>
              <w:bottom w:val="single" w:sz="12" w:space="0" w:color="808080"/>
              <w:right w:val="nil"/>
            </w:tcBorders>
          </w:tcPr>
          <w:p w14:paraId="3D563413" w14:textId="77777777" w:rsidR="0030640D" w:rsidRPr="000F72CE" w:rsidRDefault="00290976">
            <w:pPr>
              <w:spacing w:line="160" w:lineRule="exact"/>
              <w:ind w:left="912"/>
              <w:rPr>
                <w:rFonts w:asciiTheme="majorHAnsi" w:hAnsiTheme="majorHAnsi"/>
                <w:sz w:val="16"/>
                <w:szCs w:val="16"/>
              </w:rPr>
            </w:pPr>
            <w:r w:rsidRPr="000F72CE">
              <w:rPr>
                <w:rFonts w:asciiTheme="majorHAnsi" w:hAnsiTheme="majorHAnsi"/>
                <w:spacing w:val="1"/>
                <w:sz w:val="16"/>
                <w:szCs w:val="16"/>
              </w:rPr>
              <w:t>S</w:t>
            </w:r>
            <w:r w:rsidRPr="000F72CE">
              <w:rPr>
                <w:rFonts w:asciiTheme="majorHAnsi" w:hAnsiTheme="majorHAnsi"/>
                <w:spacing w:val="-1"/>
                <w:sz w:val="16"/>
                <w:szCs w:val="16"/>
              </w:rPr>
              <w:t>t</w:t>
            </w:r>
            <w:r w:rsidRPr="000F72CE">
              <w:rPr>
                <w:rFonts w:asciiTheme="majorHAnsi" w:hAnsiTheme="majorHAnsi"/>
                <w:sz w:val="16"/>
                <w:szCs w:val="16"/>
              </w:rPr>
              <w:t>.</w:t>
            </w:r>
            <w:r w:rsidRPr="000F72CE">
              <w:rPr>
                <w:rFonts w:asciiTheme="majorHAnsi" w:hAnsiTheme="majorHAnsi"/>
                <w:spacing w:val="-4"/>
                <w:sz w:val="16"/>
                <w:szCs w:val="16"/>
              </w:rPr>
              <w:t xml:space="preserve"> </w:t>
            </w:r>
            <w:r w:rsidRPr="000F72CE">
              <w:rPr>
                <w:rFonts w:asciiTheme="majorHAnsi" w:hAnsiTheme="majorHAnsi"/>
                <w:sz w:val="16"/>
                <w:szCs w:val="16"/>
              </w:rPr>
              <w:t>B</w:t>
            </w:r>
            <w:r w:rsidRPr="000F72CE">
              <w:rPr>
                <w:rFonts w:asciiTheme="majorHAnsi" w:hAnsiTheme="majorHAnsi"/>
                <w:spacing w:val="-2"/>
                <w:sz w:val="16"/>
                <w:szCs w:val="16"/>
              </w:rPr>
              <w:t>o</w:t>
            </w:r>
            <w:r w:rsidRPr="000F72CE">
              <w:rPr>
                <w:rFonts w:asciiTheme="majorHAnsi" w:hAnsiTheme="majorHAnsi"/>
                <w:sz w:val="16"/>
                <w:szCs w:val="16"/>
              </w:rPr>
              <w:t>n</w:t>
            </w:r>
            <w:r w:rsidRPr="000F72CE">
              <w:rPr>
                <w:rFonts w:asciiTheme="majorHAnsi" w:hAnsiTheme="majorHAnsi"/>
                <w:spacing w:val="2"/>
                <w:sz w:val="16"/>
                <w:szCs w:val="16"/>
              </w:rPr>
              <w:t>a</w:t>
            </w:r>
            <w:r w:rsidRPr="000F72CE">
              <w:rPr>
                <w:rFonts w:asciiTheme="majorHAnsi" w:hAnsiTheme="majorHAnsi"/>
                <w:sz w:val="16"/>
                <w:szCs w:val="16"/>
              </w:rPr>
              <w:t>v</w:t>
            </w:r>
            <w:r w:rsidRPr="000F72CE">
              <w:rPr>
                <w:rFonts w:asciiTheme="majorHAnsi" w:hAnsiTheme="majorHAnsi"/>
                <w:spacing w:val="-1"/>
                <w:sz w:val="16"/>
                <w:szCs w:val="16"/>
              </w:rPr>
              <w:t>e</w:t>
            </w:r>
            <w:r w:rsidRPr="000F72CE">
              <w:rPr>
                <w:rFonts w:asciiTheme="majorHAnsi" w:hAnsiTheme="majorHAnsi"/>
                <w:spacing w:val="2"/>
                <w:sz w:val="16"/>
                <w:szCs w:val="16"/>
              </w:rPr>
              <w:t>n</w:t>
            </w:r>
            <w:r w:rsidRPr="000F72CE">
              <w:rPr>
                <w:rFonts w:asciiTheme="majorHAnsi" w:hAnsiTheme="majorHAnsi"/>
                <w:spacing w:val="-1"/>
                <w:sz w:val="16"/>
                <w:szCs w:val="16"/>
              </w:rPr>
              <w:t>t</w:t>
            </w:r>
            <w:r w:rsidRPr="000F72CE">
              <w:rPr>
                <w:rFonts w:asciiTheme="majorHAnsi" w:hAnsiTheme="majorHAnsi"/>
                <w:sz w:val="16"/>
                <w:szCs w:val="16"/>
              </w:rPr>
              <w:t>ur</w:t>
            </w:r>
            <w:r w:rsidRPr="000F72CE">
              <w:rPr>
                <w:rFonts w:asciiTheme="majorHAnsi" w:hAnsiTheme="majorHAnsi"/>
                <w:spacing w:val="-1"/>
                <w:sz w:val="16"/>
                <w:szCs w:val="16"/>
              </w:rPr>
              <w:t>e</w:t>
            </w:r>
            <w:r w:rsidRPr="000F72CE">
              <w:rPr>
                <w:rFonts w:asciiTheme="majorHAnsi" w:hAnsiTheme="majorHAnsi"/>
                <w:sz w:val="16"/>
                <w:szCs w:val="16"/>
              </w:rPr>
              <w:t>,</w:t>
            </w:r>
            <w:r w:rsidRPr="000F72CE">
              <w:rPr>
                <w:rFonts w:asciiTheme="majorHAnsi" w:hAnsiTheme="majorHAnsi"/>
                <w:spacing w:val="-8"/>
                <w:sz w:val="16"/>
                <w:szCs w:val="16"/>
              </w:rPr>
              <w:t xml:space="preserve"> </w:t>
            </w:r>
            <w:r w:rsidRPr="000F72CE">
              <w:rPr>
                <w:rFonts w:asciiTheme="majorHAnsi" w:hAnsiTheme="majorHAnsi"/>
                <w:spacing w:val="1"/>
                <w:sz w:val="16"/>
                <w:szCs w:val="16"/>
              </w:rPr>
              <w:t>N</w:t>
            </w:r>
            <w:r w:rsidRPr="000F72CE">
              <w:rPr>
                <w:rFonts w:asciiTheme="majorHAnsi" w:hAnsiTheme="majorHAnsi"/>
                <w:sz w:val="16"/>
                <w:szCs w:val="16"/>
              </w:rPr>
              <w:t>Y</w:t>
            </w:r>
            <w:r w:rsidRPr="000F72CE">
              <w:rPr>
                <w:rFonts w:asciiTheme="majorHAnsi" w:hAnsiTheme="majorHAnsi"/>
                <w:spacing w:val="-4"/>
                <w:sz w:val="16"/>
                <w:szCs w:val="16"/>
              </w:rPr>
              <w:t xml:space="preserve"> </w:t>
            </w:r>
            <w:r w:rsidRPr="000F72CE">
              <w:rPr>
                <w:rFonts w:asciiTheme="majorHAnsi" w:hAnsiTheme="majorHAnsi"/>
                <w:sz w:val="16"/>
                <w:szCs w:val="16"/>
              </w:rPr>
              <w:t>14773</w:t>
            </w:r>
          </w:p>
        </w:tc>
      </w:tr>
    </w:tbl>
    <w:p w14:paraId="5D5608F4" w14:textId="77777777" w:rsidR="0030640D" w:rsidRPr="000F72CE" w:rsidRDefault="00290976">
      <w:pPr>
        <w:spacing w:before="97"/>
        <w:ind w:left="48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hAnsiTheme="majorHAnsi"/>
          <w:b/>
          <w:spacing w:val="1"/>
          <w:sz w:val="22"/>
          <w:szCs w:val="22"/>
        </w:rPr>
        <w:t>O</w:t>
      </w:r>
      <w:r w:rsidRPr="000F72CE">
        <w:rPr>
          <w:rFonts w:asciiTheme="majorHAnsi" w:hAnsiTheme="majorHAnsi"/>
          <w:b/>
          <w:sz w:val="22"/>
          <w:szCs w:val="22"/>
        </w:rPr>
        <w:t>bj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b/>
          <w:sz w:val="22"/>
          <w:szCs w:val="22"/>
        </w:rPr>
        <w:t>c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t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b/>
          <w:sz w:val="22"/>
          <w:szCs w:val="22"/>
        </w:rPr>
        <w:t>v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b/>
          <w:sz w:val="22"/>
          <w:szCs w:val="22"/>
        </w:rPr>
        <w:t xml:space="preserve">: 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O</w:t>
      </w:r>
      <w:r w:rsidRPr="000F72CE">
        <w:rPr>
          <w:rFonts w:asciiTheme="majorHAnsi" w:hAnsiTheme="majorHAnsi"/>
          <w:sz w:val="22"/>
          <w:szCs w:val="22"/>
        </w:rPr>
        <w:t>b</w:t>
      </w:r>
      <w:r w:rsidRPr="000F72CE">
        <w:rPr>
          <w:rFonts w:asciiTheme="majorHAnsi" w:hAnsiTheme="majorHAnsi"/>
          <w:spacing w:val="-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a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n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a p</w:t>
      </w:r>
      <w:r w:rsidRPr="000F72CE">
        <w:rPr>
          <w:rFonts w:asciiTheme="majorHAnsi" w:hAnsiTheme="majorHAnsi"/>
          <w:spacing w:val="-2"/>
          <w:sz w:val="22"/>
          <w:szCs w:val="22"/>
        </w:rPr>
        <w:t>o</w:t>
      </w:r>
      <w:r w:rsidRPr="000F72CE">
        <w:rPr>
          <w:rFonts w:asciiTheme="majorHAnsi" w:hAnsiTheme="majorHAnsi"/>
          <w:sz w:val="22"/>
          <w:szCs w:val="22"/>
        </w:rPr>
        <w:t>s</w:t>
      </w:r>
      <w:r w:rsidRPr="000F72CE">
        <w:rPr>
          <w:rFonts w:asciiTheme="majorHAnsi" w:hAnsiTheme="majorHAnsi"/>
          <w:spacing w:val="-1"/>
          <w:sz w:val="22"/>
          <w:szCs w:val="22"/>
        </w:rPr>
        <w:t>i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pacing w:val="-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on as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a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e</w:t>
      </w:r>
      <w:r w:rsidRPr="000F72CE">
        <w:rPr>
          <w:rFonts w:asciiTheme="majorHAnsi" w:hAnsiTheme="majorHAnsi"/>
          <w:spacing w:val="-2"/>
          <w:sz w:val="22"/>
          <w:szCs w:val="22"/>
        </w:rPr>
        <w:t>s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de</w:t>
      </w:r>
      <w:r w:rsidRPr="000F72CE">
        <w:rPr>
          <w:rFonts w:asciiTheme="majorHAnsi" w:hAnsiTheme="majorHAnsi"/>
          <w:spacing w:val="-2"/>
          <w:sz w:val="22"/>
          <w:szCs w:val="22"/>
        </w:rPr>
        <w:t>n</w:t>
      </w:r>
      <w:r w:rsidRPr="000F72CE">
        <w:rPr>
          <w:rFonts w:asciiTheme="majorHAnsi" w:hAnsiTheme="majorHAnsi"/>
          <w:sz w:val="22"/>
          <w:szCs w:val="22"/>
        </w:rPr>
        <w:t>t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A</w:t>
      </w:r>
      <w:r w:rsidRPr="000F72CE">
        <w:rPr>
          <w:rFonts w:asciiTheme="majorHAnsi" w:hAnsiTheme="majorHAnsi"/>
          <w:sz w:val="22"/>
          <w:szCs w:val="22"/>
        </w:rPr>
        <w:t>s</w:t>
      </w:r>
      <w:r w:rsidRPr="000F72CE">
        <w:rPr>
          <w:rFonts w:asciiTheme="majorHAnsi" w:hAnsiTheme="majorHAnsi"/>
          <w:spacing w:val="-1"/>
          <w:sz w:val="22"/>
          <w:szCs w:val="22"/>
        </w:rPr>
        <w:t>s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pacing w:val="-2"/>
          <w:sz w:val="22"/>
          <w:szCs w:val="22"/>
        </w:rPr>
        <w:t>s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a</w:t>
      </w:r>
      <w:r w:rsidRPr="000F72CE">
        <w:rPr>
          <w:rFonts w:asciiTheme="majorHAnsi" w:hAnsiTheme="majorHAnsi"/>
          <w:spacing w:val="-2"/>
          <w:sz w:val="22"/>
          <w:szCs w:val="22"/>
        </w:rPr>
        <w:t>n</w:t>
      </w:r>
      <w:r w:rsidRPr="000F72CE">
        <w:rPr>
          <w:rFonts w:asciiTheme="majorHAnsi" w:hAnsiTheme="majorHAnsi"/>
          <w:sz w:val="22"/>
          <w:szCs w:val="22"/>
        </w:rPr>
        <w:t>t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2"/>
          <w:sz w:val="22"/>
          <w:szCs w:val="22"/>
        </w:rPr>
        <w:t>a</w:t>
      </w:r>
      <w:r w:rsidRPr="000F72CE">
        <w:rPr>
          <w:rFonts w:asciiTheme="majorHAnsi" w:hAnsiTheme="majorHAnsi"/>
          <w:sz w:val="22"/>
          <w:szCs w:val="22"/>
        </w:rPr>
        <w:t>t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St. B</w:t>
      </w:r>
      <w:r w:rsidRPr="000F72CE">
        <w:rPr>
          <w:rFonts w:asciiTheme="majorHAnsi" w:hAnsiTheme="majorHAnsi"/>
          <w:spacing w:val="-3"/>
          <w:sz w:val="22"/>
          <w:szCs w:val="22"/>
        </w:rPr>
        <w:t>o</w:t>
      </w:r>
      <w:r w:rsidRPr="000F72CE">
        <w:rPr>
          <w:rFonts w:asciiTheme="majorHAnsi" w:hAnsiTheme="majorHAnsi"/>
          <w:sz w:val="22"/>
          <w:szCs w:val="22"/>
        </w:rPr>
        <w:t>na</w:t>
      </w:r>
      <w:r w:rsidRPr="000F72CE">
        <w:rPr>
          <w:rFonts w:asciiTheme="majorHAnsi" w:hAnsiTheme="majorHAnsi"/>
          <w:spacing w:val="-2"/>
          <w:sz w:val="22"/>
          <w:szCs w:val="22"/>
        </w:rPr>
        <w:t>v</w:t>
      </w:r>
      <w:r w:rsidRPr="000F72CE">
        <w:rPr>
          <w:rFonts w:asciiTheme="majorHAnsi" w:hAnsiTheme="majorHAnsi"/>
          <w:sz w:val="22"/>
          <w:szCs w:val="22"/>
        </w:rPr>
        <w:t>en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pacing w:val="-2"/>
          <w:sz w:val="22"/>
          <w:szCs w:val="22"/>
        </w:rPr>
        <w:t>u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e Uni</w:t>
      </w:r>
      <w:r w:rsidRPr="000F72CE">
        <w:rPr>
          <w:rFonts w:asciiTheme="majorHAnsi" w:hAnsiTheme="majorHAnsi"/>
          <w:spacing w:val="-2"/>
          <w:sz w:val="22"/>
          <w:szCs w:val="22"/>
        </w:rPr>
        <w:t>v</w:t>
      </w:r>
      <w:r w:rsidRPr="000F72CE">
        <w:rPr>
          <w:rFonts w:asciiTheme="majorHAnsi" w:hAnsiTheme="majorHAnsi"/>
          <w:sz w:val="22"/>
          <w:szCs w:val="22"/>
        </w:rPr>
        <w:t>e</w:t>
      </w:r>
      <w:r w:rsidRPr="000F72CE">
        <w:rPr>
          <w:rFonts w:asciiTheme="majorHAnsi" w:hAnsiTheme="majorHAnsi"/>
          <w:spacing w:val="-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s</w:t>
      </w:r>
      <w:r w:rsidRPr="000F72CE">
        <w:rPr>
          <w:rFonts w:asciiTheme="majorHAnsi" w:hAnsiTheme="majorHAnsi"/>
          <w:spacing w:val="-1"/>
          <w:sz w:val="22"/>
          <w:szCs w:val="22"/>
        </w:rPr>
        <w:t>it</w:t>
      </w:r>
      <w:r w:rsidRPr="000F72CE">
        <w:rPr>
          <w:rFonts w:asciiTheme="majorHAnsi" w:hAnsiTheme="majorHAnsi"/>
          <w:sz w:val="22"/>
          <w:szCs w:val="22"/>
        </w:rPr>
        <w:t>y</w:t>
      </w:r>
    </w:p>
    <w:p w14:paraId="48A25A46" w14:textId="77777777" w:rsidR="0030640D" w:rsidRPr="000F72CE" w:rsidRDefault="0030640D">
      <w:pPr>
        <w:spacing w:before="1" w:line="180" w:lineRule="exact"/>
        <w:rPr>
          <w:rFonts w:asciiTheme="majorHAnsi" w:hAnsiTheme="majorHAnsi"/>
          <w:sz w:val="19"/>
          <w:szCs w:val="19"/>
        </w:rPr>
      </w:pPr>
    </w:p>
    <w:p w14:paraId="176DFCE9" w14:textId="77777777" w:rsidR="0030640D" w:rsidRPr="000F72CE" w:rsidRDefault="00290976">
      <w:pPr>
        <w:ind w:left="48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F72CE">
        <w:rPr>
          <w:rFonts w:asciiTheme="majorHAnsi" w:hAnsiTheme="majorHAnsi"/>
          <w:b/>
          <w:sz w:val="22"/>
          <w:szCs w:val="22"/>
        </w:rPr>
        <w:t>d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u</w:t>
      </w:r>
      <w:r w:rsidRPr="000F72CE">
        <w:rPr>
          <w:rFonts w:asciiTheme="majorHAnsi" w:hAnsiTheme="majorHAnsi"/>
          <w:b/>
          <w:sz w:val="22"/>
          <w:szCs w:val="22"/>
        </w:rPr>
        <w:t>ca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i</w:t>
      </w:r>
      <w:r w:rsidRPr="000F72CE">
        <w:rPr>
          <w:rFonts w:asciiTheme="majorHAnsi" w:hAnsiTheme="majorHAnsi"/>
          <w:b/>
          <w:sz w:val="22"/>
          <w:szCs w:val="22"/>
        </w:rPr>
        <w:t>on:</w:t>
      </w:r>
    </w:p>
    <w:p w14:paraId="718C2313" w14:textId="77777777" w:rsidR="0030640D" w:rsidRPr="000F72CE" w:rsidRDefault="00290976">
      <w:pPr>
        <w:spacing w:line="240" w:lineRule="exact"/>
        <w:ind w:left="1191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hAnsiTheme="majorHAnsi"/>
          <w:b/>
          <w:sz w:val="22"/>
          <w:szCs w:val="22"/>
        </w:rPr>
        <w:t>St.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B</w:t>
      </w:r>
      <w:r w:rsidRPr="000F72CE">
        <w:rPr>
          <w:rFonts w:asciiTheme="majorHAnsi" w:hAnsiTheme="majorHAnsi"/>
          <w:b/>
          <w:sz w:val="22"/>
          <w:szCs w:val="22"/>
        </w:rPr>
        <w:t>onave</w:t>
      </w:r>
      <w:r w:rsidRPr="000F72CE">
        <w:rPr>
          <w:rFonts w:asciiTheme="majorHAnsi" w:hAnsiTheme="majorHAnsi"/>
          <w:b/>
          <w:spacing w:val="-3"/>
          <w:sz w:val="22"/>
          <w:szCs w:val="22"/>
        </w:rPr>
        <w:t>n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b/>
          <w:sz w:val="22"/>
          <w:szCs w:val="22"/>
        </w:rPr>
        <w:t>ure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U</w:t>
      </w:r>
      <w:r w:rsidRPr="000F72CE">
        <w:rPr>
          <w:rFonts w:asciiTheme="majorHAnsi" w:hAnsiTheme="majorHAnsi"/>
          <w:b/>
          <w:sz w:val="22"/>
          <w:szCs w:val="22"/>
        </w:rPr>
        <w:t>niv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F72CE">
        <w:rPr>
          <w:rFonts w:asciiTheme="majorHAnsi" w:hAnsiTheme="majorHAnsi"/>
          <w:b/>
          <w:sz w:val="22"/>
          <w:szCs w:val="22"/>
        </w:rPr>
        <w:t>r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s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t</w:t>
      </w:r>
      <w:r w:rsidRPr="000F72CE">
        <w:rPr>
          <w:rFonts w:asciiTheme="majorHAnsi" w:hAnsiTheme="majorHAnsi"/>
          <w:b/>
          <w:sz w:val="22"/>
          <w:szCs w:val="22"/>
        </w:rPr>
        <w:t xml:space="preserve">y    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z w:val="22"/>
          <w:szCs w:val="22"/>
        </w:rPr>
        <w:t>St.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B</w:t>
      </w:r>
      <w:r w:rsidRPr="000F72CE">
        <w:rPr>
          <w:rFonts w:asciiTheme="majorHAnsi" w:hAnsiTheme="majorHAnsi"/>
          <w:b/>
          <w:sz w:val="22"/>
          <w:szCs w:val="22"/>
        </w:rPr>
        <w:t>on</w:t>
      </w:r>
      <w:r w:rsidRPr="000F72CE">
        <w:rPr>
          <w:rFonts w:asciiTheme="majorHAnsi" w:hAnsiTheme="majorHAnsi"/>
          <w:b/>
          <w:spacing w:val="-3"/>
          <w:sz w:val="22"/>
          <w:szCs w:val="22"/>
        </w:rPr>
        <w:t>a</w:t>
      </w:r>
      <w:r w:rsidRPr="000F72CE">
        <w:rPr>
          <w:rFonts w:asciiTheme="majorHAnsi" w:hAnsiTheme="majorHAnsi"/>
          <w:b/>
          <w:sz w:val="22"/>
          <w:szCs w:val="22"/>
        </w:rPr>
        <w:t>ven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b/>
          <w:spacing w:val="-3"/>
          <w:sz w:val="22"/>
          <w:szCs w:val="22"/>
        </w:rPr>
        <w:t>u</w:t>
      </w:r>
      <w:r w:rsidRPr="000F72CE">
        <w:rPr>
          <w:rFonts w:asciiTheme="majorHAnsi" w:hAnsiTheme="majorHAnsi"/>
          <w:b/>
          <w:sz w:val="22"/>
          <w:szCs w:val="22"/>
        </w:rPr>
        <w:t xml:space="preserve">re, </w:t>
      </w:r>
      <w:r w:rsidRPr="000F72CE">
        <w:rPr>
          <w:rFonts w:asciiTheme="majorHAnsi" w:hAnsiTheme="majorHAnsi"/>
          <w:b/>
          <w:spacing w:val="-3"/>
          <w:sz w:val="22"/>
          <w:szCs w:val="22"/>
        </w:rPr>
        <w:t>N</w:t>
      </w:r>
      <w:r w:rsidRPr="000F72CE">
        <w:rPr>
          <w:rFonts w:asciiTheme="majorHAnsi" w:hAnsiTheme="majorHAnsi"/>
          <w:b/>
          <w:sz w:val="22"/>
          <w:szCs w:val="22"/>
        </w:rPr>
        <w:t>Y</w:t>
      </w:r>
    </w:p>
    <w:p w14:paraId="282A8518" w14:textId="77777777" w:rsidR="0030640D" w:rsidRPr="000F72CE" w:rsidRDefault="00290976">
      <w:pPr>
        <w:spacing w:line="240" w:lineRule="exact"/>
        <w:ind w:left="1191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hAnsiTheme="majorHAnsi"/>
          <w:spacing w:val="-1"/>
          <w:sz w:val="22"/>
          <w:szCs w:val="22"/>
        </w:rPr>
        <w:t>B</w:t>
      </w:r>
      <w:r w:rsidRPr="000F72CE">
        <w:rPr>
          <w:rFonts w:asciiTheme="majorHAnsi" w:hAnsiTheme="majorHAnsi"/>
          <w:sz w:val="22"/>
          <w:szCs w:val="22"/>
        </w:rPr>
        <w:t>ache</w:t>
      </w:r>
      <w:r w:rsidRPr="000F72CE">
        <w:rPr>
          <w:rFonts w:asciiTheme="majorHAnsi" w:hAnsiTheme="majorHAnsi"/>
          <w:spacing w:val="-1"/>
          <w:sz w:val="22"/>
          <w:szCs w:val="22"/>
        </w:rPr>
        <w:t>l</w:t>
      </w:r>
      <w:r w:rsidRPr="000F72CE">
        <w:rPr>
          <w:rFonts w:asciiTheme="majorHAnsi" w:hAnsiTheme="majorHAnsi"/>
          <w:sz w:val="22"/>
          <w:szCs w:val="22"/>
        </w:rPr>
        <w:t>or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2"/>
          <w:sz w:val="22"/>
          <w:szCs w:val="22"/>
        </w:rPr>
        <w:t>o</w:t>
      </w:r>
      <w:r w:rsidRPr="000F72CE">
        <w:rPr>
          <w:rFonts w:asciiTheme="majorHAnsi" w:hAnsiTheme="majorHAnsi"/>
          <w:sz w:val="22"/>
          <w:szCs w:val="22"/>
        </w:rPr>
        <w:t>f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A</w:t>
      </w:r>
      <w:r w:rsidRPr="000F72CE">
        <w:rPr>
          <w:rFonts w:asciiTheme="majorHAnsi" w:hAnsiTheme="majorHAnsi"/>
          <w:spacing w:val="-2"/>
          <w:sz w:val="22"/>
          <w:szCs w:val="22"/>
        </w:rPr>
        <w:t>r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s</w:t>
      </w:r>
    </w:p>
    <w:p w14:paraId="0240A07F" w14:textId="77777777" w:rsidR="0030640D" w:rsidRPr="000F72CE" w:rsidRDefault="00290976">
      <w:pPr>
        <w:spacing w:before="1"/>
        <w:ind w:left="1191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hAnsiTheme="majorHAnsi"/>
          <w:i/>
          <w:spacing w:val="1"/>
          <w:sz w:val="22"/>
          <w:szCs w:val="22"/>
        </w:rPr>
        <w:t>M</w:t>
      </w:r>
      <w:r w:rsidRPr="000F72CE">
        <w:rPr>
          <w:rFonts w:asciiTheme="majorHAnsi" w:hAnsiTheme="majorHAnsi"/>
          <w:i/>
          <w:sz w:val="22"/>
          <w:szCs w:val="22"/>
        </w:rPr>
        <w:t>a</w:t>
      </w:r>
      <w:r w:rsidRPr="000F72CE">
        <w:rPr>
          <w:rFonts w:asciiTheme="majorHAnsi" w:hAnsiTheme="majorHAnsi"/>
          <w:i/>
          <w:spacing w:val="1"/>
          <w:sz w:val="22"/>
          <w:szCs w:val="22"/>
        </w:rPr>
        <w:t>j</w:t>
      </w:r>
      <w:r w:rsidRPr="000F72CE">
        <w:rPr>
          <w:rFonts w:asciiTheme="majorHAnsi" w:hAnsiTheme="majorHAnsi"/>
          <w:i/>
          <w:spacing w:val="-2"/>
          <w:sz w:val="22"/>
          <w:szCs w:val="22"/>
        </w:rPr>
        <w:t>o</w:t>
      </w:r>
      <w:r w:rsidRPr="000F72CE">
        <w:rPr>
          <w:rFonts w:asciiTheme="majorHAnsi" w:hAnsiTheme="majorHAnsi"/>
          <w:i/>
          <w:sz w:val="22"/>
          <w:szCs w:val="22"/>
        </w:rPr>
        <w:t>r:</w:t>
      </w:r>
      <w:r w:rsidRPr="000F72CE">
        <w:rPr>
          <w:rFonts w:asciiTheme="majorHAnsi" w:hAnsiTheme="majorHAnsi"/>
          <w:i/>
          <w:spacing w:val="2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3"/>
          <w:sz w:val="22"/>
          <w:szCs w:val="22"/>
        </w:rPr>
        <w:t>P</w:t>
      </w:r>
      <w:r w:rsidRPr="000F72CE">
        <w:rPr>
          <w:rFonts w:asciiTheme="majorHAnsi" w:hAnsiTheme="majorHAnsi"/>
          <w:sz w:val="22"/>
          <w:szCs w:val="22"/>
        </w:rPr>
        <w:t>o</w:t>
      </w:r>
      <w:r w:rsidRPr="000F72CE">
        <w:rPr>
          <w:rFonts w:asciiTheme="majorHAnsi" w:hAnsiTheme="majorHAnsi"/>
          <w:spacing w:val="-1"/>
          <w:sz w:val="22"/>
          <w:szCs w:val="22"/>
        </w:rPr>
        <w:t>l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pacing w:val="-1"/>
          <w:sz w:val="22"/>
          <w:szCs w:val="22"/>
        </w:rPr>
        <w:t>t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c</w:t>
      </w:r>
      <w:r w:rsidRPr="000F72CE">
        <w:rPr>
          <w:rFonts w:asciiTheme="majorHAnsi" w:hAnsiTheme="majorHAnsi"/>
          <w:spacing w:val="-2"/>
          <w:sz w:val="22"/>
          <w:szCs w:val="22"/>
        </w:rPr>
        <w:t>a</w:t>
      </w:r>
      <w:r w:rsidRPr="000F72CE">
        <w:rPr>
          <w:rFonts w:asciiTheme="majorHAnsi" w:hAnsiTheme="majorHAnsi"/>
          <w:sz w:val="22"/>
          <w:szCs w:val="22"/>
        </w:rPr>
        <w:t>l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S</w:t>
      </w:r>
      <w:r w:rsidRPr="000F72CE">
        <w:rPr>
          <w:rFonts w:asciiTheme="majorHAnsi" w:hAnsiTheme="majorHAnsi"/>
          <w:spacing w:val="-2"/>
          <w:sz w:val="22"/>
          <w:szCs w:val="22"/>
        </w:rPr>
        <w:t>c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e</w:t>
      </w:r>
      <w:r w:rsidRPr="000F72CE">
        <w:rPr>
          <w:rFonts w:asciiTheme="majorHAnsi" w:hAnsiTheme="majorHAnsi"/>
          <w:spacing w:val="-2"/>
          <w:sz w:val="22"/>
          <w:szCs w:val="22"/>
        </w:rPr>
        <w:t>n</w:t>
      </w:r>
      <w:r w:rsidRPr="000F72CE">
        <w:rPr>
          <w:rFonts w:asciiTheme="majorHAnsi" w:hAnsiTheme="majorHAnsi"/>
          <w:sz w:val="22"/>
          <w:szCs w:val="22"/>
        </w:rPr>
        <w:t xml:space="preserve">ce  </w:t>
      </w:r>
      <w:r w:rsidRPr="000F72CE">
        <w:rPr>
          <w:rFonts w:asciiTheme="majorHAnsi" w:hAnsiTheme="majorHAnsi"/>
          <w:i/>
          <w:spacing w:val="-2"/>
          <w:sz w:val="22"/>
          <w:szCs w:val="22"/>
        </w:rPr>
        <w:t>M</w:t>
      </w:r>
      <w:r w:rsidRPr="000F72CE">
        <w:rPr>
          <w:rFonts w:asciiTheme="majorHAnsi" w:hAnsiTheme="majorHAnsi"/>
          <w:i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i/>
          <w:sz w:val="22"/>
          <w:szCs w:val="22"/>
        </w:rPr>
        <w:t>no</w:t>
      </w:r>
      <w:r w:rsidRPr="000F72CE">
        <w:rPr>
          <w:rFonts w:asciiTheme="majorHAnsi" w:hAnsiTheme="majorHAnsi"/>
          <w:i/>
          <w:spacing w:val="-2"/>
          <w:sz w:val="22"/>
          <w:szCs w:val="22"/>
        </w:rPr>
        <w:t>r</w:t>
      </w:r>
      <w:r w:rsidRPr="000F72CE">
        <w:rPr>
          <w:rFonts w:asciiTheme="majorHAnsi" w:hAnsiTheme="majorHAnsi"/>
          <w:i/>
          <w:sz w:val="22"/>
          <w:szCs w:val="22"/>
        </w:rPr>
        <w:t>:</w:t>
      </w:r>
      <w:r w:rsidRPr="000F72CE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En</w:t>
      </w:r>
      <w:r w:rsidRPr="000F72CE">
        <w:rPr>
          <w:rFonts w:asciiTheme="majorHAnsi" w:hAnsiTheme="majorHAnsi"/>
          <w:spacing w:val="-3"/>
          <w:sz w:val="22"/>
          <w:szCs w:val="22"/>
        </w:rPr>
        <w:t>g</w:t>
      </w:r>
      <w:r w:rsidRPr="000F72CE">
        <w:rPr>
          <w:rFonts w:asciiTheme="majorHAnsi" w:hAnsiTheme="majorHAnsi"/>
          <w:spacing w:val="1"/>
          <w:sz w:val="22"/>
          <w:szCs w:val="22"/>
        </w:rPr>
        <w:t>li</w:t>
      </w:r>
      <w:r w:rsidRPr="000F72CE">
        <w:rPr>
          <w:rFonts w:asciiTheme="majorHAnsi" w:hAnsiTheme="majorHAnsi"/>
          <w:spacing w:val="-2"/>
          <w:sz w:val="22"/>
          <w:szCs w:val="22"/>
        </w:rPr>
        <w:t>s</w:t>
      </w:r>
      <w:r w:rsidRPr="000F72CE">
        <w:rPr>
          <w:rFonts w:asciiTheme="majorHAnsi" w:hAnsiTheme="majorHAnsi"/>
          <w:sz w:val="22"/>
          <w:szCs w:val="22"/>
        </w:rPr>
        <w:t>h</w:t>
      </w:r>
    </w:p>
    <w:p w14:paraId="0459D326" w14:textId="77777777" w:rsidR="0030640D" w:rsidRPr="000F72CE" w:rsidRDefault="00290976">
      <w:pPr>
        <w:spacing w:line="240" w:lineRule="exact"/>
        <w:ind w:left="1191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hAnsiTheme="majorHAnsi"/>
          <w:spacing w:val="-1"/>
          <w:sz w:val="22"/>
          <w:szCs w:val="22"/>
        </w:rPr>
        <w:t>G</w:t>
      </w:r>
      <w:r w:rsidRPr="000F72CE">
        <w:rPr>
          <w:rFonts w:asciiTheme="majorHAnsi" w:hAnsiTheme="majorHAnsi"/>
          <w:sz w:val="22"/>
          <w:szCs w:val="22"/>
        </w:rPr>
        <w:t>P</w:t>
      </w:r>
      <w:r w:rsidRPr="000F72CE">
        <w:rPr>
          <w:rFonts w:asciiTheme="majorHAnsi" w:hAnsiTheme="majorHAnsi"/>
          <w:spacing w:val="-1"/>
          <w:sz w:val="22"/>
          <w:szCs w:val="22"/>
        </w:rPr>
        <w:t>A</w:t>
      </w:r>
      <w:r w:rsidRPr="000F72CE">
        <w:rPr>
          <w:rFonts w:asciiTheme="majorHAnsi" w:hAnsiTheme="majorHAnsi"/>
          <w:sz w:val="22"/>
          <w:szCs w:val="22"/>
        </w:rPr>
        <w:t>: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3.24</w:t>
      </w:r>
      <w:r w:rsidRPr="000F72CE">
        <w:rPr>
          <w:rFonts w:asciiTheme="majorHAnsi" w:hAnsiTheme="majorHAnsi"/>
          <w:sz w:val="22"/>
          <w:szCs w:val="22"/>
        </w:rPr>
        <w:t xml:space="preserve">                                                                        </w:t>
      </w:r>
      <w:r w:rsidRPr="000F72CE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A</w:t>
      </w:r>
      <w:r w:rsidRPr="000F72CE">
        <w:rPr>
          <w:rFonts w:asciiTheme="majorHAnsi" w:hAnsiTheme="majorHAnsi"/>
          <w:sz w:val="22"/>
          <w:szCs w:val="22"/>
        </w:rPr>
        <w:t>n</w:t>
      </w:r>
      <w:r w:rsidRPr="000F72CE">
        <w:rPr>
          <w:rFonts w:asciiTheme="majorHAnsi" w:hAnsiTheme="majorHAnsi"/>
          <w:spacing w:val="-1"/>
          <w:sz w:val="22"/>
          <w:szCs w:val="22"/>
        </w:rPr>
        <w:t>t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pacing w:val="-2"/>
          <w:sz w:val="22"/>
          <w:szCs w:val="22"/>
        </w:rPr>
        <w:t>c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p</w:t>
      </w:r>
      <w:r w:rsidRPr="000F72CE">
        <w:rPr>
          <w:rFonts w:asciiTheme="majorHAnsi" w:hAnsiTheme="majorHAnsi"/>
          <w:spacing w:val="-2"/>
          <w:sz w:val="22"/>
          <w:szCs w:val="22"/>
        </w:rPr>
        <w:t>a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ed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da</w:t>
      </w:r>
      <w:r w:rsidRPr="000F72CE">
        <w:rPr>
          <w:rFonts w:asciiTheme="majorHAnsi" w:hAnsiTheme="majorHAnsi"/>
          <w:spacing w:val="-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e of</w:t>
      </w:r>
      <w:r w:rsidRPr="000F72C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2"/>
          <w:sz w:val="22"/>
          <w:szCs w:val="22"/>
        </w:rPr>
        <w:t>g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adua</w:t>
      </w:r>
      <w:r w:rsidRPr="000F72CE">
        <w:rPr>
          <w:rFonts w:asciiTheme="majorHAnsi" w:hAnsiTheme="majorHAnsi"/>
          <w:spacing w:val="-1"/>
          <w:sz w:val="22"/>
          <w:szCs w:val="22"/>
        </w:rPr>
        <w:t>t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on:</w:t>
      </w:r>
      <w:r w:rsidRPr="000F72C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M</w:t>
      </w:r>
      <w:r w:rsidRPr="000F72CE">
        <w:rPr>
          <w:rFonts w:asciiTheme="majorHAnsi" w:hAnsiTheme="majorHAnsi"/>
          <w:spacing w:val="1"/>
          <w:sz w:val="22"/>
          <w:szCs w:val="22"/>
        </w:rPr>
        <w:t>a</w:t>
      </w:r>
      <w:r w:rsidRPr="000F72CE">
        <w:rPr>
          <w:rFonts w:asciiTheme="majorHAnsi" w:hAnsiTheme="majorHAnsi"/>
          <w:sz w:val="22"/>
          <w:szCs w:val="22"/>
        </w:rPr>
        <w:t>y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20xx</w:t>
      </w:r>
    </w:p>
    <w:p w14:paraId="05061654" w14:textId="77777777" w:rsidR="0030640D" w:rsidRPr="000F72CE" w:rsidRDefault="0030640D">
      <w:pPr>
        <w:spacing w:before="4" w:line="180" w:lineRule="exact"/>
        <w:rPr>
          <w:rFonts w:asciiTheme="majorHAnsi" w:hAnsiTheme="majorHAnsi"/>
          <w:sz w:val="18"/>
          <w:szCs w:val="18"/>
        </w:rPr>
      </w:pPr>
    </w:p>
    <w:p w14:paraId="55933D7E" w14:textId="77777777" w:rsidR="0030640D" w:rsidRPr="000F72CE" w:rsidRDefault="00290976">
      <w:pPr>
        <w:ind w:left="1191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hAnsiTheme="majorHAnsi"/>
          <w:b/>
          <w:spacing w:val="-1"/>
          <w:sz w:val="22"/>
          <w:szCs w:val="22"/>
        </w:rPr>
        <w:t>G</w:t>
      </w:r>
      <w:r w:rsidRPr="000F72CE">
        <w:rPr>
          <w:rFonts w:asciiTheme="majorHAnsi" w:hAnsiTheme="majorHAnsi"/>
          <w:b/>
          <w:sz w:val="22"/>
          <w:szCs w:val="22"/>
        </w:rPr>
        <w:t>reat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z w:val="22"/>
          <w:szCs w:val="22"/>
        </w:rPr>
        <w:t>S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p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r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b/>
          <w:sz w:val="22"/>
          <w:szCs w:val="22"/>
        </w:rPr>
        <w:t>ngs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H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b/>
          <w:sz w:val="22"/>
          <w:szCs w:val="22"/>
        </w:rPr>
        <w:t xml:space="preserve">gh 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S</w:t>
      </w:r>
      <w:r w:rsidRPr="000F72CE">
        <w:rPr>
          <w:rFonts w:asciiTheme="majorHAnsi" w:hAnsiTheme="majorHAnsi"/>
          <w:b/>
          <w:sz w:val="22"/>
          <w:szCs w:val="22"/>
        </w:rPr>
        <w:t>ch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o</w:t>
      </w:r>
      <w:r w:rsidRPr="000F72CE">
        <w:rPr>
          <w:rFonts w:asciiTheme="majorHAnsi" w:hAnsiTheme="majorHAnsi"/>
          <w:b/>
          <w:sz w:val="22"/>
          <w:szCs w:val="22"/>
        </w:rPr>
        <w:t xml:space="preserve">ol     </w:t>
      </w:r>
      <w:r w:rsidRPr="000F72CE">
        <w:rPr>
          <w:rFonts w:asciiTheme="majorHAnsi" w:hAnsiTheme="majorHAnsi"/>
          <w:b/>
          <w:spacing w:val="37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G</w:t>
      </w:r>
      <w:r w:rsidRPr="000F72CE">
        <w:rPr>
          <w:rFonts w:asciiTheme="majorHAnsi" w:hAnsiTheme="majorHAnsi"/>
          <w:b/>
          <w:sz w:val="22"/>
          <w:szCs w:val="22"/>
        </w:rPr>
        <w:t>reat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z w:val="22"/>
          <w:szCs w:val="22"/>
        </w:rPr>
        <w:t>S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p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r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b/>
          <w:sz w:val="22"/>
          <w:szCs w:val="22"/>
        </w:rPr>
        <w:t>ngs,</w:t>
      </w:r>
      <w:r w:rsidRPr="000F72CE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pacing w:val="2"/>
          <w:sz w:val="22"/>
          <w:szCs w:val="22"/>
        </w:rPr>
        <w:t>F</w:t>
      </w:r>
      <w:r w:rsidRPr="000F72CE">
        <w:rPr>
          <w:rFonts w:asciiTheme="majorHAnsi" w:hAnsiTheme="majorHAnsi"/>
          <w:b/>
          <w:sz w:val="22"/>
          <w:szCs w:val="22"/>
        </w:rPr>
        <w:t xml:space="preserve">L                                       </w:t>
      </w:r>
      <w:r w:rsidRPr="000F72CE">
        <w:rPr>
          <w:rFonts w:asciiTheme="majorHAnsi" w:hAnsiTheme="majorHAnsi"/>
          <w:b/>
          <w:spacing w:val="13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G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ad</w:t>
      </w:r>
      <w:r w:rsidRPr="000F72CE">
        <w:rPr>
          <w:rFonts w:asciiTheme="majorHAnsi" w:hAnsiTheme="majorHAnsi"/>
          <w:spacing w:val="-2"/>
          <w:sz w:val="22"/>
          <w:szCs w:val="22"/>
        </w:rPr>
        <w:t>u</w:t>
      </w:r>
      <w:r w:rsidRPr="000F72CE">
        <w:rPr>
          <w:rFonts w:asciiTheme="majorHAnsi" w:hAnsiTheme="majorHAnsi"/>
          <w:sz w:val="22"/>
          <w:szCs w:val="22"/>
        </w:rPr>
        <w:t>a</w:t>
      </w:r>
      <w:r w:rsidRPr="000F72CE">
        <w:rPr>
          <w:rFonts w:asciiTheme="majorHAnsi" w:hAnsiTheme="majorHAnsi"/>
          <w:spacing w:val="-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ed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3"/>
          <w:sz w:val="22"/>
          <w:szCs w:val="22"/>
        </w:rPr>
        <w:t>J</w:t>
      </w:r>
      <w:r w:rsidRPr="000F72CE">
        <w:rPr>
          <w:rFonts w:asciiTheme="majorHAnsi" w:hAnsiTheme="majorHAnsi"/>
          <w:sz w:val="22"/>
          <w:szCs w:val="22"/>
        </w:rPr>
        <w:t>u</w:t>
      </w:r>
      <w:r w:rsidRPr="000F72CE">
        <w:rPr>
          <w:rFonts w:asciiTheme="majorHAnsi" w:hAnsiTheme="majorHAnsi"/>
          <w:spacing w:val="-2"/>
          <w:sz w:val="22"/>
          <w:szCs w:val="22"/>
        </w:rPr>
        <w:t>n</w:t>
      </w:r>
      <w:r w:rsidRPr="000F72CE">
        <w:rPr>
          <w:rFonts w:asciiTheme="majorHAnsi" w:hAnsiTheme="majorHAnsi"/>
          <w:sz w:val="22"/>
          <w:szCs w:val="22"/>
        </w:rPr>
        <w:t>e 20xx</w:t>
      </w:r>
    </w:p>
    <w:p w14:paraId="0CAAE312" w14:textId="77777777" w:rsidR="0030640D" w:rsidRPr="000F72CE" w:rsidRDefault="00290976">
      <w:pPr>
        <w:spacing w:before="1" w:line="240" w:lineRule="exact"/>
        <w:ind w:left="120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hAnsiTheme="majorHAnsi"/>
          <w:spacing w:val="-1"/>
          <w:position w:val="-1"/>
          <w:sz w:val="22"/>
          <w:szCs w:val="22"/>
        </w:rPr>
        <w:t>H</w:t>
      </w:r>
      <w:r w:rsidRPr="000F72CE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F72CE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0F72CE">
        <w:rPr>
          <w:rFonts w:asciiTheme="majorHAnsi" w:hAnsiTheme="majorHAnsi"/>
          <w:position w:val="-1"/>
          <w:sz w:val="22"/>
          <w:szCs w:val="22"/>
        </w:rPr>
        <w:t xml:space="preserve">h </w:t>
      </w:r>
      <w:r w:rsidRPr="000F72CE">
        <w:rPr>
          <w:rFonts w:asciiTheme="majorHAnsi" w:hAnsiTheme="majorHAnsi"/>
          <w:spacing w:val="-1"/>
          <w:position w:val="-1"/>
          <w:sz w:val="22"/>
          <w:szCs w:val="22"/>
        </w:rPr>
        <w:t>H</w:t>
      </w:r>
      <w:r w:rsidRPr="000F72CE">
        <w:rPr>
          <w:rFonts w:asciiTheme="majorHAnsi" w:hAnsiTheme="majorHAnsi"/>
          <w:position w:val="-1"/>
          <w:sz w:val="22"/>
          <w:szCs w:val="22"/>
        </w:rPr>
        <w:t>ono</w:t>
      </w:r>
      <w:r w:rsidRPr="000F72CE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0F72CE">
        <w:rPr>
          <w:rFonts w:asciiTheme="majorHAnsi" w:hAnsiTheme="majorHAnsi"/>
          <w:position w:val="-1"/>
          <w:sz w:val="22"/>
          <w:szCs w:val="22"/>
        </w:rPr>
        <w:t>s</w:t>
      </w:r>
      <w:r w:rsidRPr="000F72CE">
        <w:rPr>
          <w:rFonts w:asciiTheme="majorHAnsi" w:hAnsiTheme="majorHAnsi"/>
          <w:spacing w:val="1"/>
          <w:position w:val="-1"/>
          <w:sz w:val="22"/>
          <w:szCs w:val="22"/>
        </w:rPr>
        <w:t>/</w:t>
      </w:r>
      <w:r w:rsidRPr="000F72CE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0F72CE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0F72CE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0F72CE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F72CE">
        <w:rPr>
          <w:rFonts w:asciiTheme="majorHAnsi" w:hAnsiTheme="majorHAnsi"/>
          <w:position w:val="-1"/>
          <w:sz w:val="22"/>
          <w:szCs w:val="22"/>
        </w:rPr>
        <w:t>on</w:t>
      </w:r>
      <w:r w:rsidRPr="000F72CE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0F72CE">
        <w:rPr>
          <w:rFonts w:asciiTheme="majorHAnsi" w:hAnsiTheme="majorHAnsi"/>
          <w:position w:val="-1"/>
          <w:sz w:val="22"/>
          <w:szCs w:val="22"/>
        </w:rPr>
        <w:t>l</w:t>
      </w:r>
      <w:r w:rsidRPr="000F72C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1"/>
          <w:position w:val="-1"/>
          <w:sz w:val="22"/>
          <w:szCs w:val="22"/>
        </w:rPr>
        <w:t>H</w:t>
      </w:r>
      <w:r w:rsidRPr="000F72CE">
        <w:rPr>
          <w:rFonts w:asciiTheme="majorHAnsi" w:hAnsiTheme="majorHAnsi"/>
          <w:position w:val="-1"/>
          <w:sz w:val="22"/>
          <w:szCs w:val="22"/>
        </w:rPr>
        <w:t>o</w:t>
      </w:r>
      <w:r w:rsidRPr="000F72CE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0F72CE">
        <w:rPr>
          <w:rFonts w:asciiTheme="majorHAnsi" w:hAnsiTheme="majorHAnsi"/>
          <w:position w:val="-1"/>
          <w:sz w:val="22"/>
          <w:szCs w:val="22"/>
        </w:rPr>
        <w:t>or</w:t>
      </w:r>
      <w:r w:rsidRPr="000F72C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0F72CE">
        <w:rPr>
          <w:rFonts w:asciiTheme="majorHAnsi" w:hAnsiTheme="majorHAnsi"/>
          <w:position w:val="-1"/>
          <w:sz w:val="22"/>
          <w:szCs w:val="22"/>
        </w:rPr>
        <w:t>So</w:t>
      </w:r>
      <w:r w:rsidRPr="000F72CE">
        <w:rPr>
          <w:rFonts w:asciiTheme="majorHAnsi" w:hAnsiTheme="majorHAnsi"/>
          <w:spacing w:val="-2"/>
          <w:position w:val="-1"/>
          <w:sz w:val="22"/>
          <w:szCs w:val="22"/>
        </w:rPr>
        <w:t>c</w:t>
      </w:r>
      <w:r w:rsidRPr="000F72CE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F72CE">
        <w:rPr>
          <w:rFonts w:asciiTheme="majorHAnsi" w:hAnsiTheme="majorHAnsi"/>
          <w:spacing w:val="-2"/>
          <w:position w:val="-1"/>
          <w:sz w:val="22"/>
          <w:szCs w:val="22"/>
        </w:rPr>
        <w:t>e</w:t>
      </w:r>
      <w:r w:rsidRPr="000F72CE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0F72CE">
        <w:rPr>
          <w:rFonts w:asciiTheme="majorHAnsi" w:hAnsiTheme="majorHAnsi"/>
          <w:position w:val="-1"/>
          <w:sz w:val="22"/>
          <w:szCs w:val="22"/>
        </w:rPr>
        <w:t>y</w:t>
      </w:r>
    </w:p>
    <w:p w14:paraId="12D5E363" w14:textId="77777777" w:rsidR="0030640D" w:rsidRPr="000F72CE" w:rsidRDefault="00290976">
      <w:pPr>
        <w:spacing w:line="240" w:lineRule="exact"/>
        <w:ind w:left="120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hAnsiTheme="majorHAnsi"/>
          <w:spacing w:val="-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an</w:t>
      </w:r>
      <w:r w:rsidRPr="000F72CE">
        <w:rPr>
          <w:rFonts w:asciiTheme="majorHAnsi" w:hAnsiTheme="majorHAnsi"/>
          <w:spacing w:val="-2"/>
          <w:sz w:val="22"/>
          <w:szCs w:val="22"/>
        </w:rPr>
        <w:t>k</w:t>
      </w:r>
      <w:r w:rsidRPr="000F72CE">
        <w:rPr>
          <w:rFonts w:asciiTheme="majorHAnsi" w:hAnsiTheme="majorHAnsi"/>
          <w:sz w:val="22"/>
          <w:szCs w:val="22"/>
        </w:rPr>
        <w:t>ed 8</w:t>
      </w:r>
      <w:r w:rsidRPr="000F72CE">
        <w:rPr>
          <w:rFonts w:asciiTheme="majorHAnsi" w:hAnsiTheme="majorHAnsi"/>
          <w:spacing w:val="1"/>
          <w:position w:val="9"/>
          <w:sz w:val="14"/>
          <w:szCs w:val="14"/>
        </w:rPr>
        <w:t>t</w:t>
      </w:r>
      <w:r w:rsidRPr="000F72CE">
        <w:rPr>
          <w:rFonts w:asciiTheme="majorHAnsi" w:hAnsiTheme="majorHAnsi"/>
          <w:position w:val="9"/>
          <w:sz w:val="14"/>
          <w:szCs w:val="14"/>
        </w:rPr>
        <w:t>h</w:t>
      </w:r>
      <w:r w:rsidRPr="000F72CE">
        <w:rPr>
          <w:rFonts w:asciiTheme="majorHAnsi" w:hAnsiTheme="majorHAnsi"/>
          <w:spacing w:val="22"/>
          <w:position w:val="9"/>
          <w:sz w:val="14"/>
          <w:szCs w:val="14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o</w:t>
      </w:r>
      <w:r w:rsidRPr="000F72CE">
        <w:rPr>
          <w:rFonts w:asciiTheme="majorHAnsi" w:hAnsiTheme="majorHAnsi"/>
          <w:spacing w:val="-2"/>
          <w:sz w:val="22"/>
          <w:szCs w:val="22"/>
        </w:rPr>
        <w:t>u</w:t>
      </w:r>
      <w:r w:rsidRPr="000F72CE">
        <w:rPr>
          <w:rFonts w:asciiTheme="majorHAnsi" w:hAnsiTheme="majorHAnsi"/>
          <w:sz w:val="22"/>
          <w:szCs w:val="22"/>
        </w:rPr>
        <w:t>t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2"/>
          <w:sz w:val="22"/>
          <w:szCs w:val="22"/>
        </w:rPr>
        <w:t>o</w:t>
      </w:r>
      <w:r w:rsidRPr="000F72CE">
        <w:rPr>
          <w:rFonts w:asciiTheme="majorHAnsi" w:hAnsiTheme="majorHAnsi"/>
          <w:sz w:val="22"/>
          <w:szCs w:val="22"/>
        </w:rPr>
        <w:t>f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 xml:space="preserve">84 </w:t>
      </w:r>
      <w:r w:rsidRPr="000F72CE">
        <w:rPr>
          <w:rFonts w:asciiTheme="majorHAnsi" w:hAnsiTheme="majorHAnsi"/>
          <w:spacing w:val="-2"/>
          <w:sz w:val="22"/>
          <w:szCs w:val="22"/>
        </w:rPr>
        <w:t>s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u</w:t>
      </w:r>
      <w:r w:rsidRPr="000F72CE">
        <w:rPr>
          <w:rFonts w:asciiTheme="majorHAnsi" w:hAnsiTheme="majorHAnsi"/>
          <w:spacing w:val="-2"/>
          <w:sz w:val="22"/>
          <w:szCs w:val="22"/>
        </w:rPr>
        <w:t>d</w:t>
      </w:r>
      <w:r w:rsidRPr="000F72CE">
        <w:rPr>
          <w:rFonts w:asciiTheme="majorHAnsi" w:hAnsiTheme="majorHAnsi"/>
          <w:sz w:val="22"/>
          <w:szCs w:val="22"/>
        </w:rPr>
        <w:t>e</w:t>
      </w:r>
      <w:r w:rsidRPr="000F72CE">
        <w:rPr>
          <w:rFonts w:asciiTheme="majorHAnsi" w:hAnsiTheme="majorHAnsi"/>
          <w:spacing w:val="-2"/>
          <w:sz w:val="22"/>
          <w:szCs w:val="22"/>
        </w:rPr>
        <w:t>n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s</w:t>
      </w:r>
    </w:p>
    <w:p w14:paraId="32810922" w14:textId="77777777" w:rsidR="0030640D" w:rsidRPr="000F72CE" w:rsidRDefault="0030640D">
      <w:pPr>
        <w:spacing w:before="9" w:line="180" w:lineRule="exact"/>
        <w:rPr>
          <w:rFonts w:asciiTheme="majorHAnsi" w:hAnsiTheme="majorHAnsi"/>
          <w:sz w:val="18"/>
          <w:szCs w:val="18"/>
        </w:rPr>
      </w:pPr>
    </w:p>
    <w:p w14:paraId="1B4831B9" w14:textId="77777777" w:rsidR="0030640D" w:rsidRPr="000F72CE" w:rsidRDefault="00290976">
      <w:pPr>
        <w:ind w:left="48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hAnsiTheme="majorHAnsi"/>
          <w:b/>
          <w:spacing w:val="-1"/>
          <w:sz w:val="22"/>
          <w:szCs w:val="22"/>
        </w:rPr>
        <w:t>R</w:t>
      </w:r>
      <w:r w:rsidRPr="000F72CE">
        <w:rPr>
          <w:rFonts w:asciiTheme="majorHAnsi" w:hAnsiTheme="majorHAnsi"/>
          <w:b/>
          <w:sz w:val="22"/>
          <w:szCs w:val="22"/>
        </w:rPr>
        <w:t>e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l</w:t>
      </w:r>
      <w:r w:rsidRPr="000F72CE">
        <w:rPr>
          <w:rFonts w:asciiTheme="majorHAnsi" w:hAnsiTheme="majorHAnsi"/>
          <w:b/>
          <w:sz w:val="22"/>
          <w:szCs w:val="22"/>
        </w:rPr>
        <w:t>a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t</w:t>
      </w:r>
      <w:r w:rsidRPr="000F72CE">
        <w:rPr>
          <w:rFonts w:asciiTheme="majorHAnsi" w:hAnsiTheme="majorHAnsi"/>
          <w:b/>
          <w:sz w:val="22"/>
          <w:szCs w:val="22"/>
        </w:rPr>
        <w:t xml:space="preserve">ed 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x</w:t>
      </w:r>
      <w:r w:rsidRPr="000F72CE">
        <w:rPr>
          <w:rFonts w:asciiTheme="majorHAnsi" w:hAnsiTheme="majorHAnsi"/>
          <w:b/>
          <w:sz w:val="22"/>
          <w:szCs w:val="22"/>
        </w:rPr>
        <w:t>per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b/>
          <w:sz w:val="22"/>
          <w:szCs w:val="22"/>
        </w:rPr>
        <w:t>e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n</w:t>
      </w:r>
      <w:r w:rsidRPr="000F72CE">
        <w:rPr>
          <w:rFonts w:asciiTheme="majorHAnsi" w:hAnsiTheme="majorHAnsi"/>
          <w:b/>
          <w:sz w:val="22"/>
          <w:szCs w:val="22"/>
        </w:rPr>
        <w:t>ce:</w:t>
      </w:r>
    </w:p>
    <w:p w14:paraId="3BA84DEA" w14:textId="77777777" w:rsidR="0030640D" w:rsidRPr="000F72CE" w:rsidRDefault="00290976">
      <w:pPr>
        <w:spacing w:line="240" w:lineRule="exact"/>
        <w:ind w:left="120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hAnsiTheme="majorHAnsi"/>
          <w:b/>
          <w:spacing w:val="-1"/>
          <w:sz w:val="22"/>
          <w:szCs w:val="22"/>
        </w:rPr>
        <w:t>C</w:t>
      </w:r>
      <w:r w:rsidRPr="000F72CE">
        <w:rPr>
          <w:rFonts w:asciiTheme="majorHAnsi" w:hAnsiTheme="majorHAnsi"/>
          <w:b/>
          <w:sz w:val="22"/>
          <w:szCs w:val="22"/>
        </w:rPr>
        <w:t>a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m</w:t>
      </w:r>
      <w:r w:rsidRPr="000F72CE">
        <w:rPr>
          <w:rFonts w:asciiTheme="majorHAnsi" w:hAnsiTheme="majorHAnsi"/>
          <w:b/>
          <w:sz w:val="22"/>
          <w:szCs w:val="22"/>
        </w:rPr>
        <w:t>p</w:t>
      </w:r>
      <w:r w:rsidRPr="000F72CE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pacing w:val="2"/>
          <w:sz w:val="22"/>
          <w:szCs w:val="22"/>
        </w:rPr>
        <w:t>P</w:t>
      </w:r>
      <w:r w:rsidRPr="000F72CE">
        <w:rPr>
          <w:rFonts w:asciiTheme="majorHAnsi" w:hAnsiTheme="majorHAnsi"/>
          <w:b/>
          <w:sz w:val="22"/>
          <w:szCs w:val="22"/>
        </w:rPr>
        <w:t>enn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u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b/>
          <w:sz w:val="22"/>
          <w:szCs w:val="22"/>
        </w:rPr>
        <w:t xml:space="preserve">l                          </w:t>
      </w:r>
      <w:r w:rsidRPr="000F72CE">
        <w:rPr>
          <w:rFonts w:asciiTheme="majorHAnsi" w:hAnsiTheme="majorHAnsi"/>
          <w:b/>
          <w:spacing w:val="7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G</w:t>
      </w:r>
      <w:r w:rsidRPr="000F72CE">
        <w:rPr>
          <w:rFonts w:asciiTheme="majorHAnsi" w:hAnsiTheme="majorHAnsi"/>
          <w:b/>
          <w:sz w:val="22"/>
          <w:szCs w:val="22"/>
        </w:rPr>
        <w:t>reat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z w:val="22"/>
          <w:szCs w:val="22"/>
        </w:rPr>
        <w:t>S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p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r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b/>
          <w:sz w:val="22"/>
          <w:szCs w:val="22"/>
        </w:rPr>
        <w:t>ngs,</w:t>
      </w:r>
      <w:r w:rsidRPr="000F72CE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pacing w:val="2"/>
          <w:sz w:val="22"/>
          <w:szCs w:val="22"/>
        </w:rPr>
        <w:t>F</w:t>
      </w:r>
      <w:r w:rsidRPr="000F72CE">
        <w:rPr>
          <w:rFonts w:asciiTheme="majorHAnsi" w:hAnsiTheme="majorHAnsi"/>
          <w:b/>
          <w:sz w:val="22"/>
          <w:szCs w:val="22"/>
        </w:rPr>
        <w:t xml:space="preserve">L                                 </w:t>
      </w:r>
      <w:r w:rsidRPr="000F72CE">
        <w:rPr>
          <w:rFonts w:asciiTheme="majorHAnsi" w:hAnsiTheme="majorHAnsi"/>
          <w:b/>
          <w:spacing w:val="12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3"/>
          <w:sz w:val="22"/>
          <w:szCs w:val="22"/>
        </w:rPr>
        <w:t>J</w:t>
      </w:r>
      <w:r w:rsidRPr="000F72CE">
        <w:rPr>
          <w:rFonts w:asciiTheme="majorHAnsi" w:hAnsiTheme="majorHAnsi"/>
          <w:spacing w:val="-2"/>
          <w:sz w:val="22"/>
          <w:szCs w:val="22"/>
        </w:rPr>
        <w:t>u</w:t>
      </w:r>
      <w:r w:rsidRPr="000F72CE">
        <w:rPr>
          <w:rFonts w:asciiTheme="majorHAnsi" w:hAnsiTheme="majorHAnsi"/>
          <w:sz w:val="22"/>
          <w:szCs w:val="22"/>
        </w:rPr>
        <w:t>ne 2</w:t>
      </w:r>
      <w:r w:rsidRPr="000F72CE">
        <w:rPr>
          <w:rFonts w:asciiTheme="majorHAnsi" w:hAnsiTheme="majorHAnsi"/>
          <w:spacing w:val="-2"/>
          <w:sz w:val="22"/>
          <w:szCs w:val="22"/>
        </w:rPr>
        <w:t>0</w:t>
      </w:r>
      <w:r w:rsidRPr="000F72CE">
        <w:rPr>
          <w:rFonts w:asciiTheme="majorHAnsi" w:hAnsiTheme="majorHAnsi"/>
          <w:sz w:val="22"/>
          <w:szCs w:val="22"/>
        </w:rPr>
        <w:t>xx</w:t>
      </w:r>
      <w:r w:rsidRPr="000F72C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-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A</w:t>
      </w:r>
      <w:r w:rsidRPr="000F72CE">
        <w:rPr>
          <w:rFonts w:asciiTheme="majorHAnsi" w:hAnsiTheme="majorHAnsi"/>
          <w:sz w:val="22"/>
          <w:szCs w:val="22"/>
        </w:rPr>
        <w:t>u</w:t>
      </w:r>
      <w:r w:rsidRPr="000F72CE">
        <w:rPr>
          <w:rFonts w:asciiTheme="majorHAnsi" w:hAnsiTheme="majorHAnsi"/>
          <w:spacing w:val="-2"/>
          <w:sz w:val="22"/>
          <w:szCs w:val="22"/>
        </w:rPr>
        <w:t>g</w:t>
      </w:r>
      <w:r w:rsidRPr="000F72CE">
        <w:rPr>
          <w:rFonts w:asciiTheme="majorHAnsi" w:hAnsiTheme="majorHAnsi"/>
          <w:sz w:val="22"/>
          <w:szCs w:val="22"/>
        </w:rPr>
        <w:t>ust</w:t>
      </w:r>
      <w:r w:rsidRPr="000F72C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20xx</w:t>
      </w:r>
    </w:p>
    <w:p w14:paraId="42C1DD54" w14:textId="77777777" w:rsidR="0030640D" w:rsidRPr="000F72CE" w:rsidRDefault="00290976">
      <w:pPr>
        <w:spacing w:line="240" w:lineRule="exact"/>
        <w:ind w:left="120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hAnsiTheme="majorHAnsi"/>
          <w:i/>
          <w:sz w:val="22"/>
          <w:szCs w:val="22"/>
        </w:rPr>
        <w:t xml:space="preserve">Lead </w:t>
      </w:r>
      <w:r w:rsidRPr="000F72CE">
        <w:rPr>
          <w:rFonts w:asciiTheme="majorHAnsi" w:hAnsiTheme="majorHAnsi"/>
          <w:i/>
          <w:spacing w:val="-1"/>
          <w:sz w:val="22"/>
          <w:szCs w:val="22"/>
        </w:rPr>
        <w:t>C</w:t>
      </w:r>
      <w:r w:rsidRPr="000F72CE">
        <w:rPr>
          <w:rFonts w:asciiTheme="majorHAnsi" w:hAnsiTheme="majorHAnsi"/>
          <w:i/>
          <w:sz w:val="22"/>
          <w:szCs w:val="22"/>
        </w:rPr>
        <w:t>oun</w:t>
      </w:r>
      <w:r w:rsidRPr="000F72CE">
        <w:rPr>
          <w:rFonts w:asciiTheme="majorHAnsi" w:hAnsiTheme="majorHAnsi"/>
          <w:i/>
          <w:spacing w:val="-2"/>
          <w:sz w:val="22"/>
          <w:szCs w:val="22"/>
        </w:rPr>
        <w:t>s</w:t>
      </w:r>
      <w:r w:rsidRPr="000F72CE">
        <w:rPr>
          <w:rFonts w:asciiTheme="majorHAnsi" w:hAnsiTheme="majorHAnsi"/>
          <w:i/>
          <w:sz w:val="22"/>
          <w:szCs w:val="22"/>
        </w:rPr>
        <w:t>e</w:t>
      </w:r>
      <w:r w:rsidRPr="000F72CE">
        <w:rPr>
          <w:rFonts w:asciiTheme="majorHAnsi" w:hAnsiTheme="majorHAnsi"/>
          <w:i/>
          <w:spacing w:val="1"/>
          <w:sz w:val="22"/>
          <w:szCs w:val="22"/>
        </w:rPr>
        <w:t>l</w:t>
      </w:r>
      <w:r w:rsidRPr="000F72CE">
        <w:rPr>
          <w:rFonts w:asciiTheme="majorHAnsi" w:hAnsiTheme="majorHAnsi"/>
          <w:i/>
          <w:spacing w:val="-2"/>
          <w:sz w:val="22"/>
          <w:szCs w:val="22"/>
        </w:rPr>
        <w:t>o</w:t>
      </w:r>
      <w:r w:rsidRPr="000F72CE">
        <w:rPr>
          <w:rFonts w:asciiTheme="majorHAnsi" w:hAnsiTheme="majorHAnsi"/>
          <w:i/>
          <w:sz w:val="22"/>
          <w:szCs w:val="22"/>
        </w:rPr>
        <w:t>r</w:t>
      </w:r>
    </w:p>
    <w:p w14:paraId="2254B8C2" w14:textId="77777777" w:rsidR="0030640D" w:rsidRPr="000F72CE" w:rsidRDefault="00290976">
      <w:pPr>
        <w:spacing w:line="240" w:lineRule="exact"/>
        <w:ind w:left="156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D</w:t>
      </w:r>
      <w:r w:rsidRPr="000F72CE">
        <w:rPr>
          <w:rFonts w:asciiTheme="majorHAnsi" w:hAnsiTheme="majorHAnsi"/>
          <w:spacing w:val="1"/>
          <w:sz w:val="22"/>
          <w:szCs w:val="22"/>
        </w:rPr>
        <w:t>ir</w:t>
      </w:r>
      <w:r w:rsidRPr="000F72CE">
        <w:rPr>
          <w:rFonts w:asciiTheme="majorHAnsi" w:hAnsiTheme="majorHAnsi"/>
          <w:sz w:val="22"/>
          <w:szCs w:val="22"/>
        </w:rPr>
        <w:t>e</w:t>
      </w:r>
      <w:r w:rsidRPr="000F72CE">
        <w:rPr>
          <w:rFonts w:asciiTheme="majorHAnsi" w:hAnsiTheme="majorHAnsi"/>
          <w:spacing w:val="-2"/>
          <w:sz w:val="22"/>
          <w:szCs w:val="22"/>
        </w:rPr>
        <w:t>c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ed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 xml:space="preserve">and </w:t>
      </w:r>
      <w:r w:rsidRPr="000F72CE">
        <w:rPr>
          <w:rFonts w:asciiTheme="majorHAnsi" w:hAnsiTheme="majorHAnsi"/>
          <w:spacing w:val="-3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>en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pacing w:val="-2"/>
          <w:sz w:val="22"/>
          <w:szCs w:val="22"/>
        </w:rPr>
        <w:t>o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ed 8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c</w:t>
      </w:r>
      <w:r w:rsidRPr="000F72CE">
        <w:rPr>
          <w:rFonts w:asciiTheme="majorHAnsi" w:hAnsiTheme="majorHAnsi"/>
          <w:spacing w:val="-2"/>
          <w:sz w:val="22"/>
          <w:szCs w:val="22"/>
        </w:rPr>
        <w:t>o</w:t>
      </w:r>
      <w:r w:rsidRPr="000F72CE">
        <w:rPr>
          <w:rFonts w:asciiTheme="majorHAnsi" w:hAnsiTheme="majorHAnsi"/>
          <w:sz w:val="22"/>
          <w:szCs w:val="22"/>
        </w:rPr>
        <w:t>uns</w:t>
      </w:r>
      <w:r w:rsidRPr="000F72CE">
        <w:rPr>
          <w:rFonts w:asciiTheme="majorHAnsi" w:hAnsiTheme="majorHAnsi"/>
          <w:spacing w:val="1"/>
          <w:sz w:val="22"/>
          <w:szCs w:val="22"/>
        </w:rPr>
        <w:t>e</w:t>
      </w:r>
      <w:r w:rsidRPr="000F72CE">
        <w:rPr>
          <w:rFonts w:asciiTheme="majorHAnsi" w:hAnsiTheme="majorHAnsi"/>
          <w:spacing w:val="-1"/>
          <w:sz w:val="22"/>
          <w:szCs w:val="22"/>
        </w:rPr>
        <w:t>l</w:t>
      </w:r>
      <w:r w:rsidRPr="000F72CE">
        <w:rPr>
          <w:rFonts w:asciiTheme="majorHAnsi" w:hAnsiTheme="majorHAnsi"/>
          <w:sz w:val="22"/>
          <w:szCs w:val="22"/>
        </w:rPr>
        <w:t>o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s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and o</w:t>
      </w:r>
      <w:r w:rsidRPr="000F72CE">
        <w:rPr>
          <w:rFonts w:asciiTheme="majorHAnsi" w:hAnsiTheme="majorHAnsi"/>
          <w:spacing w:val="-2"/>
          <w:sz w:val="22"/>
          <w:szCs w:val="22"/>
        </w:rPr>
        <w:t>v</w:t>
      </w:r>
      <w:r w:rsidRPr="000F72CE">
        <w:rPr>
          <w:rFonts w:asciiTheme="majorHAnsi" w:hAnsiTheme="majorHAnsi"/>
          <w:sz w:val="22"/>
          <w:szCs w:val="22"/>
        </w:rPr>
        <w:t>er</w:t>
      </w:r>
      <w:r w:rsidRPr="000F72C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50 ca</w:t>
      </w:r>
      <w:r w:rsidRPr="000F72CE">
        <w:rPr>
          <w:rFonts w:asciiTheme="majorHAnsi" w:hAnsiTheme="majorHAnsi"/>
          <w:spacing w:val="-4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>p</w:t>
      </w:r>
      <w:r w:rsidRPr="000F72CE">
        <w:rPr>
          <w:rFonts w:asciiTheme="majorHAnsi" w:hAnsiTheme="majorHAnsi"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s</w:t>
      </w:r>
    </w:p>
    <w:p w14:paraId="2740AAC4" w14:textId="77777777" w:rsidR="0030640D" w:rsidRPr="000F72CE" w:rsidRDefault="00290976">
      <w:pPr>
        <w:spacing w:before="1"/>
        <w:ind w:left="156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</w:rPr>
        <w:t></w:t>
      </w:r>
      <w:r w:rsidRPr="000F72CE">
        <w:rPr>
          <w:rFonts w:asciiTheme="majorHAnsi" w:eastAsia="Segoe MDL2 Assets" w:hAnsiTheme="majorHAnsi" w:cs="Segoe MDL2 Assets"/>
          <w:w w:val="45"/>
        </w:rPr>
        <w:t xml:space="preserve">       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Pr</w:t>
      </w:r>
      <w:r w:rsidRPr="000F72CE">
        <w:rPr>
          <w:rFonts w:asciiTheme="majorHAnsi" w:hAnsiTheme="majorHAnsi"/>
          <w:spacing w:val="1"/>
          <w:sz w:val="22"/>
          <w:szCs w:val="22"/>
        </w:rPr>
        <w:t>e</w:t>
      </w:r>
      <w:r w:rsidRPr="000F72CE">
        <w:rPr>
          <w:rFonts w:asciiTheme="majorHAnsi" w:hAnsiTheme="majorHAnsi"/>
          <w:sz w:val="22"/>
          <w:szCs w:val="22"/>
        </w:rPr>
        <w:t>s</w:t>
      </w:r>
      <w:r w:rsidRPr="000F72CE">
        <w:rPr>
          <w:rFonts w:asciiTheme="majorHAnsi" w:hAnsiTheme="majorHAnsi"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sz w:val="22"/>
          <w:szCs w:val="22"/>
        </w:rPr>
        <w:t>n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sz w:val="22"/>
          <w:szCs w:val="22"/>
        </w:rPr>
        <w:t xml:space="preserve">d </w:t>
      </w:r>
      <w:r w:rsidRPr="000F72CE">
        <w:rPr>
          <w:rFonts w:asciiTheme="majorHAnsi" w:hAnsiTheme="majorHAnsi"/>
          <w:spacing w:val="-2"/>
          <w:sz w:val="22"/>
          <w:szCs w:val="22"/>
        </w:rPr>
        <w:t>a</w:t>
      </w:r>
      <w:r w:rsidRPr="000F72CE">
        <w:rPr>
          <w:rFonts w:asciiTheme="majorHAnsi" w:hAnsiTheme="majorHAnsi"/>
          <w:sz w:val="22"/>
          <w:szCs w:val="22"/>
        </w:rPr>
        <w:t>t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o</w:t>
      </w:r>
      <w:r w:rsidRPr="000F72CE">
        <w:rPr>
          <w:rFonts w:asciiTheme="majorHAnsi" w:hAnsiTheme="majorHAnsi"/>
          <w:spacing w:val="-2"/>
          <w:sz w:val="22"/>
          <w:szCs w:val="22"/>
        </w:rPr>
        <w:t>r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e</w:t>
      </w:r>
      <w:r w:rsidRPr="000F72CE">
        <w:rPr>
          <w:rFonts w:asciiTheme="majorHAnsi" w:hAnsiTheme="majorHAnsi"/>
          <w:spacing w:val="-2"/>
          <w:sz w:val="22"/>
          <w:szCs w:val="22"/>
        </w:rPr>
        <w:t>n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pacing w:val="-2"/>
          <w:sz w:val="22"/>
          <w:szCs w:val="22"/>
        </w:rPr>
        <w:t>a</w:t>
      </w:r>
      <w:r w:rsidRPr="000F72CE">
        <w:rPr>
          <w:rFonts w:asciiTheme="majorHAnsi" w:hAnsiTheme="majorHAnsi"/>
          <w:spacing w:val="1"/>
          <w:sz w:val="22"/>
          <w:szCs w:val="22"/>
        </w:rPr>
        <w:t>ti</w:t>
      </w:r>
      <w:r w:rsidRPr="000F72CE">
        <w:rPr>
          <w:rFonts w:asciiTheme="majorHAnsi" w:hAnsiTheme="majorHAnsi"/>
          <w:sz w:val="22"/>
          <w:szCs w:val="22"/>
        </w:rPr>
        <w:t>on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and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1"/>
          <w:sz w:val="22"/>
          <w:szCs w:val="22"/>
        </w:rPr>
        <w:t>tr</w:t>
      </w:r>
      <w:r w:rsidRPr="000F72CE">
        <w:rPr>
          <w:rFonts w:asciiTheme="majorHAnsi" w:hAnsiTheme="majorHAnsi"/>
          <w:spacing w:val="-2"/>
          <w:sz w:val="22"/>
          <w:szCs w:val="22"/>
        </w:rPr>
        <w:t>a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n</w:t>
      </w:r>
      <w:r w:rsidRPr="000F72CE">
        <w:rPr>
          <w:rFonts w:asciiTheme="majorHAnsi" w:hAnsiTheme="majorHAnsi"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sz w:val="22"/>
          <w:szCs w:val="22"/>
        </w:rPr>
        <w:t>d new c</w:t>
      </w:r>
      <w:r w:rsidRPr="000F72CE">
        <w:rPr>
          <w:rFonts w:asciiTheme="majorHAnsi" w:hAnsiTheme="majorHAnsi"/>
          <w:spacing w:val="-3"/>
          <w:sz w:val="22"/>
          <w:szCs w:val="22"/>
        </w:rPr>
        <w:t>o</w:t>
      </w:r>
      <w:r w:rsidRPr="000F72CE">
        <w:rPr>
          <w:rFonts w:asciiTheme="majorHAnsi" w:hAnsiTheme="majorHAnsi"/>
          <w:sz w:val="22"/>
          <w:szCs w:val="22"/>
        </w:rPr>
        <w:t>uns</w:t>
      </w:r>
      <w:r w:rsidRPr="000F72CE">
        <w:rPr>
          <w:rFonts w:asciiTheme="majorHAnsi" w:hAnsiTheme="majorHAnsi"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spacing w:val="1"/>
          <w:sz w:val="22"/>
          <w:szCs w:val="22"/>
        </w:rPr>
        <w:t>l</w:t>
      </w:r>
      <w:r w:rsidRPr="000F72CE">
        <w:rPr>
          <w:rFonts w:asciiTheme="majorHAnsi" w:hAnsiTheme="majorHAnsi"/>
          <w:spacing w:val="-2"/>
          <w:sz w:val="22"/>
          <w:szCs w:val="22"/>
        </w:rPr>
        <w:t>o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s</w:t>
      </w:r>
    </w:p>
    <w:p w14:paraId="76E3F532" w14:textId="77777777" w:rsidR="0030640D" w:rsidRPr="000F72CE" w:rsidRDefault="00290976">
      <w:pPr>
        <w:spacing w:line="240" w:lineRule="exact"/>
        <w:ind w:left="156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Led s</w:t>
      </w:r>
      <w:r w:rsidRPr="000F72CE">
        <w:rPr>
          <w:rFonts w:asciiTheme="majorHAnsi" w:hAnsiTheme="majorHAnsi"/>
          <w:spacing w:val="-3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>a</w:t>
      </w:r>
      <w:r w:rsidRPr="000F72CE">
        <w:rPr>
          <w:rFonts w:asciiTheme="majorHAnsi" w:hAnsiTheme="majorHAnsi"/>
          <w:spacing w:val="1"/>
          <w:sz w:val="22"/>
          <w:szCs w:val="22"/>
        </w:rPr>
        <w:t>l</w:t>
      </w:r>
      <w:r w:rsidRPr="000F72CE">
        <w:rPr>
          <w:rFonts w:asciiTheme="majorHAnsi" w:hAnsiTheme="majorHAnsi"/>
          <w:sz w:val="22"/>
          <w:szCs w:val="22"/>
        </w:rPr>
        <w:t>l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2"/>
          <w:sz w:val="22"/>
          <w:szCs w:val="22"/>
        </w:rPr>
        <w:t>g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 xml:space="preserve">oup </w:t>
      </w:r>
      <w:r w:rsidRPr="000F72CE">
        <w:rPr>
          <w:rFonts w:asciiTheme="majorHAnsi" w:hAnsiTheme="majorHAnsi"/>
          <w:spacing w:val="-4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>ee</w:t>
      </w:r>
      <w:r w:rsidRPr="000F72CE">
        <w:rPr>
          <w:rFonts w:asciiTheme="majorHAnsi" w:hAnsiTheme="majorHAnsi"/>
          <w:spacing w:val="-1"/>
          <w:sz w:val="22"/>
          <w:szCs w:val="22"/>
        </w:rPr>
        <w:t>t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n</w:t>
      </w:r>
      <w:r w:rsidRPr="000F72CE">
        <w:rPr>
          <w:rFonts w:asciiTheme="majorHAnsi" w:hAnsiTheme="majorHAnsi"/>
          <w:spacing w:val="-2"/>
          <w:sz w:val="22"/>
          <w:szCs w:val="22"/>
        </w:rPr>
        <w:t>g</w:t>
      </w:r>
      <w:r w:rsidRPr="000F72CE">
        <w:rPr>
          <w:rFonts w:asciiTheme="majorHAnsi" w:hAnsiTheme="majorHAnsi"/>
          <w:sz w:val="22"/>
          <w:szCs w:val="22"/>
        </w:rPr>
        <w:t xml:space="preserve">s </w:t>
      </w:r>
      <w:r w:rsidRPr="000F72CE">
        <w:rPr>
          <w:rFonts w:asciiTheme="majorHAnsi" w:hAnsiTheme="majorHAnsi"/>
          <w:spacing w:val="-2"/>
          <w:sz w:val="22"/>
          <w:szCs w:val="22"/>
        </w:rPr>
        <w:t>o</w:t>
      </w:r>
      <w:r w:rsidRPr="000F72CE">
        <w:rPr>
          <w:rFonts w:asciiTheme="majorHAnsi" w:hAnsiTheme="majorHAnsi"/>
          <w:sz w:val="22"/>
          <w:szCs w:val="22"/>
        </w:rPr>
        <w:t>n pe</w:t>
      </w:r>
      <w:r w:rsidRPr="000F72CE">
        <w:rPr>
          <w:rFonts w:asciiTheme="majorHAnsi" w:hAnsiTheme="majorHAnsi"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sz w:val="22"/>
          <w:szCs w:val="22"/>
        </w:rPr>
        <w:t>r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p</w:t>
      </w:r>
      <w:r w:rsidRPr="000F72CE">
        <w:rPr>
          <w:rFonts w:asciiTheme="majorHAnsi" w:hAnsiTheme="majorHAnsi"/>
          <w:spacing w:val="-2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e</w:t>
      </w:r>
      <w:r w:rsidRPr="000F72CE">
        <w:rPr>
          <w:rFonts w:asciiTheme="majorHAnsi" w:hAnsiTheme="majorHAnsi"/>
          <w:spacing w:val="1"/>
          <w:sz w:val="22"/>
          <w:szCs w:val="22"/>
        </w:rPr>
        <w:t>s</w:t>
      </w:r>
      <w:r w:rsidRPr="000F72CE">
        <w:rPr>
          <w:rFonts w:asciiTheme="majorHAnsi" w:hAnsiTheme="majorHAnsi"/>
          <w:sz w:val="22"/>
          <w:szCs w:val="22"/>
        </w:rPr>
        <w:t>s</w:t>
      </w:r>
      <w:r w:rsidRPr="000F72CE">
        <w:rPr>
          <w:rFonts w:asciiTheme="majorHAnsi" w:hAnsiTheme="majorHAnsi"/>
          <w:spacing w:val="-2"/>
          <w:sz w:val="22"/>
          <w:szCs w:val="22"/>
        </w:rPr>
        <w:t>u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e,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con</w:t>
      </w:r>
      <w:r w:rsidRPr="000F72CE">
        <w:rPr>
          <w:rFonts w:asciiTheme="majorHAnsi" w:hAnsiTheme="majorHAnsi"/>
          <w:spacing w:val="-1"/>
          <w:sz w:val="22"/>
          <w:szCs w:val="22"/>
        </w:rPr>
        <w:t>f</w:t>
      </w:r>
      <w:r w:rsidRPr="000F72CE">
        <w:rPr>
          <w:rFonts w:asciiTheme="majorHAnsi" w:hAnsiTheme="majorHAnsi"/>
          <w:spacing w:val="1"/>
          <w:sz w:val="22"/>
          <w:szCs w:val="22"/>
        </w:rPr>
        <w:t>l</w:t>
      </w:r>
      <w:r w:rsidRPr="000F72CE">
        <w:rPr>
          <w:rFonts w:asciiTheme="majorHAnsi" w:hAnsiTheme="majorHAnsi"/>
          <w:spacing w:val="-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ct</w:t>
      </w:r>
      <w:r w:rsidRPr="000F72C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e</w:t>
      </w:r>
      <w:r w:rsidRPr="000F72CE">
        <w:rPr>
          <w:rFonts w:asciiTheme="majorHAnsi" w:hAnsiTheme="majorHAnsi"/>
          <w:spacing w:val="-2"/>
          <w:sz w:val="22"/>
          <w:szCs w:val="22"/>
        </w:rPr>
        <w:t>s</w:t>
      </w:r>
      <w:r w:rsidRPr="000F72CE">
        <w:rPr>
          <w:rFonts w:asciiTheme="majorHAnsi" w:hAnsiTheme="majorHAnsi"/>
          <w:sz w:val="22"/>
          <w:szCs w:val="22"/>
        </w:rPr>
        <w:t>o</w:t>
      </w:r>
      <w:r w:rsidRPr="000F72CE">
        <w:rPr>
          <w:rFonts w:asciiTheme="majorHAnsi" w:hAnsiTheme="majorHAnsi"/>
          <w:spacing w:val="1"/>
          <w:sz w:val="22"/>
          <w:szCs w:val="22"/>
        </w:rPr>
        <w:t>l</w:t>
      </w:r>
      <w:r w:rsidRPr="000F72CE">
        <w:rPr>
          <w:rFonts w:asciiTheme="majorHAnsi" w:hAnsiTheme="majorHAnsi"/>
          <w:sz w:val="22"/>
          <w:szCs w:val="22"/>
        </w:rPr>
        <w:t>u</w:t>
      </w:r>
      <w:r w:rsidRPr="000F72CE">
        <w:rPr>
          <w:rFonts w:asciiTheme="majorHAnsi" w:hAnsiTheme="majorHAnsi"/>
          <w:spacing w:val="-1"/>
          <w:sz w:val="22"/>
          <w:szCs w:val="22"/>
        </w:rPr>
        <w:t>t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on,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and w</w:t>
      </w:r>
      <w:r w:rsidRPr="000F72CE">
        <w:rPr>
          <w:rFonts w:asciiTheme="majorHAnsi" w:hAnsiTheme="majorHAnsi"/>
          <w:spacing w:val="-3"/>
          <w:sz w:val="22"/>
          <w:szCs w:val="22"/>
        </w:rPr>
        <w:t>e</w:t>
      </w:r>
      <w:r w:rsidRPr="000F72CE">
        <w:rPr>
          <w:rFonts w:asciiTheme="majorHAnsi" w:hAnsiTheme="majorHAnsi"/>
          <w:spacing w:val="1"/>
          <w:sz w:val="22"/>
          <w:szCs w:val="22"/>
        </w:rPr>
        <w:t>ll</w:t>
      </w:r>
      <w:r w:rsidRPr="000F72CE">
        <w:rPr>
          <w:rFonts w:asciiTheme="majorHAnsi" w:hAnsiTheme="majorHAnsi"/>
          <w:spacing w:val="-2"/>
          <w:sz w:val="22"/>
          <w:szCs w:val="22"/>
        </w:rPr>
        <w:t>n</w:t>
      </w:r>
      <w:r w:rsidRPr="000F72CE">
        <w:rPr>
          <w:rFonts w:asciiTheme="majorHAnsi" w:hAnsiTheme="majorHAnsi"/>
          <w:sz w:val="22"/>
          <w:szCs w:val="22"/>
        </w:rPr>
        <w:t>e</w:t>
      </w:r>
      <w:r w:rsidRPr="000F72CE">
        <w:rPr>
          <w:rFonts w:asciiTheme="majorHAnsi" w:hAnsiTheme="majorHAnsi"/>
          <w:spacing w:val="1"/>
          <w:sz w:val="22"/>
          <w:szCs w:val="22"/>
        </w:rPr>
        <w:t>s</w:t>
      </w:r>
      <w:r w:rsidRPr="000F72CE">
        <w:rPr>
          <w:rFonts w:asciiTheme="majorHAnsi" w:hAnsiTheme="majorHAnsi"/>
          <w:sz w:val="22"/>
          <w:szCs w:val="22"/>
        </w:rPr>
        <w:t>s</w:t>
      </w:r>
    </w:p>
    <w:p w14:paraId="224270C2" w14:textId="77777777" w:rsidR="0030640D" w:rsidRPr="000F72CE" w:rsidRDefault="00290976">
      <w:pPr>
        <w:spacing w:before="1"/>
        <w:ind w:left="156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C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ea</w:t>
      </w:r>
      <w:r w:rsidRPr="000F72CE">
        <w:rPr>
          <w:rFonts w:asciiTheme="majorHAnsi" w:hAnsiTheme="majorHAnsi"/>
          <w:spacing w:val="-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ed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n</w:t>
      </w:r>
      <w:r w:rsidRPr="000F72CE">
        <w:rPr>
          <w:rFonts w:asciiTheme="majorHAnsi" w:hAnsiTheme="majorHAnsi"/>
          <w:spacing w:val="1"/>
          <w:sz w:val="22"/>
          <w:szCs w:val="22"/>
        </w:rPr>
        <w:t>f</w:t>
      </w:r>
      <w:r w:rsidRPr="000F72CE">
        <w:rPr>
          <w:rFonts w:asciiTheme="majorHAnsi" w:hAnsiTheme="majorHAnsi"/>
          <w:spacing w:val="-2"/>
          <w:sz w:val="22"/>
          <w:szCs w:val="22"/>
        </w:rPr>
        <w:t>o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pacing w:val="-4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>a</w:t>
      </w:r>
      <w:r w:rsidRPr="000F72CE">
        <w:rPr>
          <w:rFonts w:asciiTheme="majorHAnsi" w:hAnsiTheme="majorHAnsi"/>
          <w:spacing w:val="1"/>
          <w:sz w:val="22"/>
          <w:szCs w:val="22"/>
        </w:rPr>
        <w:t>ti</w:t>
      </w:r>
      <w:r w:rsidRPr="000F72CE">
        <w:rPr>
          <w:rFonts w:asciiTheme="majorHAnsi" w:hAnsiTheme="majorHAnsi"/>
          <w:sz w:val="22"/>
          <w:szCs w:val="22"/>
        </w:rPr>
        <w:t xml:space="preserve">on </w:t>
      </w:r>
      <w:r w:rsidRPr="000F72CE">
        <w:rPr>
          <w:rFonts w:asciiTheme="majorHAnsi" w:hAnsiTheme="majorHAnsi"/>
          <w:spacing w:val="-2"/>
          <w:sz w:val="22"/>
          <w:szCs w:val="22"/>
        </w:rPr>
        <w:t>p</w:t>
      </w:r>
      <w:r w:rsidRPr="000F72CE">
        <w:rPr>
          <w:rFonts w:asciiTheme="majorHAnsi" w:hAnsiTheme="majorHAnsi"/>
          <w:sz w:val="22"/>
          <w:szCs w:val="22"/>
        </w:rPr>
        <w:t>a</w:t>
      </w:r>
      <w:r w:rsidRPr="000F72CE">
        <w:rPr>
          <w:rFonts w:asciiTheme="majorHAnsi" w:hAnsiTheme="majorHAnsi"/>
          <w:spacing w:val="-3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>ph</w:t>
      </w:r>
      <w:r w:rsidRPr="000F72CE">
        <w:rPr>
          <w:rFonts w:asciiTheme="majorHAnsi" w:hAnsiTheme="majorHAnsi"/>
          <w:spacing w:val="1"/>
          <w:sz w:val="22"/>
          <w:szCs w:val="22"/>
        </w:rPr>
        <w:t>l</w:t>
      </w:r>
      <w:r w:rsidRPr="000F72CE">
        <w:rPr>
          <w:rFonts w:asciiTheme="majorHAnsi" w:hAnsiTheme="majorHAnsi"/>
          <w:sz w:val="22"/>
          <w:szCs w:val="22"/>
        </w:rPr>
        <w:t>e</w:t>
      </w:r>
      <w:r w:rsidRPr="000F72CE">
        <w:rPr>
          <w:rFonts w:asciiTheme="majorHAnsi" w:hAnsiTheme="majorHAnsi"/>
          <w:spacing w:val="-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 xml:space="preserve">s </w:t>
      </w:r>
      <w:r w:rsidRPr="000F72CE">
        <w:rPr>
          <w:rFonts w:asciiTheme="majorHAnsi" w:hAnsiTheme="majorHAnsi"/>
          <w:spacing w:val="1"/>
          <w:sz w:val="22"/>
          <w:szCs w:val="22"/>
        </w:rPr>
        <w:t>a</w:t>
      </w:r>
      <w:r w:rsidRPr="000F72CE">
        <w:rPr>
          <w:rFonts w:asciiTheme="majorHAnsi" w:hAnsiTheme="majorHAnsi"/>
          <w:sz w:val="22"/>
          <w:szCs w:val="22"/>
        </w:rPr>
        <w:t>nd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bu</w:t>
      </w:r>
      <w:r w:rsidRPr="000F72CE">
        <w:rPr>
          <w:rFonts w:asciiTheme="majorHAnsi" w:hAnsiTheme="majorHAnsi"/>
          <w:spacing w:val="-1"/>
          <w:sz w:val="22"/>
          <w:szCs w:val="22"/>
        </w:rPr>
        <w:t>l</w:t>
      </w:r>
      <w:r w:rsidRPr="000F72CE">
        <w:rPr>
          <w:rFonts w:asciiTheme="majorHAnsi" w:hAnsiTheme="majorHAnsi"/>
          <w:spacing w:val="1"/>
          <w:sz w:val="22"/>
          <w:szCs w:val="22"/>
        </w:rPr>
        <w:t>l</w:t>
      </w:r>
      <w:r w:rsidRPr="000F72CE">
        <w:rPr>
          <w:rFonts w:asciiTheme="majorHAnsi" w:hAnsiTheme="majorHAnsi"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spacing w:val="1"/>
          <w:sz w:val="22"/>
          <w:szCs w:val="22"/>
        </w:rPr>
        <w:t>ti</w:t>
      </w:r>
      <w:r w:rsidRPr="000F72CE">
        <w:rPr>
          <w:rFonts w:asciiTheme="majorHAnsi" w:hAnsiTheme="majorHAnsi"/>
          <w:sz w:val="22"/>
          <w:szCs w:val="22"/>
        </w:rPr>
        <w:t>n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bo</w:t>
      </w:r>
      <w:r w:rsidRPr="000F72CE">
        <w:rPr>
          <w:rFonts w:asciiTheme="majorHAnsi" w:hAnsiTheme="majorHAnsi"/>
          <w:spacing w:val="-2"/>
          <w:sz w:val="22"/>
          <w:szCs w:val="22"/>
        </w:rPr>
        <w:t>a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ds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1"/>
          <w:sz w:val="22"/>
          <w:szCs w:val="22"/>
        </w:rPr>
        <w:t>f</w:t>
      </w:r>
      <w:r w:rsidRPr="000F72CE">
        <w:rPr>
          <w:rFonts w:asciiTheme="majorHAnsi" w:hAnsiTheme="majorHAnsi"/>
          <w:sz w:val="22"/>
          <w:szCs w:val="22"/>
        </w:rPr>
        <w:t>or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s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ud</w:t>
      </w:r>
      <w:r w:rsidRPr="000F72CE">
        <w:rPr>
          <w:rFonts w:asciiTheme="majorHAnsi" w:hAnsiTheme="majorHAnsi"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sz w:val="22"/>
          <w:szCs w:val="22"/>
        </w:rPr>
        <w:t>nt</w:t>
      </w:r>
      <w:r w:rsidRPr="000F72C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n</w:t>
      </w:r>
      <w:r w:rsidRPr="000F72CE">
        <w:rPr>
          <w:rFonts w:asciiTheme="majorHAnsi" w:hAnsiTheme="majorHAnsi"/>
          <w:spacing w:val="-2"/>
          <w:sz w:val="22"/>
          <w:szCs w:val="22"/>
        </w:rPr>
        <w:t>f</w:t>
      </w:r>
      <w:r w:rsidRPr="000F72CE">
        <w:rPr>
          <w:rFonts w:asciiTheme="majorHAnsi" w:hAnsiTheme="majorHAnsi"/>
          <w:sz w:val="22"/>
          <w:szCs w:val="22"/>
        </w:rPr>
        <w:t>o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pacing w:val="-4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>a</w:t>
      </w:r>
      <w:r w:rsidRPr="000F72CE">
        <w:rPr>
          <w:rFonts w:asciiTheme="majorHAnsi" w:hAnsiTheme="majorHAnsi"/>
          <w:spacing w:val="1"/>
          <w:sz w:val="22"/>
          <w:szCs w:val="22"/>
        </w:rPr>
        <w:t>ti</w:t>
      </w:r>
      <w:r w:rsidRPr="000F72CE">
        <w:rPr>
          <w:rFonts w:asciiTheme="majorHAnsi" w:hAnsiTheme="majorHAnsi"/>
          <w:sz w:val="22"/>
          <w:szCs w:val="22"/>
        </w:rPr>
        <w:t>on</w:t>
      </w:r>
    </w:p>
    <w:p w14:paraId="69EC8409" w14:textId="77777777" w:rsidR="0030640D" w:rsidRPr="000F72CE" w:rsidRDefault="0030640D">
      <w:pPr>
        <w:spacing w:before="4" w:line="180" w:lineRule="exact"/>
        <w:rPr>
          <w:rFonts w:asciiTheme="majorHAnsi" w:hAnsiTheme="majorHAnsi"/>
          <w:sz w:val="18"/>
          <w:szCs w:val="18"/>
        </w:rPr>
      </w:pPr>
    </w:p>
    <w:p w14:paraId="31924B00" w14:textId="77777777" w:rsidR="0030640D" w:rsidRPr="000F72CE" w:rsidRDefault="00290976">
      <w:pPr>
        <w:ind w:left="120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hAnsiTheme="majorHAnsi"/>
          <w:b/>
          <w:spacing w:val="-1"/>
          <w:sz w:val="22"/>
          <w:szCs w:val="22"/>
        </w:rPr>
        <w:t>G</w:t>
      </w:r>
      <w:r w:rsidRPr="000F72CE">
        <w:rPr>
          <w:rFonts w:asciiTheme="majorHAnsi" w:hAnsiTheme="majorHAnsi"/>
          <w:b/>
          <w:sz w:val="22"/>
          <w:szCs w:val="22"/>
        </w:rPr>
        <w:t>reat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z w:val="22"/>
          <w:szCs w:val="22"/>
        </w:rPr>
        <w:t>S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p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r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b/>
          <w:sz w:val="22"/>
          <w:szCs w:val="22"/>
        </w:rPr>
        <w:t>ngs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H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b/>
          <w:sz w:val="22"/>
          <w:szCs w:val="22"/>
        </w:rPr>
        <w:t xml:space="preserve">gh 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S</w:t>
      </w:r>
      <w:r w:rsidRPr="000F72CE">
        <w:rPr>
          <w:rFonts w:asciiTheme="majorHAnsi" w:hAnsiTheme="majorHAnsi"/>
          <w:b/>
          <w:sz w:val="22"/>
          <w:szCs w:val="22"/>
        </w:rPr>
        <w:t>ch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o</w:t>
      </w:r>
      <w:r w:rsidRPr="000F72CE">
        <w:rPr>
          <w:rFonts w:asciiTheme="majorHAnsi" w:hAnsiTheme="majorHAnsi"/>
          <w:b/>
          <w:sz w:val="22"/>
          <w:szCs w:val="22"/>
        </w:rPr>
        <w:t xml:space="preserve">ol     </w:t>
      </w:r>
      <w:r w:rsidRPr="000F72CE">
        <w:rPr>
          <w:rFonts w:asciiTheme="majorHAnsi" w:hAnsiTheme="majorHAnsi"/>
          <w:b/>
          <w:spacing w:val="25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G</w:t>
      </w:r>
      <w:r w:rsidRPr="000F72CE">
        <w:rPr>
          <w:rFonts w:asciiTheme="majorHAnsi" w:hAnsiTheme="majorHAnsi"/>
          <w:b/>
          <w:sz w:val="22"/>
          <w:szCs w:val="22"/>
        </w:rPr>
        <w:t>reat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z w:val="22"/>
          <w:szCs w:val="22"/>
        </w:rPr>
        <w:t>S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p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r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b/>
          <w:sz w:val="22"/>
          <w:szCs w:val="22"/>
        </w:rPr>
        <w:t>ngs,</w:t>
      </w:r>
      <w:r w:rsidRPr="000F72CE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pacing w:val="2"/>
          <w:sz w:val="22"/>
          <w:szCs w:val="22"/>
        </w:rPr>
        <w:t>F</w:t>
      </w:r>
      <w:r w:rsidRPr="000F72CE">
        <w:rPr>
          <w:rFonts w:asciiTheme="majorHAnsi" w:hAnsiTheme="majorHAnsi"/>
          <w:b/>
          <w:sz w:val="22"/>
          <w:szCs w:val="22"/>
        </w:rPr>
        <w:t xml:space="preserve">L                          </w:t>
      </w:r>
      <w:r w:rsidRPr="000F72CE">
        <w:rPr>
          <w:rFonts w:asciiTheme="majorHAnsi" w:hAnsiTheme="majorHAnsi"/>
          <w:b/>
          <w:spacing w:val="8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Se</w:t>
      </w:r>
      <w:r w:rsidRPr="000F72CE">
        <w:rPr>
          <w:rFonts w:asciiTheme="majorHAnsi" w:hAnsiTheme="majorHAnsi"/>
          <w:spacing w:val="-2"/>
          <w:sz w:val="22"/>
          <w:szCs w:val="22"/>
        </w:rPr>
        <w:t>p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e</w:t>
      </w:r>
      <w:r w:rsidRPr="000F72CE">
        <w:rPr>
          <w:rFonts w:asciiTheme="majorHAnsi" w:hAnsiTheme="majorHAnsi"/>
          <w:spacing w:val="-3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>ber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20xx</w:t>
      </w:r>
      <w:r w:rsidRPr="000F72C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– M</w:t>
      </w:r>
      <w:r w:rsidRPr="000F72CE">
        <w:rPr>
          <w:rFonts w:asciiTheme="majorHAnsi" w:hAnsiTheme="majorHAnsi"/>
          <w:spacing w:val="1"/>
          <w:sz w:val="22"/>
          <w:szCs w:val="22"/>
        </w:rPr>
        <w:t>a</w:t>
      </w:r>
      <w:r w:rsidRPr="000F72CE">
        <w:rPr>
          <w:rFonts w:asciiTheme="majorHAnsi" w:hAnsiTheme="majorHAnsi"/>
          <w:sz w:val="22"/>
          <w:szCs w:val="22"/>
        </w:rPr>
        <w:t>y</w:t>
      </w:r>
      <w:r w:rsidRPr="000F72C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20xx</w:t>
      </w:r>
    </w:p>
    <w:p w14:paraId="545410E5" w14:textId="77777777" w:rsidR="0030640D" w:rsidRPr="000F72CE" w:rsidRDefault="00290976">
      <w:pPr>
        <w:spacing w:line="240" w:lineRule="exact"/>
        <w:ind w:left="120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hAnsiTheme="majorHAnsi"/>
          <w:i/>
          <w:sz w:val="22"/>
          <w:szCs w:val="22"/>
        </w:rPr>
        <w:t>Prom</w:t>
      </w:r>
      <w:r w:rsidRPr="000F72CE">
        <w:rPr>
          <w:rFonts w:asciiTheme="majorHAnsi" w:hAnsiTheme="majorHAnsi"/>
          <w:i/>
          <w:spacing w:val="-1"/>
          <w:sz w:val="22"/>
          <w:szCs w:val="22"/>
        </w:rPr>
        <w:t xml:space="preserve"> C</w:t>
      </w:r>
      <w:r w:rsidRPr="000F72CE">
        <w:rPr>
          <w:rFonts w:asciiTheme="majorHAnsi" w:hAnsiTheme="majorHAnsi"/>
          <w:i/>
          <w:sz w:val="22"/>
          <w:szCs w:val="22"/>
        </w:rPr>
        <w:t>o</w:t>
      </w:r>
      <w:r w:rsidRPr="000F72CE">
        <w:rPr>
          <w:rFonts w:asciiTheme="majorHAnsi" w:hAnsiTheme="majorHAnsi"/>
          <w:i/>
          <w:spacing w:val="-1"/>
          <w:sz w:val="22"/>
          <w:szCs w:val="22"/>
        </w:rPr>
        <w:t>mm</w:t>
      </w:r>
      <w:r w:rsidRPr="000F72CE">
        <w:rPr>
          <w:rFonts w:asciiTheme="majorHAnsi" w:hAnsiTheme="majorHAnsi"/>
          <w:i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i/>
          <w:spacing w:val="-1"/>
          <w:sz w:val="22"/>
          <w:szCs w:val="22"/>
        </w:rPr>
        <w:t>t</w:t>
      </w:r>
      <w:r w:rsidRPr="000F72CE">
        <w:rPr>
          <w:rFonts w:asciiTheme="majorHAnsi" w:hAnsiTheme="majorHAnsi"/>
          <w:i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i/>
          <w:sz w:val="22"/>
          <w:szCs w:val="22"/>
        </w:rPr>
        <w:t>ee</w:t>
      </w:r>
      <w:r w:rsidRPr="000F72CE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i/>
          <w:spacing w:val="-1"/>
          <w:sz w:val="22"/>
          <w:szCs w:val="22"/>
        </w:rPr>
        <w:t>C</w:t>
      </w:r>
      <w:r w:rsidRPr="000F72CE">
        <w:rPr>
          <w:rFonts w:asciiTheme="majorHAnsi" w:hAnsiTheme="majorHAnsi"/>
          <w:i/>
          <w:sz w:val="22"/>
          <w:szCs w:val="22"/>
        </w:rPr>
        <w:t>h</w:t>
      </w:r>
      <w:r w:rsidRPr="000F72CE">
        <w:rPr>
          <w:rFonts w:asciiTheme="majorHAnsi" w:hAnsiTheme="majorHAnsi"/>
          <w:i/>
          <w:spacing w:val="-2"/>
          <w:sz w:val="22"/>
          <w:szCs w:val="22"/>
        </w:rPr>
        <w:t>a</w:t>
      </w:r>
      <w:r w:rsidRPr="000F72CE">
        <w:rPr>
          <w:rFonts w:asciiTheme="majorHAnsi" w:hAnsiTheme="majorHAnsi"/>
          <w:i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i/>
          <w:sz w:val="22"/>
          <w:szCs w:val="22"/>
        </w:rPr>
        <w:t>r</w:t>
      </w:r>
    </w:p>
    <w:p w14:paraId="38190F7D" w14:textId="77777777" w:rsidR="0030640D" w:rsidRPr="000F72CE" w:rsidRDefault="00290976">
      <w:pPr>
        <w:spacing w:line="240" w:lineRule="exact"/>
        <w:ind w:left="156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O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pacing w:val="-2"/>
          <w:sz w:val="22"/>
          <w:szCs w:val="22"/>
        </w:rPr>
        <w:t>g</w:t>
      </w:r>
      <w:r w:rsidRPr="000F72CE">
        <w:rPr>
          <w:rFonts w:asciiTheme="majorHAnsi" w:hAnsiTheme="majorHAnsi"/>
          <w:sz w:val="22"/>
          <w:szCs w:val="22"/>
        </w:rPr>
        <w:t>an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pacing w:val="-2"/>
          <w:sz w:val="22"/>
          <w:szCs w:val="22"/>
        </w:rPr>
        <w:t>z</w:t>
      </w:r>
      <w:r w:rsidRPr="000F72CE">
        <w:rPr>
          <w:rFonts w:asciiTheme="majorHAnsi" w:hAnsiTheme="majorHAnsi"/>
          <w:sz w:val="22"/>
          <w:szCs w:val="22"/>
        </w:rPr>
        <w:t>ed a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co</w:t>
      </w:r>
      <w:r w:rsidRPr="000F72CE">
        <w:rPr>
          <w:rFonts w:asciiTheme="majorHAnsi" w:hAnsiTheme="majorHAnsi"/>
          <w:spacing w:val="-3"/>
          <w:sz w:val="22"/>
          <w:szCs w:val="22"/>
        </w:rPr>
        <w:t>m</w:t>
      </w:r>
      <w:r w:rsidRPr="000F72CE">
        <w:rPr>
          <w:rFonts w:asciiTheme="majorHAnsi" w:hAnsiTheme="majorHAnsi"/>
          <w:spacing w:val="-4"/>
          <w:sz w:val="22"/>
          <w:szCs w:val="22"/>
        </w:rPr>
        <w:t>m</w:t>
      </w:r>
      <w:r w:rsidRPr="000F72CE">
        <w:rPr>
          <w:rFonts w:asciiTheme="majorHAnsi" w:hAnsiTheme="majorHAnsi"/>
          <w:spacing w:val="1"/>
          <w:sz w:val="22"/>
          <w:szCs w:val="22"/>
        </w:rPr>
        <w:t>itt</w:t>
      </w:r>
      <w:r w:rsidRPr="000F72CE">
        <w:rPr>
          <w:rFonts w:asciiTheme="majorHAnsi" w:hAnsiTheme="majorHAnsi"/>
          <w:sz w:val="22"/>
          <w:szCs w:val="22"/>
        </w:rPr>
        <w:t>ee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of</w:t>
      </w:r>
      <w:r w:rsidRPr="000F72C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2"/>
          <w:sz w:val="22"/>
          <w:szCs w:val="22"/>
        </w:rPr>
        <w:t>1</w:t>
      </w:r>
      <w:r w:rsidRPr="000F72CE">
        <w:rPr>
          <w:rFonts w:asciiTheme="majorHAnsi" w:hAnsiTheme="majorHAnsi"/>
          <w:sz w:val="22"/>
          <w:szCs w:val="22"/>
        </w:rPr>
        <w:t>2 c</w:t>
      </w:r>
      <w:r w:rsidRPr="000F72CE">
        <w:rPr>
          <w:rFonts w:asciiTheme="majorHAnsi" w:hAnsiTheme="majorHAnsi"/>
          <w:spacing w:val="1"/>
          <w:sz w:val="22"/>
          <w:szCs w:val="22"/>
        </w:rPr>
        <w:t>l</w:t>
      </w:r>
      <w:r w:rsidRPr="000F72CE">
        <w:rPr>
          <w:rFonts w:asciiTheme="majorHAnsi" w:hAnsiTheme="majorHAnsi"/>
          <w:spacing w:val="-2"/>
          <w:sz w:val="22"/>
          <w:szCs w:val="22"/>
        </w:rPr>
        <w:t>a</w:t>
      </w:r>
      <w:r w:rsidRPr="000F72CE">
        <w:rPr>
          <w:rFonts w:asciiTheme="majorHAnsi" w:hAnsiTheme="majorHAnsi"/>
          <w:sz w:val="22"/>
          <w:szCs w:val="22"/>
        </w:rPr>
        <w:t>s</w:t>
      </w:r>
      <w:r w:rsidRPr="000F72CE">
        <w:rPr>
          <w:rFonts w:asciiTheme="majorHAnsi" w:hAnsiTheme="majorHAnsi"/>
          <w:spacing w:val="1"/>
          <w:sz w:val="22"/>
          <w:szCs w:val="22"/>
        </w:rPr>
        <w:t>s</w:t>
      </w:r>
      <w:r w:rsidRPr="000F72CE">
        <w:rPr>
          <w:rFonts w:asciiTheme="majorHAnsi" w:hAnsiTheme="majorHAnsi"/>
          <w:spacing w:val="-4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>a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es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o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a</w:t>
      </w:r>
      <w:r w:rsidRPr="000F72CE">
        <w:rPr>
          <w:rFonts w:asciiTheme="majorHAnsi" w:hAnsiTheme="majorHAnsi"/>
          <w:spacing w:val="-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se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$</w:t>
      </w:r>
      <w:r w:rsidRPr="000F72CE">
        <w:rPr>
          <w:rFonts w:asciiTheme="majorHAnsi" w:hAnsiTheme="majorHAnsi"/>
          <w:spacing w:val="-2"/>
          <w:sz w:val="22"/>
          <w:szCs w:val="22"/>
        </w:rPr>
        <w:t>2</w:t>
      </w:r>
      <w:r w:rsidRPr="000F72CE">
        <w:rPr>
          <w:rFonts w:asciiTheme="majorHAnsi" w:hAnsiTheme="majorHAnsi"/>
          <w:sz w:val="22"/>
          <w:szCs w:val="22"/>
        </w:rPr>
        <w:t>000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1"/>
          <w:sz w:val="22"/>
          <w:szCs w:val="22"/>
        </w:rPr>
        <w:t>f</w:t>
      </w:r>
      <w:r w:rsidRPr="000F72CE">
        <w:rPr>
          <w:rFonts w:asciiTheme="majorHAnsi" w:hAnsiTheme="majorHAnsi"/>
          <w:sz w:val="22"/>
          <w:szCs w:val="22"/>
        </w:rPr>
        <w:t>or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 xml:space="preserve">he </w:t>
      </w:r>
      <w:r w:rsidRPr="000F72CE">
        <w:rPr>
          <w:rFonts w:asciiTheme="majorHAnsi" w:hAnsiTheme="majorHAnsi"/>
          <w:spacing w:val="-2"/>
          <w:sz w:val="22"/>
          <w:szCs w:val="22"/>
        </w:rPr>
        <w:t>S</w:t>
      </w:r>
      <w:r w:rsidRPr="000F72CE">
        <w:rPr>
          <w:rFonts w:asciiTheme="majorHAnsi" w:hAnsiTheme="majorHAnsi"/>
          <w:sz w:val="22"/>
          <w:szCs w:val="22"/>
        </w:rPr>
        <w:t>en</w:t>
      </w:r>
      <w:r w:rsidRPr="000F72CE">
        <w:rPr>
          <w:rFonts w:asciiTheme="majorHAnsi" w:hAnsiTheme="majorHAnsi"/>
          <w:spacing w:val="-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or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3"/>
          <w:sz w:val="22"/>
          <w:szCs w:val="22"/>
        </w:rPr>
        <w:t>P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om</w:t>
      </w:r>
    </w:p>
    <w:p w14:paraId="3473F046" w14:textId="77777777" w:rsidR="0030640D" w:rsidRPr="000F72CE" w:rsidRDefault="00290976">
      <w:pPr>
        <w:spacing w:before="1"/>
        <w:ind w:left="156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C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ea</w:t>
      </w:r>
      <w:r w:rsidRPr="000F72CE">
        <w:rPr>
          <w:rFonts w:asciiTheme="majorHAnsi" w:hAnsiTheme="majorHAnsi"/>
          <w:spacing w:val="-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ed e</w:t>
      </w:r>
      <w:r w:rsidRPr="000F72CE">
        <w:rPr>
          <w:rFonts w:asciiTheme="majorHAnsi" w:hAnsiTheme="majorHAnsi"/>
          <w:spacing w:val="-2"/>
          <w:sz w:val="22"/>
          <w:szCs w:val="22"/>
        </w:rPr>
        <w:t>v</w:t>
      </w:r>
      <w:r w:rsidRPr="000F72CE">
        <w:rPr>
          <w:rFonts w:asciiTheme="majorHAnsi" w:hAnsiTheme="majorHAnsi"/>
          <w:sz w:val="22"/>
          <w:szCs w:val="22"/>
        </w:rPr>
        <w:t>e</w:t>
      </w:r>
      <w:r w:rsidRPr="000F72CE">
        <w:rPr>
          <w:rFonts w:asciiTheme="majorHAnsi" w:hAnsiTheme="majorHAnsi"/>
          <w:spacing w:val="-2"/>
          <w:sz w:val="22"/>
          <w:szCs w:val="22"/>
        </w:rPr>
        <w:t>n</w:t>
      </w:r>
      <w:r w:rsidRPr="000F72CE">
        <w:rPr>
          <w:rFonts w:asciiTheme="majorHAnsi" w:hAnsiTheme="majorHAnsi"/>
          <w:sz w:val="22"/>
          <w:szCs w:val="22"/>
        </w:rPr>
        <w:t>t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0F72CE">
        <w:rPr>
          <w:rFonts w:asciiTheme="majorHAnsi" w:hAnsiTheme="majorHAnsi"/>
          <w:spacing w:val="-2"/>
          <w:sz w:val="22"/>
          <w:szCs w:val="22"/>
        </w:rPr>
        <w:t>h</w:t>
      </w:r>
      <w:r w:rsidRPr="000F72CE">
        <w:rPr>
          <w:rFonts w:asciiTheme="majorHAnsi" w:hAnsiTheme="majorHAnsi"/>
          <w:sz w:val="22"/>
          <w:szCs w:val="22"/>
        </w:rPr>
        <w:t>e</w:t>
      </w:r>
      <w:r w:rsidRPr="000F72CE">
        <w:rPr>
          <w:rFonts w:asciiTheme="majorHAnsi" w:hAnsiTheme="majorHAnsi"/>
          <w:spacing w:val="-3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>e and d</w:t>
      </w:r>
      <w:r w:rsidRPr="000F72CE">
        <w:rPr>
          <w:rFonts w:asciiTheme="majorHAnsi" w:hAnsiTheme="majorHAnsi"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sz w:val="22"/>
          <w:szCs w:val="22"/>
        </w:rPr>
        <w:t>s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pacing w:val="-2"/>
          <w:sz w:val="22"/>
          <w:szCs w:val="22"/>
        </w:rPr>
        <w:t>g</w:t>
      </w:r>
      <w:r w:rsidRPr="000F72CE">
        <w:rPr>
          <w:rFonts w:asciiTheme="majorHAnsi" w:hAnsiTheme="majorHAnsi"/>
          <w:sz w:val="22"/>
          <w:szCs w:val="22"/>
        </w:rPr>
        <w:t>n</w:t>
      </w:r>
    </w:p>
    <w:p w14:paraId="5ED57A4E" w14:textId="77777777" w:rsidR="0030640D" w:rsidRPr="000F72CE" w:rsidRDefault="00290976">
      <w:pPr>
        <w:spacing w:line="240" w:lineRule="exact"/>
        <w:ind w:left="156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B</w:t>
      </w:r>
      <w:r w:rsidRPr="000F72CE">
        <w:rPr>
          <w:rFonts w:asciiTheme="majorHAnsi" w:hAnsiTheme="majorHAnsi"/>
          <w:sz w:val="22"/>
          <w:szCs w:val="22"/>
        </w:rPr>
        <w:t>ud</w:t>
      </w:r>
      <w:r w:rsidRPr="000F72CE">
        <w:rPr>
          <w:rFonts w:asciiTheme="majorHAnsi" w:hAnsiTheme="majorHAnsi"/>
          <w:spacing w:val="-2"/>
          <w:sz w:val="22"/>
          <w:szCs w:val="22"/>
        </w:rPr>
        <w:t>g</w:t>
      </w:r>
      <w:r w:rsidRPr="000F72CE">
        <w:rPr>
          <w:rFonts w:asciiTheme="majorHAnsi" w:hAnsiTheme="majorHAnsi"/>
          <w:sz w:val="22"/>
          <w:szCs w:val="22"/>
        </w:rPr>
        <w:t>e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ed and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a</w:t>
      </w:r>
      <w:r w:rsidRPr="000F72CE">
        <w:rPr>
          <w:rFonts w:asciiTheme="majorHAnsi" w:hAnsiTheme="majorHAnsi"/>
          <w:spacing w:val="-1"/>
          <w:sz w:val="22"/>
          <w:szCs w:val="22"/>
        </w:rPr>
        <w:t>l</w:t>
      </w:r>
      <w:r w:rsidRPr="000F72CE">
        <w:rPr>
          <w:rFonts w:asciiTheme="majorHAnsi" w:hAnsiTheme="majorHAnsi"/>
          <w:spacing w:val="1"/>
          <w:sz w:val="22"/>
          <w:szCs w:val="22"/>
        </w:rPr>
        <w:t>l</w:t>
      </w:r>
      <w:r w:rsidRPr="000F72CE">
        <w:rPr>
          <w:rFonts w:asciiTheme="majorHAnsi" w:hAnsiTheme="majorHAnsi"/>
          <w:sz w:val="22"/>
          <w:szCs w:val="22"/>
        </w:rPr>
        <w:t>o</w:t>
      </w:r>
      <w:r w:rsidRPr="000F72CE">
        <w:rPr>
          <w:rFonts w:asciiTheme="majorHAnsi" w:hAnsiTheme="majorHAnsi"/>
          <w:spacing w:val="-2"/>
          <w:sz w:val="22"/>
          <w:szCs w:val="22"/>
        </w:rPr>
        <w:t>c</w:t>
      </w:r>
      <w:r w:rsidRPr="000F72CE">
        <w:rPr>
          <w:rFonts w:asciiTheme="majorHAnsi" w:hAnsiTheme="majorHAnsi"/>
          <w:sz w:val="22"/>
          <w:szCs w:val="22"/>
        </w:rPr>
        <w:t>a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sz w:val="22"/>
          <w:szCs w:val="22"/>
        </w:rPr>
        <w:t>d e</w:t>
      </w:r>
      <w:r w:rsidRPr="000F72CE">
        <w:rPr>
          <w:rFonts w:asciiTheme="majorHAnsi" w:hAnsiTheme="majorHAnsi"/>
          <w:spacing w:val="-2"/>
          <w:sz w:val="22"/>
          <w:szCs w:val="22"/>
        </w:rPr>
        <w:t>v</w:t>
      </w:r>
      <w:r w:rsidRPr="000F72CE">
        <w:rPr>
          <w:rFonts w:asciiTheme="majorHAnsi" w:hAnsiTheme="majorHAnsi"/>
          <w:sz w:val="22"/>
          <w:szCs w:val="22"/>
        </w:rPr>
        <w:t>ent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f</w:t>
      </w:r>
      <w:r w:rsidRPr="000F72CE">
        <w:rPr>
          <w:rFonts w:asciiTheme="majorHAnsi" w:hAnsiTheme="majorHAnsi"/>
          <w:spacing w:val="-2"/>
          <w:sz w:val="22"/>
          <w:szCs w:val="22"/>
        </w:rPr>
        <w:t>u</w:t>
      </w:r>
      <w:r w:rsidRPr="000F72CE">
        <w:rPr>
          <w:rFonts w:asciiTheme="majorHAnsi" w:hAnsiTheme="majorHAnsi"/>
          <w:sz w:val="22"/>
          <w:szCs w:val="22"/>
        </w:rPr>
        <w:t>nds</w:t>
      </w:r>
    </w:p>
    <w:p w14:paraId="3EC1EA1D" w14:textId="77777777" w:rsidR="0030640D" w:rsidRPr="000F72CE" w:rsidRDefault="00290976">
      <w:pPr>
        <w:spacing w:before="1"/>
        <w:ind w:left="156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Pl</w:t>
      </w:r>
      <w:r w:rsidRPr="000F72CE">
        <w:rPr>
          <w:rFonts w:asciiTheme="majorHAnsi" w:hAnsiTheme="majorHAnsi"/>
          <w:spacing w:val="1"/>
          <w:sz w:val="22"/>
          <w:szCs w:val="22"/>
        </w:rPr>
        <w:t>a</w:t>
      </w:r>
      <w:r w:rsidRPr="000F72CE">
        <w:rPr>
          <w:rFonts w:asciiTheme="majorHAnsi" w:hAnsiTheme="majorHAnsi"/>
          <w:sz w:val="22"/>
          <w:szCs w:val="22"/>
        </w:rPr>
        <w:t>nn</w:t>
      </w:r>
      <w:r w:rsidRPr="000F72CE">
        <w:rPr>
          <w:rFonts w:asciiTheme="majorHAnsi" w:hAnsiTheme="majorHAnsi"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sz w:val="22"/>
          <w:szCs w:val="22"/>
        </w:rPr>
        <w:t>d and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ex</w:t>
      </w:r>
      <w:r w:rsidRPr="000F72CE">
        <w:rPr>
          <w:rFonts w:asciiTheme="majorHAnsi" w:hAnsiTheme="majorHAnsi"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sz w:val="22"/>
          <w:szCs w:val="22"/>
        </w:rPr>
        <w:t>cu</w:t>
      </w:r>
      <w:r w:rsidRPr="000F72CE">
        <w:rPr>
          <w:rFonts w:asciiTheme="majorHAnsi" w:hAnsiTheme="majorHAnsi"/>
          <w:spacing w:val="-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ed e</w:t>
      </w:r>
      <w:r w:rsidRPr="000F72CE">
        <w:rPr>
          <w:rFonts w:asciiTheme="majorHAnsi" w:hAnsiTheme="majorHAnsi"/>
          <w:spacing w:val="-2"/>
          <w:sz w:val="22"/>
          <w:szCs w:val="22"/>
        </w:rPr>
        <w:t>v</w:t>
      </w:r>
      <w:r w:rsidRPr="000F72CE">
        <w:rPr>
          <w:rFonts w:asciiTheme="majorHAnsi" w:hAnsiTheme="majorHAnsi"/>
          <w:sz w:val="22"/>
          <w:szCs w:val="22"/>
        </w:rPr>
        <w:t>ent</w:t>
      </w:r>
      <w:r w:rsidRPr="000F72CE">
        <w:rPr>
          <w:rFonts w:asciiTheme="majorHAnsi" w:hAnsiTheme="majorHAnsi"/>
          <w:spacing w:val="-1"/>
          <w:sz w:val="22"/>
          <w:szCs w:val="22"/>
        </w:rPr>
        <w:t xml:space="preserve"> w</w:t>
      </w:r>
      <w:r w:rsidRPr="000F72CE">
        <w:rPr>
          <w:rFonts w:asciiTheme="majorHAnsi" w:hAnsiTheme="majorHAnsi"/>
          <w:spacing w:val="1"/>
          <w:sz w:val="22"/>
          <w:szCs w:val="22"/>
        </w:rPr>
        <w:t>it</w:t>
      </w:r>
      <w:r w:rsidRPr="000F72CE">
        <w:rPr>
          <w:rFonts w:asciiTheme="majorHAnsi" w:hAnsiTheme="majorHAnsi"/>
          <w:sz w:val="22"/>
          <w:szCs w:val="22"/>
        </w:rPr>
        <w:t>h o</w:t>
      </w:r>
      <w:r w:rsidRPr="000F72CE">
        <w:rPr>
          <w:rFonts w:asciiTheme="majorHAnsi" w:hAnsiTheme="majorHAnsi"/>
          <w:spacing w:val="-2"/>
          <w:sz w:val="22"/>
          <w:szCs w:val="22"/>
        </w:rPr>
        <w:t>v</w:t>
      </w:r>
      <w:r w:rsidRPr="000F72CE">
        <w:rPr>
          <w:rFonts w:asciiTheme="majorHAnsi" w:hAnsiTheme="majorHAnsi"/>
          <w:sz w:val="22"/>
          <w:szCs w:val="22"/>
        </w:rPr>
        <w:t>er</w:t>
      </w:r>
      <w:r w:rsidRPr="000F72C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 xml:space="preserve">400 </w:t>
      </w:r>
      <w:r w:rsidRPr="000F72CE">
        <w:rPr>
          <w:rFonts w:asciiTheme="majorHAnsi" w:hAnsiTheme="majorHAnsi"/>
          <w:spacing w:val="-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 xml:space="preserve">n </w:t>
      </w:r>
      <w:r w:rsidRPr="000F72CE">
        <w:rPr>
          <w:rFonts w:asciiTheme="majorHAnsi" w:hAnsiTheme="majorHAnsi"/>
          <w:spacing w:val="-2"/>
          <w:sz w:val="22"/>
          <w:szCs w:val="22"/>
        </w:rPr>
        <w:t>a</w:t>
      </w:r>
      <w:r w:rsidRPr="000F72CE">
        <w:rPr>
          <w:rFonts w:asciiTheme="majorHAnsi" w:hAnsiTheme="majorHAnsi"/>
          <w:spacing w:val="1"/>
          <w:sz w:val="22"/>
          <w:szCs w:val="22"/>
        </w:rPr>
        <w:t>tt</w:t>
      </w:r>
      <w:r w:rsidRPr="000F72CE">
        <w:rPr>
          <w:rFonts w:asciiTheme="majorHAnsi" w:hAnsiTheme="majorHAnsi"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sz w:val="22"/>
          <w:szCs w:val="22"/>
        </w:rPr>
        <w:t>nda</w:t>
      </w:r>
      <w:r w:rsidRPr="000F72CE">
        <w:rPr>
          <w:rFonts w:asciiTheme="majorHAnsi" w:hAnsiTheme="majorHAnsi"/>
          <w:spacing w:val="-2"/>
          <w:sz w:val="22"/>
          <w:szCs w:val="22"/>
        </w:rPr>
        <w:t>nc</w:t>
      </w:r>
      <w:r w:rsidRPr="000F72CE">
        <w:rPr>
          <w:rFonts w:asciiTheme="majorHAnsi" w:hAnsiTheme="majorHAnsi"/>
          <w:sz w:val="22"/>
          <w:szCs w:val="22"/>
        </w:rPr>
        <w:t>e</w:t>
      </w:r>
    </w:p>
    <w:p w14:paraId="303F23F7" w14:textId="77777777" w:rsidR="0030640D" w:rsidRPr="000F72CE" w:rsidRDefault="0030640D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015394E0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7E82F631" w14:textId="77777777" w:rsidR="0030640D" w:rsidRPr="000F72CE" w:rsidRDefault="00290976">
      <w:pPr>
        <w:ind w:left="48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m</w:t>
      </w:r>
      <w:r w:rsidRPr="000F72CE">
        <w:rPr>
          <w:rFonts w:asciiTheme="majorHAnsi" w:hAnsiTheme="majorHAnsi"/>
          <w:b/>
          <w:sz w:val="22"/>
          <w:szCs w:val="22"/>
        </w:rPr>
        <w:t>plo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y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m</w:t>
      </w:r>
      <w:r w:rsidRPr="000F72CE">
        <w:rPr>
          <w:rFonts w:asciiTheme="majorHAnsi" w:hAnsiTheme="majorHAnsi"/>
          <w:b/>
          <w:sz w:val="22"/>
          <w:szCs w:val="22"/>
        </w:rPr>
        <w:t>e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n</w:t>
      </w:r>
      <w:r w:rsidRPr="000F72CE">
        <w:rPr>
          <w:rFonts w:asciiTheme="majorHAnsi" w:hAnsiTheme="majorHAnsi"/>
          <w:b/>
          <w:sz w:val="22"/>
          <w:szCs w:val="22"/>
        </w:rPr>
        <w:t>t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Hi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s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b/>
          <w:sz w:val="22"/>
          <w:szCs w:val="22"/>
        </w:rPr>
        <w:t>o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r</w:t>
      </w:r>
      <w:r w:rsidRPr="000F72CE">
        <w:rPr>
          <w:rFonts w:asciiTheme="majorHAnsi" w:hAnsiTheme="majorHAnsi"/>
          <w:b/>
          <w:sz w:val="22"/>
          <w:szCs w:val="22"/>
        </w:rPr>
        <w:t>y:</w:t>
      </w:r>
    </w:p>
    <w:p w14:paraId="012BA513" w14:textId="77777777" w:rsidR="0030640D" w:rsidRPr="000F72CE" w:rsidRDefault="00290976">
      <w:pPr>
        <w:spacing w:line="240" w:lineRule="exact"/>
        <w:ind w:left="120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hAnsiTheme="majorHAnsi"/>
          <w:b/>
          <w:spacing w:val="-1"/>
          <w:sz w:val="22"/>
          <w:szCs w:val="22"/>
        </w:rPr>
        <w:t>D</w:t>
      </w:r>
      <w:r w:rsidRPr="000F72CE">
        <w:rPr>
          <w:rFonts w:asciiTheme="majorHAnsi" w:hAnsiTheme="majorHAnsi"/>
          <w:b/>
          <w:sz w:val="22"/>
          <w:szCs w:val="22"/>
        </w:rPr>
        <w:t>a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b/>
          <w:sz w:val="22"/>
          <w:szCs w:val="22"/>
        </w:rPr>
        <w:t>ry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Q</w:t>
      </w:r>
      <w:r w:rsidRPr="000F72CE">
        <w:rPr>
          <w:rFonts w:asciiTheme="majorHAnsi" w:hAnsiTheme="majorHAnsi"/>
          <w:b/>
          <w:sz w:val="22"/>
          <w:szCs w:val="22"/>
        </w:rPr>
        <w:t xml:space="preserve">ueen                         </w:t>
      </w:r>
      <w:r w:rsidRPr="000F72CE">
        <w:rPr>
          <w:rFonts w:asciiTheme="majorHAnsi" w:hAnsiTheme="majorHAnsi"/>
          <w:b/>
          <w:spacing w:val="21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z w:val="22"/>
          <w:szCs w:val="22"/>
        </w:rPr>
        <w:t>So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u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b/>
          <w:sz w:val="22"/>
          <w:szCs w:val="22"/>
        </w:rPr>
        <w:t>h</w:t>
      </w:r>
      <w:r w:rsidRPr="000F72CE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H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l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l</w:t>
      </w:r>
      <w:r w:rsidRPr="000F72CE">
        <w:rPr>
          <w:rFonts w:asciiTheme="majorHAnsi" w:hAnsiTheme="majorHAnsi"/>
          <w:b/>
          <w:sz w:val="22"/>
          <w:szCs w:val="22"/>
        </w:rPr>
        <w:t>s,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pacing w:val="2"/>
          <w:sz w:val="22"/>
          <w:szCs w:val="22"/>
        </w:rPr>
        <w:t>F</w:t>
      </w:r>
      <w:r w:rsidRPr="000F72CE">
        <w:rPr>
          <w:rFonts w:asciiTheme="majorHAnsi" w:hAnsiTheme="majorHAnsi"/>
          <w:b/>
          <w:sz w:val="22"/>
          <w:szCs w:val="22"/>
        </w:rPr>
        <w:t>L</w:t>
      </w:r>
      <w:r w:rsidRPr="000F72CE">
        <w:rPr>
          <w:rFonts w:asciiTheme="majorHAnsi" w:hAnsiTheme="majorHAnsi"/>
          <w:b/>
          <w:sz w:val="22"/>
          <w:szCs w:val="22"/>
        </w:rPr>
        <w:t xml:space="preserve">                                                </w:t>
      </w:r>
      <w:r w:rsidRPr="000F72CE">
        <w:rPr>
          <w:rFonts w:asciiTheme="majorHAnsi" w:hAnsiTheme="majorHAnsi"/>
          <w:b/>
          <w:spacing w:val="22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A</w:t>
      </w:r>
      <w:r w:rsidRPr="000F72CE">
        <w:rPr>
          <w:rFonts w:asciiTheme="majorHAnsi" w:hAnsiTheme="majorHAnsi"/>
          <w:sz w:val="22"/>
          <w:szCs w:val="22"/>
        </w:rPr>
        <w:t>p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pacing w:val="-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l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2</w:t>
      </w:r>
      <w:r w:rsidRPr="000F72CE">
        <w:rPr>
          <w:rFonts w:asciiTheme="majorHAnsi" w:hAnsiTheme="majorHAnsi"/>
          <w:spacing w:val="-2"/>
          <w:sz w:val="22"/>
          <w:szCs w:val="22"/>
        </w:rPr>
        <w:t>0</w:t>
      </w:r>
      <w:r w:rsidRPr="000F72CE">
        <w:rPr>
          <w:rFonts w:asciiTheme="majorHAnsi" w:hAnsiTheme="majorHAnsi"/>
          <w:sz w:val="22"/>
          <w:szCs w:val="22"/>
        </w:rPr>
        <w:t>xx</w:t>
      </w:r>
      <w:r w:rsidRPr="000F72C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-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Pr</w:t>
      </w:r>
      <w:r w:rsidRPr="000F72CE">
        <w:rPr>
          <w:rFonts w:asciiTheme="majorHAnsi" w:hAnsiTheme="majorHAnsi"/>
          <w:spacing w:val="1"/>
          <w:sz w:val="22"/>
          <w:szCs w:val="22"/>
        </w:rPr>
        <w:t>e</w:t>
      </w:r>
      <w:r w:rsidRPr="000F72CE">
        <w:rPr>
          <w:rFonts w:asciiTheme="majorHAnsi" w:hAnsiTheme="majorHAnsi"/>
          <w:spacing w:val="-2"/>
          <w:sz w:val="22"/>
          <w:szCs w:val="22"/>
        </w:rPr>
        <w:t>s</w:t>
      </w:r>
      <w:r w:rsidRPr="000F72CE">
        <w:rPr>
          <w:rFonts w:asciiTheme="majorHAnsi" w:hAnsiTheme="majorHAnsi"/>
          <w:sz w:val="22"/>
          <w:szCs w:val="22"/>
        </w:rPr>
        <w:t>ent</w:t>
      </w:r>
    </w:p>
    <w:p w14:paraId="02687EE1" w14:textId="77777777" w:rsidR="0030640D" w:rsidRPr="000F72CE" w:rsidRDefault="00290976">
      <w:pPr>
        <w:spacing w:line="240" w:lineRule="exact"/>
        <w:ind w:left="120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hAnsiTheme="majorHAnsi"/>
          <w:i/>
          <w:spacing w:val="-4"/>
          <w:sz w:val="22"/>
          <w:szCs w:val="22"/>
        </w:rPr>
        <w:t>W</w:t>
      </w:r>
      <w:r w:rsidRPr="000F72CE">
        <w:rPr>
          <w:rFonts w:asciiTheme="majorHAnsi" w:hAnsiTheme="majorHAnsi"/>
          <w:i/>
          <w:sz w:val="22"/>
          <w:szCs w:val="22"/>
        </w:rPr>
        <w:t>a</w:t>
      </w:r>
      <w:r w:rsidRPr="000F72CE">
        <w:rPr>
          <w:rFonts w:asciiTheme="majorHAnsi" w:hAnsiTheme="majorHAnsi"/>
          <w:i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i/>
          <w:sz w:val="22"/>
          <w:szCs w:val="22"/>
        </w:rPr>
        <w:t>t</w:t>
      </w:r>
      <w:r w:rsidRPr="000F72CE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i/>
          <w:sz w:val="22"/>
          <w:szCs w:val="22"/>
        </w:rPr>
        <w:t>S</w:t>
      </w:r>
      <w:r w:rsidRPr="000F72CE">
        <w:rPr>
          <w:rFonts w:asciiTheme="majorHAnsi" w:hAnsiTheme="majorHAnsi"/>
          <w:i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i/>
          <w:sz w:val="22"/>
          <w:szCs w:val="22"/>
        </w:rPr>
        <w:t>a</w:t>
      </w:r>
      <w:r w:rsidRPr="000F72CE">
        <w:rPr>
          <w:rFonts w:asciiTheme="majorHAnsi" w:hAnsiTheme="majorHAnsi"/>
          <w:i/>
          <w:spacing w:val="-1"/>
          <w:sz w:val="22"/>
          <w:szCs w:val="22"/>
        </w:rPr>
        <w:t>ff</w:t>
      </w:r>
      <w:r w:rsidRPr="000F72CE">
        <w:rPr>
          <w:rFonts w:asciiTheme="majorHAnsi" w:hAnsiTheme="majorHAnsi"/>
          <w:i/>
          <w:sz w:val="22"/>
          <w:szCs w:val="22"/>
        </w:rPr>
        <w:t>-</w:t>
      </w:r>
      <w:r w:rsidRPr="000F72CE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i/>
          <w:sz w:val="22"/>
          <w:szCs w:val="22"/>
        </w:rPr>
        <w:t>Sh</w:t>
      </w:r>
      <w:r w:rsidRPr="000F72CE">
        <w:rPr>
          <w:rFonts w:asciiTheme="majorHAnsi" w:hAnsiTheme="majorHAnsi"/>
          <w:i/>
          <w:spacing w:val="-1"/>
          <w:sz w:val="22"/>
          <w:szCs w:val="22"/>
        </w:rPr>
        <w:t>i</w:t>
      </w:r>
      <w:r w:rsidRPr="000F72CE">
        <w:rPr>
          <w:rFonts w:asciiTheme="majorHAnsi" w:hAnsiTheme="majorHAnsi"/>
          <w:i/>
          <w:spacing w:val="1"/>
          <w:sz w:val="22"/>
          <w:szCs w:val="22"/>
        </w:rPr>
        <w:t>f</w:t>
      </w:r>
      <w:r w:rsidRPr="000F72CE">
        <w:rPr>
          <w:rFonts w:asciiTheme="majorHAnsi" w:hAnsiTheme="majorHAnsi"/>
          <w:i/>
          <w:sz w:val="22"/>
          <w:szCs w:val="22"/>
        </w:rPr>
        <w:t>t</w:t>
      </w:r>
      <w:r w:rsidRPr="000F72CE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0F72CE">
        <w:rPr>
          <w:rFonts w:asciiTheme="majorHAnsi" w:hAnsiTheme="majorHAnsi"/>
          <w:i/>
          <w:spacing w:val="1"/>
          <w:sz w:val="22"/>
          <w:szCs w:val="22"/>
        </w:rPr>
        <w:t>M</w:t>
      </w:r>
      <w:r w:rsidRPr="000F72CE">
        <w:rPr>
          <w:rFonts w:asciiTheme="majorHAnsi" w:hAnsiTheme="majorHAnsi"/>
          <w:i/>
          <w:sz w:val="22"/>
          <w:szCs w:val="22"/>
        </w:rPr>
        <w:t>a</w:t>
      </w:r>
      <w:r w:rsidRPr="000F72CE">
        <w:rPr>
          <w:rFonts w:asciiTheme="majorHAnsi" w:hAnsiTheme="majorHAnsi"/>
          <w:i/>
          <w:spacing w:val="-2"/>
          <w:sz w:val="22"/>
          <w:szCs w:val="22"/>
        </w:rPr>
        <w:t>n</w:t>
      </w:r>
      <w:r w:rsidRPr="000F72CE">
        <w:rPr>
          <w:rFonts w:asciiTheme="majorHAnsi" w:hAnsiTheme="majorHAnsi"/>
          <w:i/>
          <w:sz w:val="22"/>
          <w:szCs w:val="22"/>
        </w:rPr>
        <w:t>ager</w:t>
      </w:r>
    </w:p>
    <w:p w14:paraId="7DD84152" w14:textId="77777777" w:rsidR="0030640D" w:rsidRPr="000F72CE" w:rsidRDefault="00290976">
      <w:pPr>
        <w:spacing w:line="240" w:lineRule="exact"/>
        <w:ind w:left="156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O</w:t>
      </w:r>
      <w:r w:rsidRPr="000F72CE">
        <w:rPr>
          <w:rFonts w:asciiTheme="majorHAnsi" w:hAnsiTheme="majorHAnsi"/>
          <w:sz w:val="22"/>
          <w:szCs w:val="22"/>
        </w:rPr>
        <w:t>pe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pacing w:val="-2"/>
          <w:sz w:val="22"/>
          <w:szCs w:val="22"/>
        </w:rPr>
        <w:t>a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e a</w:t>
      </w:r>
      <w:r w:rsidRPr="000F72CE">
        <w:rPr>
          <w:rFonts w:asciiTheme="majorHAnsi" w:hAnsiTheme="majorHAnsi"/>
          <w:spacing w:val="-2"/>
          <w:sz w:val="22"/>
          <w:szCs w:val="22"/>
        </w:rPr>
        <w:t>n</w:t>
      </w:r>
      <w:r w:rsidRPr="000F72CE">
        <w:rPr>
          <w:rFonts w:asciiTheme="majorHAnsi" w:hAnsiTheme="majorHAnsi"/>
          <w:sz w:val="22"/>
          <w:szCs w:val="22"/>
        </w:rPr>
        <w:t xml:space="preserve">d 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sz w:val="22"/>
          <w:szCs w:val="22"/>
        </w:rPr>
        <w:t>con</w:t>
      </w:r>
      <w:r w:rsidRPr="000F72CE">
        <w:rPr>
          <w:rFonts w:asciiTheme="majorHAnsi" w:hAnsiTheme="majorHAnsi"/>
          <w:spacing w:val="-2"/>
          <w:sz w:val="22"/>
          <w:szCs w:val="22"/>
        </w:rPr>
        <w:t>c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pacing w:val="-1"/>
          <w:sz w:val="22"/>
          <w:szCs w:val="22"/>
        </w:rPr>
        <w:t>l</w:t>
      </w:r>
      <w:r w:rsidRPr="000F72CE">
        <w:rPr>
          <w:rFonts w:asciiTheme="majorHAnsi" w:hAnsiTheme="majorHAnsi"/>
          <w:sz w:val="22"/>
          <w:szCs w:val="22"/>
        </w:rPr>
        <w:t>e c</w:t>
      </w:r>
      <w:r w:rsidRPr="000F72CE">
        <w:rPr>
          <w:rFonts w:asciiTheme="majorHAnsi" w:hAnsiTheme="majorHAnsi"/>
          <w:spacing w:val="-2"/>
          <w:sz w:val="22"/>
          <w:szCs w:val="22"/>
        </w:rPr>
        <w:t>a</w:t>
      </w:r>
      <w:r w:rsidRPr="000F72CE">
        <w:rPr>
          <w:rFonts w:asciiTheme="majorHAnsi" w:hAnsiTheme="majorHAnsi"/>
          <w:sz w:val="22"/>
          <w:szCs w:val="22"/>
        </w:rPr>
        <w:t>sh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e</w:t>
      </w:r>
      <w:r w:rsidRPr="000F72CE">
        <w:rPr>
          <w:rFonts w:asciiTheme="majorHAnsi" w:hAnsiTheme="majorHAnsi"/>
          <w:spacing w:val="-2"/>
          <w:sz w:val="22"/>
          <w:szCs w:val="22"/>
        </w:rPr>
        <w:t>g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s</w:t>
      </w:r>
      <w:r w:rsidRPr="000F72CE">
        <w:rPr>
          <w:rFonts w:asciiTheme="majorHAnsi" w:hAnsiTheme="majorHAnsi"/>
          <w:spacing w:val="-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er</w:t>
      </w:r>
    </w:p>
    <w:p w14:paraId="6C4EEC58" w14:textId="77777777" w:rsidR="0030640D" w:rsidRPr="000F72CE" w:rsidRDefault="00290976">
      <w:pPr>
        <w:spacing w:before="1"/>
        <w:ind w:left="156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O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pacing w:val="-2"/>
          <w:sz w:val="22"/>
          <w:szCs w:val="22"/>
        </w:rPr>
        <w:t>g</w:t>
      </w:r>
      <w:r w:rsidRPr="000F72CE">
        <w:rPr>
          <w:rFonts w:asciiTheme="majorHAnsi" w:hAnsiTheme="majorHAnsi"/>
          <w:sz w:val="22"/>
          <w:szCs w:val="22"/>
        </w:rPr>
        <w:t>an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pacing w:val="-2"/>
          <w:sz w:val="22"/>
          <w:szCs w:val="22"/>
        </w:rPr>
        <w:t>z</w:t>
      </w:r>
      <w:r w:rsidRPr="000F72CE">
        <w:rPr>
          <w:rFonts w:asciiTheme="majorHAnsi" w:hAnsiTheme="majorHAnsi"/>
          <w:sz w:val="22"/>
          <w:szCs w:val="22"/>
        </w:rPr>
        <w:t xml:space="preserve">e and </w:t>
      </w:r>
      <w:r w:rsidRPr="000F72CE">
        <w:rPr>
          <w:rFonts w:asciiTheme="majorHAnsi" w:hAnsiTheme="majorHAnsi"/>
          <w:spacing w:val="-4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>a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n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pacing w:val="-2"/>
          <w:sz w:val="22"/>
          <w:szCs w:val="22"/>
        </w:rPr>
        <w:t>a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n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n</w:t>
      </w:r>
      <w:r w:rsidRPr="000F72CE">
        <w:rPr>
          <w:rFonts w:asciiTheme="majorHAnsi" w:hAnsiTheme="majorHAnsi"/>
          <w:spacing w:val="-2"/>
          <w:sz w:val="22"/>
          <w:szCs w:val="22"/>
        </w:rPr>
        <w:t>v</w:t>
      </w:r>
      <w:r w:rsidRPr="000F72CE">
        <w:rPr>
          <w:rFonts w:asciiTheme="majorHAnsi" w:hAnsiTheme="majorHAnsi"/>
          <w:sz w:val="22"/>
          <w:szCs w:val="22"/>
        </w:rPr>
        <w:t>en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o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y</w:t>
      </w:r>
    </w:p>
    <w:p w14:paraId="2ACDDFBC" w14:textId="77777777" w:rsidR="0030640D" w:rsidRPr="000F72CE" w:rsidRDefault="00290976">
      <w:pPr>
        <w:spacing w:line="240" w:lineRule="exact"/>
        <w:ind w:left="156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M</w:t>
      </w:r>
      <w:r w:rsidRPr="000F72CE">
        <w:rPr>
          <w:rFonts w:asciiTheme="majorHAnsi" w:hAnsiTheme="majorHAnsi"/>
          <w:spacing w:val="1"/>
          <w:sz w:val="22"/>
          <w:szCs w:val="22"/>
        </w:rPr>
        <w:t>a</w:t>
      </w:r>
      <w:r w:rsidRPr="000F72CE">
        <w:rPr>
          <w:rFonts w:asciiTheme="majorHAnsi" w:hAnsiTheme="majorHAnsi"/>
          <w:sz w:val="22"/>
          <w:szCs w:val="22"/>
        </w:rPr>
        <w:t>na</w:t>
      </w:r>
      <w:r w:rsidRPr="000F72CE">
        <w:rPr>
          <w:rFonts w:asciiTheme="majorHAnsi" w:hAnsiTheme="majorHAnsi"/>
          <w:spacing w:val="-2"/>
          <w:sz w:val="22"/>
          <w:szCs w:val="22"/>
        </w:rPr>
        <w:t>g</w:t>
      </w:r>
      <w:r w:rsidRPr="000F72CE">
        <w:rPr>
          <w:rFonts w:asciiTheme="majorHAnsi" w:hAnsiTheme="majorHAnsi"/>
          <w:sz w:val="22"/>
          <w:szCs w:val="22"/>
        </w:rPr>
        <w:t>e and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t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a</w:t>
      </w:r>
      <w:r w:rsidRPr="000F72CE">
        <w:rPr>
          <w:rFonts w:asciiTheme="majorHAnsi" w:hAnsiTheme="majorHAnsi"/>
          <w:spacing w:val="-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n new e</w:t>
      </w:r>
      <w:r w:rsidRPr="000F72CE">
        <w:rPr>
          <w:rFonts w:asciiTheme="majorHAnsi" w:hAnsiTheme="majorHAnsi"/>
          <w:spacing w:val="-4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>p</w:t>
      </w:r>
      <w:r w:rsidRPr="000F72CE">
        <w:rPr>
          <w:rFonts w:asciiTheme="majorHAnsi" w:hAnsiTheme="majorHAnsi"/>
          <w:spacing w:val="-1"/>
          <w:sz w:val="22"/>
          <w:szCs w:val="22"/>
        </w:rPr>
        <w:t>l</w:t>
      </w:r>
      <w:r w:rsidRPr="000F72CE">
        <w:rPr>
          <w:rFonts w:asciiTheme="majorHAnsi" w:hAnsiTheme="majorHAnsi"/>
          <w:sz w:val="22"/>
          <w:szCs w:val="22"/>
        </w:rPr>
        <w:t>o</w:t>
      </w:r>
      <w:r w:rsidRPr="000F72CE">
        <w:rPr>
          <w:rFonts w:asciiTheme="majorHAnsi" w:hAnsiTheme="majorHAnsi"/>
          <w:spacing w:val="-2"/>
          <w:sz w:val="22"/>
          <w:szCs w:val="22"/>
        </w:rPr>
        <w:t>y</w:t>
      </w:r>
      <w:r w:rsidRPr="000F72CE">
        <w:rPr>
          <w:rFonts w:asciiTheme="majorHAnsi" w:hAnsiTheme="majorHAnsi"/>
          <w:sz w:val="22"/>
          <w:szCs w:val="22"/>
        </w:rPr>
        <w:t>ees</w:t>
      </w:r>
    </w:p>
    <w:p w14:paraId="370CFB33" w14:textId="77777777" w:rsidR="0030640D" w:rsidRPr="000F72CE" w:rsidRDefault="00290976">
      <w:pPr>
        <w:spacing w:before="1" w:line="240" w:lineRule="exact"/>
        <w:ind w:left="156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  <w:position w:val="-1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  <w:position w:val="-1"/>
        </w:rPr>
        <w:t xml:space="preserve"> </w:t>
      </w:r>
      <w:r w:rsidRPr="000F72CE">
        <w:rPr>
          <w:rFonts w:asciiTheme="majorHAnsi" w:hAnsiTheme="majorHAnsi"/>
          <w:position w:val="-1"/>
          <w:sz w:val="22"/>
          <w:szCs w:val="22"/>
        </w:rPr>
        <w:t>Sched</w:t>
      </w:r>
      <w:r w:rsidRPr="000F72CE">
        <w:rPr>
          <w:rFonts w:asciiTheme="majorHAnsi" w:hAnsiTheme="majorHAnsi"/>
          <w:spacing w:val="-2"/>
          <w:position w:val="-1"/>
          <w:sz w:val="22"/>
          <w:szCs w:val="22"/>
        </w:rPr>
        <w:t>u</w:t>
      </w:r>
      <w:r w:rsidRPr="000F72CE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0F72CE">
        <w:rPr>
          <w:rFonts w:asciiTheme="majorHAnsi" w:hAnsiTheme="majorHAnsi"/>
          <w:position w:val="-1"/>
          <w:sz w:val="22"/>
          <w:szCs w:val="22"/>
        </w:rPr>
        <w:t xml:space="preserve">e </w:t>
      </w:r>
      <w:r w:rsidRPr="000F72CE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0F72CE">
        <w:rPr>
          <w:rFonts w:asciiTheme="majorHAnsi" w:hAnsiTheme="majorHAnsi"/>
          <w:position w:val="-1"/>
          <w:sz w:val="22"/>
          <w:szCs w:val="22"/>
        </w:rPr>
        <w:t>nd a</w:t>
      </w:r>
      <w:r w:rsidRPr="000F72CE">
        <w:rPr>
          <w:rFonts w:asciiTheme="majorHAnsi" w:hAnsiTheme="majorHAnsi"/>
          <w:spacing w:val="-2"/>
          <w:position w:val="-1"/>
          <w:sz w:val="22"/>
          <w:szCs w:val="22"/>
        </w:rPr>
        <w:t>s</w:t>
      </w:r>
      <w:r w:rsidRPr="000F72CE">
        <w:rPr>
          <w:rFonts w:asciiTheme="majorHAnsi" w:hAnsiTheme="majorHAnsi"/>
          <w:position w:val="-1"/>
          <w:sz w:val="22"/>
          <w:szCs w:val="22"/>
        </w:rPr>
        <w:t>s</w:t>
      </w:r>
      <w:r w:rsidRPr="000F72CE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F72CE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0F72CE">
        <w:rPr>
          <w:rFonts w:asciiTheme="majorHAnsi" w:hAnsiTheme="majorHAnsi"/>
          <w:position w:val="-1"/>
          <w:sz w:val="22"/>
          <w:szCs w:val="22"/>
        </w:rPr>
        <w:t>n s</w:t>
      </w:r>
      <w:r w:rsidRPr="000F72CE">
        <w:rPr>
          <w:rFonts w:asciiTheme="majorHAnsi" w:hAnsiTheme="majorHAnsi"/>
          <w:spacing w:val="-2"/>
          <w:position w:val="-1"/>
          <w:sz w:val="22"/>
          <w:szCs w:val="22"/>
        </w:rPr>
        <w:t>h</w:t>
      </w:r>
      <w:r w:rsidRPr="000F72CE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0F72CE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0F72CE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0F72CE">
        <w:rPr>
          <w:rFonts w:asciiTheme="majorHAnsi" w:hAnsiTheme="majorHAnsi"/>
          <w:position w:val="-1"/>
          <w:sz w:val="22"/>
          <w:szCs w:val="22"/>
        </w:rPr>
        <w:t>s</w:t>
      </w:r>
      <w:r w:rsidRPr="000F72CE">
        <w:rPr>
          <w:rFonts w:asciiTheme="majorHAnsi" w:hAnsiTheme="majorHAnsi"/>
          <w:spacing w:val="-2"/>
          <w:position w:val="-1"/>
          <w:sz w:val="22"/>
          <w:szCs w:val="22"/>
        </w:rPr>
        <w:t xml:space="preserve"> f</w:t>
      </w:r>
      <w:r w:rsidRPr="000F72CE">
        <w:rPr>
          <w:rFonts w:asciiTheme="majorHAnsi" w:hAnsiTheme="majorHAnsi"/>
          <w:position w:val="-1"/>
          <w:sz w:val="22"/>
          <w:szCs w:val="22"/>
        </w:rPr>
        <w:t>or</w:t>
      </w:r>
      <w:r w:rsidRPr="000F72C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0F72CE">
        <w:rPr>
          <w:rFonts w:asciiTheme="majorHAnsi" w:hAnsiTheme="majorHAnsi"/>
          <w:position w:val="-1"/>
          <w:sz w:val="22"/>
          <w:szCs w:val="22"/>
        </w:rPr>
        <w:t>o</w:t>
      </w:r>
      <w:r w:rsidRPr="000F72CE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0F72CE">
        <w:rPr>
          <w:rFonts w:asciiTheme="majorHAnsi" w:hAnsiTheme="majorHAnsi"/>
          <w:position w:val="-1"/>
          <w:sz w:val="22"/>
          <w:szCs w:val="22"/>
        </w:rPr>
        <w:t>er</w:t>
      </w:r>
      <w:r w:rsidRPr="000F72C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0F72CE">
        <w:rPr>
          <w:rFonts w:asciiTheme="majorHAnsi" w:hAnsiTheme="majorHAnsi"/>
          <w:position w:val="-1"/>
          <w:sz w:val="22"/>
          <w:szCs w:val="22"/>
        </w:rPr>
        <w:t>15</w:t>
      </w:r>
      <w:r w:rsidRPr="000F72CE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0F72CE">
        <w:rPr>
          <w:rFonts w:asciiTheme="majorHAnsi" w:hAnsiTheme="majorHAnsi"/>
          <w:position w:val="-1"/>
          <w:sz w:val="22"/>
          <w:szCs w:val="22"/>
        </w:rPr>
        <w:t>e</w:t>
      </w:r>
      <w:r w:rsidRPr="000F72CE">
        <w:rPr>
          <w:rFonts w:asciiTheme="majorHAnsi" w:hAnsiTheme="majorHAnsi"/>
          <w:spacing w:val="-3"/>
          <w:position w:val="-1"/>
          <w:sz w:val="22"/>
          <w:szCs w:val="22"/>
        </w:rPr>
        <w:t>m</w:t>
      </w:r>
      <w:r w:rsidRPr="000F72CE">
        <w:rPr>
          <w:rFonts w:asciiTheme="majorHAnsi" w:hAnsiTheme="majorHAnsi"/>
          <w:position w:val="-1"/>
          <w:sz w:val="22"/>
          <w:szCs w:val="22"/>
        </w:rPr>
        <w:t>p</w:t>
      </w:r>
      <w:r w:rsidRPr="000F72CE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0F72CE">
        <w:rPr>
          <w:rFonts w:asciiTheme="majorHAnsi" w:hAnsiTheme="majorHAnsi"/>
          <w:position w:val="-1"/>
          <w:sz w:val="22"/>
          <w:szCs w:val="22"/>
        </w:rPr>
        <w:t>o</w:t>
      </w:r>
      <w:r w:rsidRPr="000F72CE">
        <w:rPr>
          <w:rFonts w:asciiTheme="majorHAnsi" w:hAnsiTheme="majorHAnsi"/>
          <w:spacing w:val="-2"/>
          <w:position w:val="-1"/>
          <w:sz w:val="22"/>
          <w:szCs w:val="22"/>
        </w:rPr>
        <w:t>y</w:t>
      </w:r>
      <w:r w:rsidRPr="000F72CE">
        <w:rPr>
          <w:rFonts w:asciiTheme="majorHAnsi" w:hAnsiTheme="majorHAnsi"/>
          <w:position w:val="-1"/>
          <w:sz w:val="22"/>
          <w:szCs w:val="22"/>
        </w:rPr>
        <w:t>ees</w:t>
      </w:r>
    </w:p>
    <w:p w14:paraId="080DAD72" w14:textId="77777777" w:rsidR="0030640D" w:rsidRPr="000F72CE" w:rsidRDefault="0030640D">
      <w:pPr>
        <w:spacing w:before="1" w:line="160" w:lineRule="exact"/>
        <w:rPr>
          <w:rFonts w:asciiTheme="majorHAnsi" w:hAnsiTheme="majorHAnsi"/>
          <w:sz w:val="16"/>
          <w:szCs w:val="16"/>
        </w:rPr>
        <w:sectPr w:rsidR="0030640D" w:rsidRPr="000F72CE">
          <w:footerReference w:type="default" r:id="rId16"/>
          <w:pgSz w:w="12240" w:h="15840"/>
          <w:pgMar w:top="1060" w:right="960" w:bottom="280" w:left="900" w:header="0" w:footer="0" w:gutter="0"/>
          <w:cols w:space="720"/>
        </w:sectPr>
      </w:pPr>
    </w:p>
    <w:p w14:paraId="0FC3A0B2" w14:textId="4D3C64F6" w:rsidR="0030640D" w:rsidRPr="000F72CE" w:rsidRDefault="00290976">
      <w:pPr>
        <w:spacing w:before="32"/>
        <w:ind w:left="483" w:right="-53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hAnsiTheme="majorHAnsi"/>
          <w:b/>
          <w:spacing w:val="-1"/>
          <w:sz w:val="22"/>
          <w:szCs w:val="22"/>
        </w:rPr>
        <w:t>A</w:t>
      </w:r>
      <w:r w:rsidRPr="000F72CE">
        <w:rPr>
          <w:rFonts w:asciiTheme="majorHAnsi" w:hAnsiTheme="majorHAnsi"/>
          <w:b/>
          <w:sz w:val="22"/>
          <w:szCs w:val="22"/>
        </w:rPr>
        <w:t>c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ti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v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t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b/>
          <w:sz w:val="22"/>
          <w:szCs w:val="22"/>
        </w:rPr>
        <w:t>e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s</w:t>
      </w:r>
      <w:r w:rsidRPr="000F72CE">
        <w:rPr>
          <w:rFonts w:asciiTheme="majorHAnsi" w:hAnsiTheme="majorHAnsi"/>
          <w:b/>
          <w:sz w:val="22"/>
          <w:szCs w:val="22"/>
        </w:rPr>
        <w:t>:</w:t>
      </w:r>
    </w:p>
    <w:p w14:paraId="5EF87B91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7DA95EA3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65A081CF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59A0BFEF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06F01695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439F150A" w14:textId="77777777" w:rsidR="0030640D" w:rsidRPr="000F72CE" w:rsidRDefault="0030640D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48F70257" w14:textId="77777777" w:rsidR="0030640D" w:rsidRPr="000F72CE" w:rsidRDefault="00290976">
      <w:pPr>
        <w:spacing w:line="894" w:lineRule="auto"/>
        <w:ind w:left="483" w:right="144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hAnsiTheme="majorHAnsi"/>
          <w:b/>
          <w:spacing w:val="1"/>
          <w:sz w:val="22"/>
          <w:szCs w:val="22"/>
        </w:rPr>
        <w:t>H</w:t>
      </w:r>
      <w:r w:rsidRPr="000F72CE">
        <w:rPr>
          <w:rFonts w:asciiTheme="majorHAnsi" w:hAnsiTheme="majorHAnsi"/>
          <w:b/>
          <w:sz w:val="22"/>
          <w:szCs w:val="22"/>
        </w:rPr>
        <w:t>ono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r</w:t>
      </w:r>
      <w:r w:rsidRPr="000F72CE">
        <w:rPr>
          <w:rFonts w:asciiTheme="majorHAnsi" w:hAnsiTheme="majorHAnsi"/>
          <w:b/>
          <w:sz w:val="22"/>
          <w:szCs w:val="22"/>
        </w:rPr>
        <w:t>s: S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k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l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l</w:t>
      </w:r>
      <w:r w:rsidRPr="000F72CE">
        <w:rPr>
          <w:rFonts w:asciiTheme="majorHAnsi" w:hAnsiTheme="majorHAnsi"/>
          <w:b/>
          <w:sz w:val="22"/>
          <w:szCs w:val="22"/>
        </w:rPr>
        <w:t>s:</w:t>
      </w:r>
    </w:p>
    <w:p w14:paraId="4721980D" w14:textId="77777777" w:rsidR="0030640D" w:rsidRPr="000F72CE" w:rsidRDefault="00290976">
      <w:pPr>
        <w:spacing w:before="4" w:line="280" w:lineRule="exact"/>
        <w:rPr>
          <w:rFonts w:asciiTheme="majorHAnsi" w:hAnsiTheme="majorHAnsi"/>
          <w:sz w:val="28"/>
          <w:szCs w:val="28"/>
        </w:rPr>
      </w:pPr>
      <w:r w:rsidRPr="000F72CE">
        <w:rPr>
          <w:rFonts w:asciiTheme="majorHAnsi" w:hAnsiTheme="majorHAnsi"/>
        </w:rPr>
        <w:br w:type="column"/>
      </w:r>
    </w:p>
    <w:p w14:paraId="6ED2F965" w14:textId="77777777" w:rsidR="0030640D" w:rsidRPr="000F72CE" w:rsidRDefault="00290976">
      <w:pPr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hAnsiTheme="majorHAnsi"/>
          <w:b/>
          <w:spacing w:val="-1"/>
          <w:sz w:val="22"/>
          <w:szCs w:val="22"/>
        </w:rPr>
        <w:t>H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b/>
          <w:sz w:val="22"/>
          <w:szCs w:val="22"/>
        </w:rPr>
        <w:t xml:space="preserve">gh 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S</w:t>
      </w:r>
      <w:r w:rsidRPr="000F72CE">
        <w:rPr>
          <w:rFonts w:asciiTheme="majorHAnsi" w:hAnsiTheme="majorHAnsi"/>
          <w:b/>
          <w:sz w:val="22"/>
          <w:szCs w:val="22"/>
        </w:rPr>
        <w:t>ch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o</w:t>
      </w:r>
      <w:r w:rsidRPr="000F72CE">
        <w:rPr>
          <w:rFonts w:asciiTheme="majorHAnsi" w:hAnsiTheme="majorHAnsi"/>
          <w:b/>
          <w:sz w:val="22"/>
          <w:szCs w:val="22"/>
        </w:rPr>
        <w:t>o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l</w:t>
      </w:r>
      <w:r w:rsidRPr="000F72CE">
        <w:rPr>
          <w:rFonts w:asciiTheme="majorHAnsi" w:hAnsiTheme="majorHAnsi"/>
          <w:b/>
          <w:sz w:val="22"/>
          <w:szCs w:val="22"/>
        </w:rPr>
        <w:t xml:space="preserve">:                                                  </w:t>
      </w:r>
      <w:r w:rsidRPr="000F72CE">
        <w:rPr>
          <w:rFonts w:asciiTheme="majorHAnsi" w:hAnsiTheme="majorHAnsi"/>
          <w:b/>
          <w:spacing w:val="24"/>
          <w:sz w:val="22"/>
          <w:szCs w:val="22"/>
        </w:rPr>
        <w:t xml:space="preserve"> </w:t>
      </w:r>
      <w:r w:rsidRPr="000F72CE">
        <w:rPr>
          <w:rFonts w:asciiTheme="majorHAnsi" w:hAnsiTheme="majorHAnsi"/>
          <w:b/>
          <w:spacing w:val="-1"/>
          <w:sz w:val="22"/>
          <w:szCs w:val="22"/>
        </w:rPr>
        <w:t>C</w:t>
      </w:r>
      <w:r w:rsidRPr="000F72CE">
        <w:rPr>
          <w:rFonts w:asciiTheme="majorHAnsi" w:hAnsiTheme="majorHAnsi"/>
          <w:b/>
          <w:sz w:val="22"/>
          <w:szCs w:val="22"/>
        </w:rPr>
        <w:t>o</w:t>
      </w:r>
      <w:r w:rsidRPr="000F72CE">
        <w:rPr>
          <w:rFonts w:asciiTheme="majorHAnsi" w:hAnsiTheme="majorHAnsi"/>
          <w:b/>
          <w:spacing w:val="1"/>
          <w:sz w:val="22"/>
          <w:szCs w:val="22"/>
        </w:rPr>
        <w:t>ll</w:t>
      </w:r>
      <w:r w:rsidRPr="000F72CE">
        <w:rPr>
          <w:rFonts w:asciiTheme="majorHAnsi" w:hAnsiTheme="majorHAnsi"/>
          <w:b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b/>
          <w:sz w:val="22"/>
          <w:szCs w:val="22"/>
        </w:rPr>
        <w:t>ge:</w:t>
      </w:r>
    </w:p>
    <w:p w14:paraId="2EB68D41" w14:textId="77777777" w:rsidR="0030640D" w:rsidRPr="000F72CE" w:rsidRDefault="00290976">
      <w:pPr>
        <w:ind w:left="14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Stud</w:t>
      </w:r>
      <w:r w:rsidRPr="000F72CE">
        <w:rPr>
          <w:rFonts w:asciiTheme="majorHAnsi" w:hAnsiTheme="majorHAnsi"/>
          <w:spacing w:val="1"/>
          <w:sz w:val="22"/>
          <w:szCs w:val="22"/>
        </w:rPr>
        <w:t>e</w:t>
      </w:r>
      <w:r w:rsidRPr="000F72CE">
        <w:rPr>
          <w:rFonts w:asciiTheme="majorHAnsi" w:hAnsiTheme="majorHAnsi"/>
          <w:spacing w:val="-2"/>
          <w:sz w:val="22"/>
          <w:szCs w:val="22"/>
        </w:rPr>
        <w:t>n</w:t>
      </w:r>
      <w:r w:rsidRPr="000F72CE">
        <w:rPr>
          <w:rFonts w:asciiTheme="majorHAnsi" w:hAnsiTheme="majorHAnsi"/>
          <w:sz w:val="22"/>
          <w:szCs w:val="22"/>
        </w:rPr>
        <w:t>t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G</w:t>
      </w:r>
      <w:r w:rsidRPr="000F72CE">
        <w:rPr>
          <w:rFonts w:asciiTheme="majorHAnsi" w:hAnsiTheme="majorHAnsi"/>
          <w:sz w:val="22"/>
          <w:szCs w:val="22"/>
        </w:rPr>
        <w:t>o</w:t>
      </w:r>
      <w:r w:rsidRPr="000F72CE">
        <w:rPr>
          <w:rFonts w:asciiTheme="majorHAnsi" w:hAnsiTheme="majorHAnsi"/>
          <w:spacing w:val="-2"/>
          <w:sz w:val="22"/>
          <w:szCs w:val="22"/>
        </w:rPr>
        <w:t>v</w:t>
      </w:r>
      <w:r w:rsidRPr="000F72CE">
        <w:rPr>
          <w:rFonts w:asciiTheme="majorHAnsi" w:hAnsiTheme="majorHAnsi"/>
          <w:sz w:val="22"/>
          <w:szCs w:val="22"/>
        </w:rPr>
        <w:t>e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n</w:t>
      </w:r>
      <w:r w:rsidRPr="000F72CE">
        <w:rPr>
          <w:rFonts w:asciiTheme="majorHAnsi" w:hAnsiTheme="majorHAnsi"/>
          <w:spacing w:val="-4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>en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 xml:space="preserve">, </w:t>
      </w:r>
      <w:r w:rsidRPr="000F72CE">
        <w:rPr>
          <w:rFonts w:asciiTheme="majorHAnsi" w:hAnsiTheme="majorHAnsi"/>
          <w:spacing w:val="-2"/>
          <w:sz w:val="22"/>
          <w:szCs w:val="22"/>
        </w:rPr>
        <w:t>p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e</w:t>
      </w:r>
      <w:r w:rsidRPr="000F72CE">
        <w:rPr>
          <w:rFonts w:asciiTheme="majorHAnsi" w:hAnsiTheme="majorHAnsi"/>
          <w:spacing w:val="-2"/>
          <w:sz w:val="22"/>
          <w:szCs w:val="22"/>
        </w:rPr>
        <w:t>s</w:t>
      </w:r>
      <w:r w:rsidRPr="000F72CE">
        <w:rPr>
          <w:rFonts w:asciiTheme="majorHAnsi" w:hAnsiTheme="majorHAnsi"/>
          <w:spacing w:val="-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 xml:space="preserve">dent                   </w:t>
      </w:r>
      <w:r w:rsidRPr="000F72CE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0F72CE">
        <w:rPr>
          <w:rFonts w:asciiTheme="majorHAnsi" w:eastAsia="Maiandra GD" w:hAnsiTheme="majorHAnsi" w:cs="Maiandra GD"/>
          <w:sz w:val="22"/>
          <w:szCs w:val="22"/>
        </w:rPr>
        <w:t>•</w:t>
      </w:r>
      <w:r w:rsidRPr="000F72CE">
        <w:rPr>
          <w:rFonts w:asciiTheme="majorHAnsi" w:eastAsia="Maiandra GD" w:hAnsiTheme="majorHAnsi" w:cs="Maiandra GD"/>
          <w:spacing w:val="-27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C</w:t>
      </w:r>
      <w:r w:rsidRPr="000F72CE">
        <w:rPr>
          <w:rFonts w:asciiTheme="majorHAnsi" w:hAnsiTheme="majorHAnsi"/>
          <w:sz w:val="22"/>
          <w:szCs w:val="22"/>
        </w:rPr>
        <w:t>a</w:t>
      </w:r>
      <w:r w:rsidRPr="000F72CE">
        <w:rPr>
          <w:rFonts w:asciiTheme="majorHAnsi" w:hAnsiTheme="majorHAnsi"/>
          <w:spacing w:val="-3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 xml:space="preserve">pus </w:t>
      </w:r>
      <w:r w:rsidRPr="000F72CE">
        <w:rPr>
          <w:rFonts w:asciiTheme="majorHAnsi" w:hAnsiTheme="majorHAnsi"/>
          <w:spacing w:val="1"/>
          <w:sz w:val="22"/>
          <w:szCs w:val="22"/>
        </w:rPr>
        <w:t>Mi</w:t>
      </w:r>
      <w:r w:rsidRPr="000F72CE">
        <w:rPr>
          <w:rFonts w:asciiTheme="majorHAnsi" w:hAnsiTheme="majorHAnsi"/>
          <w:sz w:val="22"/>
          <w:szCs w:val="22"/>
        </w:rPr>
        <w:t>n</w:t>
      </w:r>
      <w:r w:rsidRPr="000F72CE">
        <w:rPr>
          <w:rFonts w:asciiTheme="majorHAnsi" w:hAnsiTheme="majorHAnsi"/>
          <w:spacing w:val="-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s</w:t>
      </w:r>
      <w:r w:rsidRPr="000F72CE">
        <w:rPr>
          <w:rFonts w:asciiTheme="majorHAnsi" w:hAnsiTheme="majorHAnsi"/>
          <w:spacing w:val="-1"/>
          <w:sz w:val="22"/>
          <w:szCs w:val="22"/>
        </w:rPr>
        <w:t>t</w:t>
      </w:r>
      <w:r w:rsidRPr="000F72CE">
        <w:rPr>
          <w:rFonts w:asciiTheme="majorHAnsi" w:hAnsiTheme="majorHAnsi"/>
          <w:spacing w:val="1"/>
          <w:sz w:val="22"/>
          <w:szCs w:val="22"/>
        </w:rPr>
        <w:t>ri</w:t>
      </w:r>
      <w:r w:rsidRPr="000F72CE">
        <w:rPr>
          <w:rFonts w:asciiTheme="majorHAnsi" w:hAnsiTheme="majorHAnsi"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sz w:val="22"/>
          <w:szCs w:val="22"/>
        </w:rPr>
        <w:t xml:space="preserve">s, </w:t>
      </w:r>
      <w:r w:rsidRPr="000F72CE">
        <w:rPr>
          <w:rFonts w:asciiTheme="majorHAnsi" w:hAnsiTheme="majorHAnsi"/>
          <w:spacing w:val="-2"/>
          <w:sz w:val="22"/>
          <w:szCs w:val="22"/>
        </w:rPr>
        <w:t>v</w:t>
      </w:r>
      <w:r w:rsidRPr="000F72CE">
        <w:rPr>
          <w:rFonts w:asciiTheme="majorHAnsi" w:hAnsiTheme="majorHAnsi"/>
          <w:sz w:val="22"/>
          <w:szCs w:val="22"/>
        </w:rPr>
        <w:t>o</w:t>
      </w:r>
      <w:r w:rsidRPr="000F72CE">
        <w:rPr>
          <w:rFonts w:asciiTheme="majorHAnsi" w:hAnsiTheme="majorHAnsi"/>
          <w:spacing w:val="1"/>
          <w:sz w:val="22"/>
          <w:szCs w:val="22"/>
        </w:rPr>
        <w:t>l</w:t>
      </w:r>
      <w:r w:rsidRPr="000F72CE">
        <w:rPr>
          <w:rFonts w:asciiTheme="majorHAnsi" w:hAnsiTheme="majorHAnsi"/>
          <w:sz w:val="22"/>
          <w:szCs w:val="22"/>
        </w:rPr>
        <w:t>u</w:t>
      </w:r>
      <w:r w:rsidRPr="000F72CE">
        <w:rPr>
          <w:rFonts w:asciiTheme="majorHAnsi" w:hAnsiTheme="majorHAnsi"/>
          <w:spacing w:val="-2"/>
          <w:sz w:val="22"/>
          <w:szCs w:val="22"/>
        </w:rPr>
        <w:t>n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sz w:val="22"/>
          <w:szCs w:val="22"/>
        </w:rPr>
        <w:t>er</w:t>
      </w:r>
    </w:p>
    <w:p w14:paraId="2C55D04E" w14:textId="77777777" w:rsidR="0030640D" w:rsidRPr="000F72CE" w:rsidRDefault="00290976">
      <w:pPr>
        <w:ind w:left="14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D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a</w:t>
      </w:r>
      <w:r w:rsidRPr="000F72CE">
        <w:rPr>
          <w:rFonts w:asciiTheme="majorHAnsi" w:hAnsiTheme="majorHAnsi"/>
          <w:spacing w:val="-3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 xml:space="preserve">a </w:t>
      </w:r>
      <w:r w:rsidRPr="000F72CE">
        <w:rPr>
          <w:rFonts w:asciiTheme="majorHAnsi" w:hAnsiTheme="majorHAnsi"/>
          <w:sz w:val="22"/>
          <w:szCs w:val="22"/>
        </w:rPr>
        <w:t xml:space="preserve">Club, </w:t>
      </w:r>
      <w:r w:rsidRPr="000F72CE">
        <w:rPr>
          <w:rFonts w:asciiTheme="majorHAnsi" w:hAnsiTheme="majorHAnsi"/>
          <w:spacing w:val="-3"/>
          <w:sz w:val="22"/>
          <w:szCs w:val="22"/>
        </w:rPr>
        <w:t>m</w:t>
      </w:r>
      <w:r w:rsidRPr="000F72CE">
        <w:rPr>
          <w:rFonts w:asciiTheme="majorHAnsi" w:hAnsiTheme="majorHAnsi"/>
          <w:spacing w:val="3"/>
          <w:sz w:val="22"/>
          <w:szCs w:val="22"/>
        </w:rPr>
        <w:t>e</w:t>
      </w:r>
      <w:r w:rsidRPr="000F72CE">
        <w:rPr>
          <w:rFonts w:asciiTheme="majorHAnsi" w:hAnsiTheme="majorHAnsi"/>
          <w:spacing w:val="-4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 xml:space="preserve">ber                                  </w:t>
      </w:r>
      <w:r w:rsidRPr="000F72CE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0F72CE">
        <w:rPr>
          <w:rFonts w:asciiTheme="majorHAnsi" w:eastAsia="Maiandra GD" w:hAnsiTheme="majorHAnsi" w:cs="Maiandra GD"/>
          <w:sz w:val="22"/>
          <w:szCs w:val="22"/>
        </w:rPr>
        <w:t>•</w:t>
      </w:r>
      <w:r w:rsidRPr="000F72CE">
        <w:rPr>
          <w:rFonts w:asciiTheme="majorHAnsi" w:eastAsia="Maiandra GD" w:hAnsiTheme="majorHAnsi" w:cs="Maiandra GD"/>
          <w:spacing w:val="-27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4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n</w:t>
      </w:r>
      <w:r w:rsidRPr="000F72CE">
        <w:rPr>
          <w:rFonts w:asciiTheme="majorHAnsi" w:hAnsiTheme="majorHAnsi"/>
          <w:spacing w:val="1"/>
          <w:sz w:val="22"/>
          <w:szCs w:val="22"/>
        </w:rPr>
        <w:t>tr</w:t>
      </w:r>
      <w:r w:rsidRPr="000F72CE">
        <w:rPr>
          <w:rFonts w:asciiTheme="majorHAnsi" w:hAnsiTheme="majorHAnsi"/>
          <w:sz w:val="22"/>
          <w:szCs w:val="22"/>
        </w:rPr>
        <w:t>a</w:t>
      </w:r>
      <w:r w:rsidRPr="000F72CE">
        <w:rPr>
          <w:rFonts w:asciiTheme="majorHAnsi" w:hAnsiTheme="majorHAnsi"/>
          <w:spacing w:val="-3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>u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al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V</w:t>
      </w:r>
      <w:r w:rsidRPr="000F72CE">
        <w:rPr>
          <w:rFonts w:asciiTheme="majorHAnsi" w:hAnsiTheme="majorHAnsi"/>
          <w:spacing w:val="-2"/>
          <w:sz w:val="22"/>
          <w:szCs w:val="22"/>
        </w:rPr>
        <w:t>o</w:t>
      </w:r>
      <w:r w:rsidRPr="000F72CE">
        <w:rPr>
          <w:rFonts w:asciiTheme="majorHAnsi" w:hAnsiTheme="majorHAnsi"/>
          <w:spacing w:val="1"/>
          <w:sz w:val="22"/>
          <w:szCs w:val="22"/>
        </w:rPr>
        <w:t>l</w:t>
      </w:r>
      <w:r w:rsidRPr="000F72CE">
        <w:rPr>
          <w:rFonts w:asciiTheme="majorHAnsi" w:hAnsiTheme="majorHAnsi"/>
          <w:spacing w:val="-1"/>
          <w:sz w:val="22"/>
          <w:szCs w:val="22"/>
        </w:rPr>
        <w:t>l</w:t>
      </w:r>
      <w:r w:rsidRPr="000F72CE">
        <w:rPr>
          <w:rFonts w:asciiTheme="majorHAnsi" w:hAnsiTheme="majorHAnsi"/>
          <w:sz w:val="22"/>
          <w:szCs w:val="22"/>
        </w:rPr>
        <w:t>e</w:t>
      </w:r>
      <w:r w:rsidRPr="000F72CE">
        <w:rPr>
          <w:rFonts w:asciiTheme="majorHAnsi" w:hAnsiTheme="majorHAnsi"/>
          <w:spacing w:val="-2"/>
          <w:sz w:val="22"/>
          <w:szCs w:val="22"/>
        </w:rPr>
        <w:t>y</w:t>
      </w:r>
      <w:r w:rsidRPr="000F72CE">
        <w:rPr>
          <w:rFonts w:asciiTheme="majorHAnsi" w:hAnsiTheme="majorHAnsi"/>
          <w:sz w:val="22"/>
          <w:szCs w:val="22"/>
        </w:rPr>
        <w:t>ba</w:t>
      </w:r>
      <w:r w:rsidRPr="000F72CE">
        <w:rPr>
          <w:rFonts w:asciiTheme="majorHAnsi" w:hAnsiTheme="majorHAnsi"/>
          <w:spacing w:val="1"/>
          <w:sz w:val="22"/>
          <w:szCs w:val="22"/>
        </w:rPr>
        <w:t>ll</w:t>
      </w:r>
      <w:r w:rsidRPr="000F72CE">
        <w:rPr>
          <w:rFonts w:asciiTheme="majorHAnsi" w:hAnsiTheme="majorHAnsi"/>
          <w:sz w:val="22"/>
          <w:szCs w:val="22"/>
        </w:rPr>
        <w:t>,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sz w:val="22"/>
          <w:szCs w:val="22"/>
        </w:rPr>
        <w:t>am</w:t>
      </w:r>
      <w:r w:rsidRPr="000F72C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4"/>
          <w:sz w:val="22"/>
          <w:szCs w:val="22"/>
        </w:rPr>
        <w:t>m</w:t>
      </w:r>
      <w:r w:rsidRPr="000F72CE">
        <w:rPr>
          <w:rFonts w:asciiTheme="majorHAnsi" w:hAnsiTheme="majorHAnsi"/>
          <w:spacing w:val="3"/>
          <w:sz w:val="22"/>
          <w:szCs w:val="22"/>
        </w:rPr>
        <w:t>e</w:t>
      </w:r>
      <w:r w:rsidRPr="000F72CE">
        <w:rPr>
          <w:rFonts w:asciiTheme="majorHAnsi" w:hAnsiTheme="majorHAnsi"/>
          <w:spacing w:val="-4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>ber</w:t>
      </w:r>
    </w:p>
    <w:p w14:paraId="73250411" w14:textId="77777777" w:rsidR="0030640D" w:rsidRPr="000F72CE" w:rsidRDefault="00290976">
      <w:pPr>
        <w:ind w:left="14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H</w:t>
      </w:r>
      <w:r w:rsidRPr="000F72CE">
        <w:rPr>
          <w:rFonts w:asciiTheme="majorHAnsi" w:hAnsiTheme="majorHAnsi"/>
          <w:sz w:val="22"/>
          <w:szCs w:val="22"/>
        </w:rPr>
        <w:t>ab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pacing w:val="-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at</w:t>
      </w:r>
      <w:r w:rsidRPr="000F72C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1"/>
          <w:sz w:val="22"/>
          <w:szCs w:val="22"/>
        </w:rPr>
        <w:t>f</w:t>
      </w:r>
      <w:r w:rsidRPr="000F72CE">
        <w:rPr>
          <w:rFonts w:asciiTheme="majorHAnsi" w:hAnsiTheme="majorHAnsi"/>
          <w:sz w:val="22"/>
          <w:szCs w:val="22"/>
        </w:rPr>
        <w:t>or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H</w:t>
      </w:r>
      <w:r w:rsidRPr="000F72CE">
        <w:rPr>
          <w:rFonts w:asciiTheme="majorHAnsi" w:hAnsiTheme="majorHAnsi"/>
          <w:sz w:val="22"/>
          <w:szCs w:val="22"/>
        </w:rPr>
        <w:t>u</w:t>
      </w:r>
      <w:r w:rsidRPr="000F72CE">
        <w:rPr>
          <w:rFonts w:asciiTheme="majorHAnsi" w:hAnsiTheme="majorHAnsi"/>
          <w:spacing w:val="-4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>an</w:t>
      </w:r>
      <w:r w:rsidRPr="000F72CE">
        <w:rPr>
          <w:rFonts w:asciiTheme="majorHAnsi" w:hAnsiTheme="majorHAnsi"/>
          <w:spacing w:val="-1"/>
          <w:sz w:val="22"/>
          <w:szCs w:val="22"/>
        </w:rPr>
        <w:t>i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pacing w:val="-2"/>
          <w:sz w:val="22"/>
          <w:szCs w:val="22"/>
        </w:rPr>
        <w:t>y</w:t>
      </w:r>
      <w:r w:rsidRPr="000F72CE">
        <w:rPr>
          <w:rFonts w:asciiTheme="majorHAnsi" w:hAnsiTheme="majorHAnsi"/>
          <w:sz w:val="22"/>
          <w:szCs w:val="22"/>
        </w:rPr>
        <w:t xml:space="preserve">, </w:t>
      </w:r>
      <w:r w:rsidRPr="000F72CE">
        <w:rPr>
          <w:rFonts w:asciiTheme="majorHAnsi" w:hAnsiTheme="majorHAnsi"/>
          <w:spacing w:val="-2"/>
          <w:sz w:val="22"/>
          <w:szCs w:val="22"/>
        </w:rPr>
        <w:t>v</w:t>
      </w:r>
      <w:r w:rsidRPr="000F72CE">
        <w:rPr>
          <w:rFonts w:asciiTheme="majorHAnsi" w:hAnsiTheme="majorHAnsi"/>
          <w:sz w:val="22"/>
          <w:szCs w:val="22"/>
        </w:rPr>
        <w:t>o</w:t>
      </w:r>
      <w:r w:rsidRPr="000F72CE">
        <w:rPr>
          <w:rFonts w:asciiTheme="majorHAnsi" w:hAnsiTheme="majorHAnsi"/>
          <w:spacing w:val="1"/>
          <w:sz w:val="22"/>
          <w:szCs w:val="22"/>
        </w:rPr>
        <w:t>l</w:t>
      </w:r>
      <w:r w:rsidRPr="000F72CE">
        <w:rPr>
          <w:rFonts w:asciiTheme="majorHAnsi" w:hAnsiTheme="majorHAnsi"/>
          <w:sz w:val="22"/>
          <w:szCs w:val="22"/>
        </w:rPr>
        <w:t>un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e</w:t>
      </w:r>
      <w:r w:rsidRPr="000F72CE">
        <w:rPr>
          <w:rFonts w:asciiTheme="majorHAnsi" w:hAnsiTheme="majorHAnsi"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sz w:val="22"/>
          <w:szCs w:val="22"/>
        </w:rPr>
        <w:t xml:space="preserve">r                 </w:t>
      </w:r>
      <w:r w:rsidRPr="000F72CE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0F72CE">
        <w:rPr>
          <w:rFonts w:asciiTheme="majorHAnsi" w:eastAsia="Maiandra GD" w:hAnsiTheme="majorHAnsi" w:cs="Maiandra GD"/>
          <w:sz w:val="22"/>
          <w:szCs w:val="22"/>
        </w:rPr>
        <w:t>•</w:t>
      </w:r>
      <w:r w:rsidRPr="000F72CE">
        <w:rPr>
          <w:rFonts w:asciiTheme="majorHAnsi" w:eastAsia="Maiandra GD" w:hAnsiTheme="majorHAnsi" w:cs="Maiandra GD"/>
          <w:spacing w:val="-27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B</w:t>
      </w:r>
      <w:r w:rsidRPr="000F72CE">
        <w:rPr>
          <w:rFonts w:asciiTheme="majorHAnsi" w:hAnsiTheme="majorHAnsi"/>
          <w:sz w:val="22"/>
          <w:szCs w:val="22"/>
        </w:rPr>
        <w:t>onaF</w:t>
      </w:r>
      <w:r w:rsidRPr="000F72CE">
        <w:rPr>
          <w:rFonts w:asciiTheme="majorHAnsi" w:hAnsiTheme="majorHAnsi"/>
          <w:spacing w:val="-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t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Pro</w:t>
      </w:r>
      <w:r w:rsidRPr="000F72CE">
        <w:rPr>
          <w:rFonts w:asciiTheme="majorHAnsi" w:hAnsiTheme="majorHAnsi"/>
          <w:spacing w:val="-2"/>
          <w:sz w:val="22"/>
          <w:szCs w:val="22"/>
        </w:rPr>
        <w:t>g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a</w:t>
      </w:r>
      <w:r w:rsidRPr="000F72CE">
        <w:rPr>
          <w:rFonts w:asciiTheme="majorHAnsi" w:hAnsiTheme="majorHAnsi"/>
          <w:spacing w:val="-3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>, pa</w:t>
      </w:r>
      <w:r w:rsidRPr="000F72CE">
        <w:rPr>
          <w:rFonts w:asciiTheme="majorHAnsi" w:hAnsiTheme="majorHAnsi"/>
          <w:spacing w:val="-1"/>
          <w:sz w:val="22"/>
          <w:szCs w:val="22"/>
        </w:rPr>
        <w:t>r</w:t>
      </w:r>
      <w:r w:rsidRPr="000F72CE">
        <w:rPr>
          <w:rFonts w:asciiTheme="majorHAnsi" w:hAnsiTheme="majorHAnsi"/>
          <w:spacing w:val="1"/>
          <w:sz w:val="22"/>
          <w:szCs w:val="22"/>
        </w:rPr>
        <w:t>ti</w:t>
      </w:r>
      <w:r w:rsidRPr="000F72CE">
        <w:rPr>
          <w:rFonts w:asciiTheme="majorHAnsi" w:hAnsiTheme="majorHAnsi"/>
          <w:spacing w:val="-2"/>
          <w:sz w:val="22"/>
          <w:szCs w:val="22"/>
        </w:rPr>
        <w:t>c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p</w:t>
      </w:r>
      <w:r w:rsidRPr="000F72CE">
        <w:rPr>
          <w:rFonts w:asciiTheme="majorHAnsi" w:hAnsiTheme="majorHAnsi"/>
          <w:spacing w:val="-2"/>
          <w:sz w:val="22"/>
          <w:szCs w:val="22"/>
        </w:rPr>
        <w:t>a</w:t>
      </w:r>
      <w:r w:rsidRPr="000F72CE">
        <w:rPr>
          <w:rFonts w:asciiTheme="majorHAnsi" w:hAnsiTheme="majorHAnsi"/>
          <w:sz w:val="22"/>
          <w:szCs w:val="22"/>
        </w:rPr>
        <w:t>nt</w:t>
      </w:r>
    </w:p>
    <w:p w14:paraId="6E1A082B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77B84D88" w14:textId="77777777" w:rsidR="0030640D" w:rsidRPr="000F72CE" w:rsidRDefault="0030640D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74835A9B" w14:textId="77777777" w:rsidR="0030640D" w:rsidRPr="000F72CE" w:rsidRDefault="00290976">
      <w:pPr>
        <w:ind w:left="29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Edsel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3"/>
          <w:sz w:val="22"/>
          <w:szCs w:val="22"/>
        </w:rPr>
        <w:t>F</w:t>
      </w:r>
      <w:r w:rsidRPr="000F72CE">
        <w:rPr>
          <w:rFonts w:asciiTheme="majorHAnsi" w:hAnsiTheme="majorHAnsi"/>
          <w:sz w:val="22"/>
          <w:szCs w:val="22"/>
        </w:rPr>
        <w:t>o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 xml:space="preserve">d </w:t>
      </w:r>
      <w:r w:rsidRPr="000F72CE">
        <w:rPr>
          <w:rFonts w:asciiTheme="majorHAnsi" w:hAnsiTheme="majorHAnsi"/>
          <w:spacing w:val="-3"/>
          <w:sz w:val="22"/>
          <w:szCs w:val="22"/>
        </w:rPr>
        <w:t>S</w:t>
      </w:r>
      <w:r w:rsidRPr="000F72CE">
        <w:rPr>
          <w:rFonts w:asciiTheme="majorHAnsi" w:hAnsiTheme="majorHAnsi"/>
          <w:sz w:val="22"/>
          <w:szCs w:val="22"/>
        </w:rPr>
        <w:t>cho</w:t>
      </w:r>
      <w:r w:rsidRPr="000F72CE">
        <w:rPr>
          <w:rFonts w:asciiTheme="majorHAnsi" w:hAnsiTheme="majorHAnsi"/>
          <w:spacing w:val="-1"/>
          <w:sz w:val="22"/>
          <w:szCs w:val="22"/>
        </w:rPr>
        <w:t>l</w:t>
      </w:r>
      <w:r w:rsidRPr="000F72CE">
        <w:rPr>
          <w:rFonts w:asciiTheme="majorHAnsi" w:hAnsiTheme="majorHAnsi"/>
          <w:sz w:val="22"/>
          <w:szCs w:val="22"/>
        </w:rPr>
        <w:t>a</w:t>
      </w:r>
      <w:r w:rsidRPr="000F72CE">
        <w:rPr>
          <w:rFonts w:asciiTheme="majorHAnsi" w:hAnsiTheme="majorHAnsi"/>
          <w:spacing w:val="-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sh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p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1"/>
          <w:sz w:val="22"/>
          <w:szCs w:val="22"/>
        </w:rPr>
        <w:t>f</w:t>
      </w:r>
      <w:r w:rsidRPr="000F72CE">
        <w:rPr>
          <w:rFonts w:asciiTheme="majorHAnsi" w:hAnsiTheme="majorHAnsi"/>
          <w:spacing w:val="-2"/>
          <w:sz w:val="22"/>
          <w:szCs w:val="22"/>
        </w:rPr>
        <w:t>o</w:t>
      </w:r>
      <w:r w:rsidRPr="000F72CE">
        <w:rPr>
          <w:rFonts w:asciiTheme="majorHAnsi" w:hAnsiTheme="majorHAnsi"/>
          <w:sz w:val="22"/>
          <w:szCs w:val="22"/>
        </w:rPr>
        <w:t>r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4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nn</w:t>
      </w:r>
      <w:r w:rsidRPr="000F72CE">
        <w:rPr>
          <w:rFonts w:asciiTheme="majorHAnsi" w:hAnsiTheme="majorHAnsi"/>
          <w:spacing w:val="2"/>
          <w:sz w:val="22"/>
          <w:szCs w:val="22"/>
        </w:rPr>
        <w:t>o</w:t>
      </w:r>
      <w:r w:rsidRPr="000F72CE">
        <w:rPr>
          <w:rFonts w:asciiTheme="majorHAnsi" w:hAnsiTheme="majorHAnsi"/>
          <w:spacing w:val="-2"/>
          <w:sz w:val="22"/>
          <w:szCs w:val="22"/>
        </w:rPr>
        <w:t>v</w:t>
      </w:r>
      <w:r w:rsidRPr="000F72CE">
        <w:rPr>
          <w:rFonts w:asciiTheme="majorHAnsi" w:hAnsiTheme="majorHAnsi"/>
          <w:sz w:val="22"/>
          <w:szCs w:val="22"/>
        </w:rPr>
        <w:t>a</w:t>
      </w:r>
      <w:r w:rsidRPr="000F72CE">
        <w:rPr>
          <w:rFonts w:asciiTheme="majorHAnsi" w:hAnsiTheme="majorHAnsi"/>
          <w:spacing w:val="1"/>
          <w:sz w:val="22"/>
          <w:szCs w:val="22"/>
        </w:rPr>
        <w:t>ti</w:t>
      </w:r>
      <w:r w:rsidRPr="000F72CE">
        <w:rPr>
          <w:rFonts w:asciiTheme="majorHAnsi" w:hAnsiTheme="majorHAnsi"/>
          <w:sz w:val="22"/>
          <w:szCs w:val="22"/>
        </w:rPr>
        <w:t xml:space="preserve">on </w:t>
      </w:r>
      <w:r w:rsidRPr="000F72CE">
        <w:rPr>
          <w:rFonts w:asciiTheme="majorHAnsi" w:hAnsiTheme="majorHAnsi"/>
          <w:spacing w:val="-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 xml:space="preserve">n </w:t>
      </w:r>
      <w:r w:rsidRPr="000F72CE">
        <w:rPr>
          <w:rFonts w:asciiTheme="majorHAnsi" w:hAnsiTheme="majorHAnsi"/>
          <w:spacing w:val="-1"/>
          <w:sz w:val="22"/>
          <w:szCs w:val="22"/>
        </w:rPr>
        <w:t>D</w:t>
      </w:r>
      <w:r w:rsidRPr="000F72CE">
        <w:rPr>
          <w:rFonts w:asciiTheme="majorHAnsi" w:hAnsiTheme="majorHAnsi"/>
          <w:sz w:val="22"/>
          <w:szCs w:val="22"/>
        </w:rPr>
        <w:t>e</w:t>
      </w:r>
      <w:r w:rsidRPr="000F72CE">
        <w:rPr>
          <w:rFonts w:asciiTheme="majorHAnsi" w:hAnsiTheme="majorHAnsi"/>
          <w:spacing w:val="-2"/>
          <w:sz w:val="22"/>
          <w:szCs w:val="22"/>
        </w:rPr>
        <w:t>s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pacing w:val="-2"/>
          <w:sz w:val="22"/>
          <w:szCs w:val="22"/>
        </w:rPr>
        <w:t>g</w:t>
      </w:r>
      <w:r w:rsidRPr="000F72CE">
        <w:rPr>
          <w:rFonts w:asciiTheme="majorHAnsi" w:hAnsiTheme="majorHAnsi"/>
          <w:sz w:val="22"/>
          <w:szCs w:val="22"/>
        </w:rPr>
        <w:t>n</w:t>
      </w:r>
      <w:r w:rsidRPr="000F72CE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-</w:t>
      </w:r>
      <w:r w:rsidRPr="000F72C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award</w:t>
      </w:r>
      <w:r w:rsidRPr="000F72CE">
        <w:rPr>
          <w:rFonts w:asciiTheme="majorHAnsi" w:hAnsiTheme="majorHAnsi"/>
          <w:spacing w:val="1"/>
          <w:sz w:val="22"/>
          <w:szCs w:val="22"/>
        </w:rPr>
        <w:t>e</w:t>
      </w:r>
      <w:r w:rsidRPr="000F72CE">
        <w:rPr>
          <w:rFonts w:asciiTheme="majorHAnsi" w:hAnsiTheme="majorHAnsi"/>
          <w:sz w:val="22"/>
          <w:szCs w:val="22"/>
        </w:rPr>
        <w:t>d by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Ford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M</w:t>
      </w:r>
      <w:r w:rsidRPr="000F72CE">
        <w:rPr>
          <w:rFonts w:asciiTheme="majorHAnsi" w:hAnsiTheme="majorHAnsi"/>
          <w:spacing w:val="-2"/>
          <w:sz w:val="22"/>
          <w:szCs w:val="22"/>
        </w:rPr>
        <w:t>o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or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C</w:t>
      </w:r>
      <w:r w:rsidRPr="000F72CE">
        <w:rPr>
          <w:rFonts w:asciiTheme="majorHAnsi" w:hAnsiTheme="majorHAnsi"/>
          <w:sz w:val="22"/>
          <w:szCs w:val="22"/>
        </w:rPr>
        <w:t>o.</w:t>
      </w:r>
    </w:p>
    <w:p w14:paraId="6E37E46B" w14:textId="77777777" w:rsidR="0030640D" w:rsidRPr="000F72CE" w:rsidRDefault="00290976">
      <w:pPr>
        <w:spacing w:before="1"/>
        <w:ind w:left="29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Wo</w:t>
      </w:r>
      <w:r w:rsidRPr="000F72CE">
        <w:rPr>
          <w:rFonts w:asciiTheme="majorHAnsi" w:hAnsiTheme="majorHAnsi"/>
          <w:spacing w:val="-3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>en</w:t>
      </w:r>
      <w:r w:rsidRPr="000F72CE">
        <w:rPr>
          <w:rFonts w:asciiTheme="majorHAnsi" w:hAnsiTheme="majorHAnsi"/>
          <w:spacing w:val="1"/>
          <w:sz w:val="22"/>
          <w:szCs w:val="22"/>
        </w:rPr>
        <w:t>’</w:t>
      </w:r>
      <w:r w:rsidRPr="000F72CE">
        <w:rPr>
          <w:rFonts w:asciiTheme="majorHAnsi" w:hAnsiTheme="majorHAnsi"/>
          <w:sz w:val="22"/>
          <w:szCs w:val="22"/>
        </w:rPr>
        <w:t>s Lea</w:t>
      </w:r>
      <w:r w:rsidRPr="000F72CE">
        <w:rPr>
          <w:rFonts w:asciiTheme="majorHAnsi" w:hAnsiTheme="majorHAnsi"/>
          <w:spacing w:val="-2"/>
          <w:sz w:val="22"/>
          <w:szCs w:val="22"/>
        </w:rPr>
        <w:t>g</w:t>
      </w:r>
      <w:r w:rsidRPr="000F72CE">
        <w:rPr>
          <w:rFonts w:asciiTheme="majorHAnsi" w:hAnsiTheme="majorHAnsi"/>
          <w:sz w:val="22"/>
          <w:szCs w:val="22"/>
        </w:rPr>
        <w:t>ue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M</w:t>
      </w:r>
      <w:r w:rsidRPr="000F72CE">
        <w:rPr>
          <w:rFonts w:asciiTheme="majorHAnsi" w:hAnsiTheme="majorHAnsi"/>
          <w:spacing w:val="1"/>
          <w:sz w:val="22"/>
          <w:szCs w:val="22"/>
        </w:rPr>
        <w:t>e</w:t>
      </w:r>
      <w:r w:rsidRPr="000F72CE">
        <w:rPr>
          <w:rFonts w:asciiTheme="majorHAnsi" w:hAnsiTheme="majorHAnsi"/>
          <w:spacing w:val="-4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>o</w:t>
      </w:r>
      <w:r w:rsidRPr="000F72CE">
        <w:rPr>
          <w:rFonts w:asciiTheme="majorHAnsi" w:hAnsiTheme="majorHAnsi"/>
          <w:spacing w:val="1"/>
          <w:sz w:val="22"/>
          <w:szCs w:val="22"/>
        </w:rPr>
        <w:t>ri</w:t>
      </w:r>
      <w:r w:rsidRPr="000F72CE">
        <w:rPr>
          <w:rFonts w:asciiTheme="majorHAnsi" w:hAnsiTheme="majorHAnsi"/>
          <w:spacing w:val="-2"/>
          <w:sz w:val="22"/>
          <w:szCs w:val="22"/>
        </w:rPr>
        <w:t>a</w:t>
      </w:r>
      <w:r w:rsidRPr="000F72CE">
        <w:rPr>
          <w:rFonts w:asciiTheme="majorHAnsi" w:hAnsiTheme="majorHAnsi"/>
          <w:sz w:val="22"/>
          <w:szCs w:val="22"/>
        </w:rPr>
        <w:t>l</w:t>
      </w:r>
      <w:r w:rsidRPr="000F72C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Sch</w:t>
      </w:r>
      <w:r w:rsidRPr="000F72CE">
        <w:rPr>
          <w:rFonts w:asciiTheme="majorHAnsi" w:hAnsiTheme="majorHAnsi"/>
          <w:spacing w:val="-2"/>
          <w:sz w:val="22"/>
          <w:szCs w:val="22"/>
        </w:rPr>
        <w:t>o</w:t>
      </w:r>
      <w:r w:rsidRPr="000F72CE">
        <w:rPr>
          <w:rFonts w:asciiTheme="majorHAnsi" w:hAnsiTheme="majorHAnsi"/>
          <w:spacing w:val="1"/>
          <w:sz w:val="22"/>
          <w:szCs w:val="22"/>
        </w:rPr>
        <w:t>l</w:t>
      </w:r>
      <w:r w:rsidRPr="000F72CE">
        <w:rPr>
          <w:rFonts w:asciiTheme="majorHAnsi" w:hAnsiTheme="majorHAnsi"/>
          <w:spacing w:val="-2"/>
          <w:sz w:val="22"/>
          <w:szCs w:val="22"/>
        </w:rPr>
        <w:t>a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s</w:t>
      </w:r>
      <w:r w:rsidRPr="000F72CE">
        <w:rPr>
          <w:rFonts w:asciiTheme="majorHAnsi" w:hAnsiTheme="majorHAnsi"/>
          <w:spacing w:val="-2"/>
          <w:sz w:val="22"/>
          <w:szCs w:val="22"/>
        </w:rPr>
        <w:t>h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p</w:t>
      </w:r>
    </w:p>
    <w:p w14:paraId="7142BD4D" w14:textId="77777777" w:rsidR="0030640D" w:rsidRPr="000F72CE" w:rsidRDefault="0030640D">
      <w:pPr>
        <w:spacing w:line="200" w:lineRule="exact"/>
        <w:rPr>
          <w:rFonts w:asciiTheme="majorHAnsi" w:hAnsiTheme="majorHAnsi"/>
        </w:rPr>
      </w:pPr>
    </w:p>
    <w:p w14:paraId="28652A7C" w14:textId="77777777" w:rsidR="0030640D" w:rsidRPr="000F72CE" w:rsidRDefault="0030640D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4C1BA619" w14:textId="77777777" w:rsidR="0030640D" w:rsidRPr="000F72CE" w:rsidRDefault="00290976">
      <w:pPr>
        <w:ind w:left="29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hAnsiTheme="majorHAnsi"/>
          <w:spacing w:val="-1"/>
          <w:sz w:val="22"/>
          <w:szCs w:val="22"/>
        </w:rPr>
        <w:t>A</w:t>
      </w:r>
      <w:r w:rsidRPr="000F72CE">
        <w:rPr>
          <w:rFonts w:asciiTheme="majorHAnsi" w:hAnsiTheme="majorHAnsi"/>
          <w:sz w:val="22"/>
          <w:szCs w:val="22"/>
        </w:rPr>
        <w:t>d</w:t>
      </w:r>
      <w:r w:rsidRPr="000F72CE">
        <w:rPr>
          <w:rFonts w:asciiTheme="majorHAnsi" w:hAnsiTheme="majorHAnsi"/>
          <w:spacing w:val="-2"/>
          <w:sz w:val="22"/>
          <w:szCs w:val="22"/>
        </w:rPr>
        <w:t>v</w:t>
      </w:r>
      <w:r w:rsidRPr="000F72CE">
        <w:rPr>
          <w:rFonts w:asciiTheme="majorHAnsi" w:hAnsiTheme="majorHAnsi"/>
          <w:sz w:val="22"/>
          <w:szCs w:val="22"/>
        </w:rPr>
        <w:t xml:space="preserve">anced 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pacing w:val="-2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a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pacing w:val="-2"/>
          <w:sz w:val="22"/>
          <w:szCs w:val="22"/>
        </w:rPr>
        <w:t>n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ng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 xml:space="preserve">and </w:t>
      </w:r>
      <w:r w:rsidRPr="000F72CE">
        <w:rPr>
          <w:rFonts w:asciiTheme="majorHAnsi" w:hAnsiTheme="majorHAnsi"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sz w:val="22"/>
          <w:szCs w:val="22"/>
        </w:rPr>
        <w:t>x</w:t>
      </w:r>
      <w:r w:rsidRPr="000F72CE">
        <w:rPr>
          <w:rFonts w:asciiTheme="majorHAnsi" w:hAnsiTheme="majorHAnsi"/>
          <w:spacing w:val="-2"/>
          <w:sz w:val="22"/>
          <w:szCs w:val="22"/>
        </w:rPr>
        <w:t>p</w:t>
      </w:r>
      <w:r w:rsidRPr="000F72CE">
        <w:rPr>
          <w:rFonts w:asciiTheme="majorHAnsi" w:hAnsiTheme="majorHAnsi"/>
          <w:sz w:val="22"/>
          <w:szCs w:val="22"/>
        </w:rPr>
        <w:t>e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pacing w:val="-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ence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n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 xml:space="preserve">MS </w:t>
      </w:r>
      <w:r w:rsidRPr="000F72CE">
        <w:rPr>
          <w:rFonts w:asciiTheme="majorHAnsi" w:hAnsiTheme="majorHAnsi"/>
          <w:spacing w:val="-1"/>
          <w:sz w:val="22"/>
          <w:szCs w:val="22"/>
        </w:rPr>
        <w:t>O</w:t>
      </w:r>
      <w:r w:rsidRPr="000F72CE">
        <w:rPr>
          <w:rFonts w:asciiTheme="majorHAnsi" w:hAnsiTheme="majorHAnsi"/>
          <w:spacing w:val="-2"/>
          <w:sz w:val="22"/>
          <w:szCs w:val="22"/>
        </w:rPr>
        <w:t>f</w:t>
      </w:r>
      <w:r w:rsidRPr="000F72CE">
        <w:rPr>
          <w:rFonts w:asciiTheme="majorHAnsi" w:hAnsiTheme="majorHAnsi"/>
          <w:spacing w:val="1"/>
          <w:sz w:val="22"/>
          <w:szCs w:val="22"/>
        </w:rPr>
        <w:t>fi</w:t>
      </w:r>
      <w:r w:rsidRPr="000F72CE">
        <w:rPr>
          <w:rFonts w:asciiTheme="majorHAnsi" w:hAnsiTheme="majorHAnsi"/>
          <w:spacing w:val="-2"/>
          <w:sz w:val="22"/>
          <w:szCs w:val="22"/>
        </w:rPr>
        <w:t>c</w:t>
      </w:r>
      <w:r w:rsidRPr="000F72CE">
        <w:rPr>
          <w:rFonts w:asciiTheme="majorHAnsi" w:hAnsiTheme="majorHAnsi"/>
          <w:sz w:val="22"/>
          <w:szCs w:val="22"/>
        </w:rPr>
        <w:t>e,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J</w:t>
      </w:r>
      <w:r w:rsidRPr="000F72CE">
        <w:rPr>
          <w:rFonts w:asciiTheme="majorHAnsi" w:hAnsiTheme="majorHAnsi"/>
          <w:spacing w:val="1"/>
          <w:sz w:val="22"/>
          <w:szCs w:val="22"/>
        </w:rPr>
        <w:t>a</w:t>
      </w:r>
      <w:r w:rsidRPr="000F72CE">
        <w:rPr>
          <w:rFonts w:asciiTheme="majorHAnsi" w:hAnsiTheme="majorHAnsi"/>
          <w:spacing w:val="-2"/>
          <w:sz w:val="22"/>
          <w:szCs w:val="22"/>
        </w:rPr>
        <w:t>v</w:t>
      </w:r>
      <w:r w:rsidRPr="000F72CE">
        <w:rPr>
          <w:rFonts w:asciiTheme="majorHAnsi" w:hAnsiTheme="majorHAnsi"/>
          <w:sz w:val="22"/>
          <w:szCs w:val="22"/>
        </w:rPr>
        <w:t>a, Pub</w:t>
      </w:r>
      <w:r w:rsidRPr="000F72CE">
        <w:rPr>
          <w:rFonts w:asciiTheme="majorHAnsi" w:hAnsiTheme="majorHAnsi"/>
          <w:spacing w:val="1"/>
          <w:sz w:val="22"/>
          <w:szCs w:val="22"/>
        </w:rPr>
        <w:t>l</w:t>
      </w:r>
      <w:r w:rsidRPr="000F72CE">
        <w:rPr>
          <w:rFonts w:asciiTheme="majorHAnsi" w:hAnsiTheme="majorHAnsi"/>
          <w:spacing w:val="-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sh</w:t>
      </w:r>
      <w:r w:rsidRPr="000F72CE">
        <w:rPr>
          <w:rFonts w:asciiTheme="majorHAnsi" w:hAnsiTheme="majorHAnsi"/>
          <w:spacing w:val="-2"/>
          <w:sz w:val="22"/>
          <w:szCs w:val="22"/>
        </w:rPr>
        <w:t>e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, a</w:t>
      </w:r>
      <w:r w:rsidRPr="000F72CE">
        <w:rPr>
          <w:rFonts w:asciiTheme="majorHAnsi" w:hAnsiTheme="majorHAnsi"/>
          <w:spacing w:val="-2"/>
          <w:sz w:val="22"/>
          <w:szCs w:val="22"/>
        </w:rPr>
        <w:t>n</w:t>
      </w:r>
      <w:r w:rsidRPr="000F72CE">
        <w:rPr>
          <w:rFonts w:asciiTheme="majorHAnsi" w:hAnsiTheme="majorHAnsi"/>
          <w:sz w:val="22"/>
          <w:szCs w:val="22"/>
        </w:rPr>
        <w:t xml:space="preserve">d </w:t>
      </w:r>
      <w:r w:rsidRPr="000F72CE">
        <w:rPr>
          <w:rFonts w:asciiTheme="majorHAnsi" w:hAnsiTheme="majorHAnsi"/>
          <w:spacing w:val="-1"/>
          <w:sz w:val="22"/>
          <w:szCs w:val="22"/>
        </w:rPr>
        <w:t>A</w:t>
      </w:r>
      <w:r w:rsidRPr="000F72CE">
        <w:rPr>
          <w:rFonts w:asciiTheme="majorHAnsi" w:hAnsiTheme="majorHAnsi"/>
          <w:sz w:val="22"/>
          <w:szCs w:val="22"/>
        </w:rPr>
        <w:t xml:space="preserve">dobe </w:t>
      </w:r>
      <w:r w:rsidRPr="000F72CE">
        <w:rPr>
          <w:rFonts w:asciiTheme="majorHAnsi" w:hAnsiTheme="majorHAnsi"/>
          <w:spacing w:val="-2"/>
          <w:sz w:val="22"/>
          <w:szCs w:val="22"/>
        </w:rPr>
        <w:t>P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o</w:t>
      </w:r>
      <w:r w:rsidRPr="000F72CE">
        <w:rPr>
          <w:rFonts w:asciiTheme="majorHAnsi" w:hAnsiTheme="majorHAnsi"/>
          <w:spacing w:val="-2"/>
          <w:sz w:val="22"/>
          <w:szCs w:val="22"/>
        </w:rPr>
        <w:t>g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z w:val="22"/>
          <w:szCs w:val="22"/>
        </w:rPr>
        <w:t>a</w:t>
      </w:r>
      <w:r w:rsidRPr="000F72CE">
        <w:rPr>
          <w:rFonts w:asciiTheme="majorHAnsi" w:hAnsiTheme="majorHAnsi"/>
          <w:spacing w:val="-3"/>
          <w:sz w:val="22"/>
          <w:szCs w:val="22"/>
        </w:rPr>
        <w:t>m</w:t>
      </w:r>
      <w:r w:rsidRPr="000F72CE">
        <w:rPr>
          <w:rFonts w:asciiTheme="majorHAnsi" w:hAnsiTheme="majorHAnsi"/>
          <w:sz w:val="22"/>
          <w:szCs w:val="22"/>
        </w:rPr>
        <w:t>s</w:t>
      </w:r>
    </w:p>
    <w:p w14:paraId="5BBFD8C2" w14:textId="77777777" w:rsidR="0030640D" w:rsidRPr="000F72CE" w:rsidRDefault="00290976">
      <w:pPr>
        <w:spacing w:before="1"/>
        <w:ind w:left="29"/>
        <w:rPr>
          <w:rFonts w:asciiTheme="majorHAnsi" w:hAnsiTheme="majorHAnsi"/>
          <w:sz w:val="22"/>
          <w:szCs w:val="22"/>
        </w:rPr>
      </w:pPr>
      <w:r w:rsidRPr="000F72CE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0F72CE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Pro</w:t>
      </w:r>
      <w:r w:rsidRPr="000F72CE">
        <w:rPr>
          <w:rFonts w:asciiTheme="majorHAnsi" w:hAnsiTheme="majorHAnsi"/>
          <w:spacing w:val="-1"/>
          <w:sz w:val="22"/>
          <w:szCs w:val="22"/>
        </w:rPr>
        <w:t>f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c</w:t>
      </w:r>
      <w:r w:rsidRPr="000F72CE">
        <w:rPr>
          <w:rFonts w:asciiTheme="majorHAnsi" w:hAnsiTheme="majorHAnsi"/>
          <w:spacing w:val="-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>ent</w:t>
      </w:r>
      <w:r w:rsidRPr="000F72C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z w:val="22"/>
          <w:szCs w:val="22"/>
        </w:rPr>
        <w:t xml:space="preserve">n </w:t>
      </w:r>
      <w:r w:rsidRPr="000F72CE">
        <w:rPr>
          <w:rFonts w:asciiTheme="majorHAnsi" w:hAnsiTheme="majorHAnsi"/>
          <w:spacing w:val="-3"/>
          <w:sz w:val="22"/>
          <w:szCs w:val="22"/>
        </w:rPr>
        <w:t>w</w:t>
      </w:r>
      <w:r w:rsidRPr="000F72CE">
        <w:rPr>
          <w:rFonts w:asciiTheme="majorHAnsi" w:hAnsiTheme="majorHAnsi"/>
          <w:spacing w:val="1"/>
          <w:sz w:val="22"/>
          <w:szCs w:val="22"/>
        </w:rPr>
        <w:t>r</w:t>
      </w:r>
      <w:r w:rsidRPr="000F72CE">
        <w:rPr>
          <w:rFonts w:asciiTheme="majorHAnsi" w:hAnsiTheme="majorHAnsi"/>
          <w:spacing w:val="-1"/>
          <w:sz w:val="22"/>
          <w:szCs w:val="22"/>
        </w:rPr>
        <w:t>i</w:t>
      </w:r>
      <w:r w:rsidRPr="000F72CE">
        <w:rPr>
          <w:rFonts w:asciiTheme="majorHAnsi" w:hAnsiTheme="majorHAnsi"/>
          <w:spacing w:val="1"/>
          <w:sz w:val="22"/>
          <w:szCs w:val="22"/>
        </w:rPr>
        <w:t>t</w:t>
      </w:r>
      <w:r w:rsidRPr="000F72CE">
        <w:rPr>
          <w:rFonts w:asciiTheme="majorHAnsi" w:hAnsiTheme="majorHAnsi"/>
          <w:spacing w:val="-1"/>
          <w:sz w:val="22"/>
          <w:szCs w:val="22"/>
        </w:rPr>
        <w:t>t</w:t>
      </w:r>
      <w:r w:rsidRPr="000F72CE">
        <w:rPr>
          <w:rFonts w:asciiTheme="majorHAnsi" w:hAnsiTheme="majorHAnsi"/>
          <w:sz w:val="22"/>
          <w:szCs w:val="22"/>
        </w:rPr>
        <w:t>en and</w:t>
      </w:r>
      <w:r w:rsidRPr="000F72C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F72CE">
        <w:rPr>
          <w:rFonts w:asciiTheme="majorHAnsi" w:hAnsiTheme="majorHAnsi"/>
          <w:sz w:val="22"/>
          <w:szCs w:val="22"/>
        </w:rPr>
        <w:t>s</w:t>
      </w:r>
      <w:r w:rsidRPr="000F72CE">
        <w:rPr>
          <w:rFonts w:asciiTheme="majorHAnsi" w:hAnsiTheme="majorHAnsi"/>
          <w:spacing w:val="-2"/>
          <w:sz w:val="22"/>
          <w:szCs w:val="22"/>
        </w:rPr>
        <w:t>p</w:t>
      </w:r>
      <w:r w:rsidRPr="000F72CE">
        <w:rPr>
          <w:rFonts w:asciiTheme="majorHAnsi" w:hAnsiTheme="majorHAnsi"/>
          <w:sz w:val="22"/>
          <w:szCs w:val="22"/>
        </w:rPr>
        <w:t>o</w:t>
      </w:r>
      <w:r w:rsidRPr="000F72CE">
        <w:rPr>
          <w:rFonts w:asciiTheme="majorHAnsi" w:hAnsiTheme="majorHAnsi"/>
          <w:spacing w:val="-2"/>
          <w:sz w:val="22"/>
          <w:szCs w:val="22"/>
        </w:rPr>
        <w:t>k</w:t>
      </w:r>
      <w:r w:rsidRPr="000F72CE">
        <w:rPr>
          <w:rFonts w:asciiTheme="majorHAnsi" w:hAnsiTheme="majorHAnsi"/>
          <w:sz w:val="22"/>
          <w:szCs w:val="22"/>
        </w:rPr>
        <w:t>en Span</w:t>
      </w:r>
      <w:r w:rsidRPr="000F72CE">
        <w:rPr>
          <w:rFonts w:asciiTheme="majorHAnsi" w:hAnsiTheme="majorHAnsi"/>
          <w:spacing w:val="1"/>
          <w:sz w:val="22"/>
          <w:szCs w:val="22"/>
        </w:rPr>
        <w:t>i</w:t>
      </w:r>
      <w:r w:rsidRPr="000F72CE">
        <w:rPr>
          <w:rFonts w:asciiTheme="majorHAnsi" w:hAnsiTheme="majorHAnsi"/>
          <w:spacing w:val="-2"/>
          <w:sz w:val="22"/>
          <w:szCs w:val="22"/>
        </w:rPr>
        <w:t>s</w:t>
      </w:r>
      <w:r w:rsidRPr="000F72CE">
        <w:rPr>
          <w:rFonts w:asciiTheme="majorHAnsi" w:hAnsiTheme="majorHAnsi"/>
          <w:sz w:val="22"/>
          <w:szCs w:val="22"/>
        </w:rPr>
        <w:t>h</w:t>
      </w:r>
    </w:p>
    <w:sectPr w:rsidR="0030640D" w:rsidRPr="000F72CE">
      <w:type w:val="continuous"/>
      <w:pgSz w:w="12240" w:h="15840"/>
      <w:pgMar w:top="1440" w:right="960" w:bottom="280" w:left="900" w:header="720" w:footer="720" w:gutter="0"/>
      <w:cols w:num="2" w:space="720" w:equalWidth="0">
        <w:col w:w="1437" w:space="97"/>
        <w:col w:w="884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24E4F" w14:textId="77777777" w:rsidR="00290976" w:rsidRDefault="00290976">
      <w:r>
        <w:separator/>
      </w:r>
    </w:p>
  </w:endnote>
  <w:endnote w:type="continuationSeparator" w:id="0">
    <w:p w14:paraId="57FB72A9" w14:textId="77777777" w:rsidR="00290976" w:rsidRDefault="00290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1CD6A" w14:textId="305CE9B9" w:rsidR="0030640D" w:rsidRDefault="0030640D">
    <w:pPr>
      <w:spacing w:line="20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D6B22" w14:textId="14B611E6" w:rsidR="0030640D" w:rsidRDefault="0030640D">
    <w:pPr>
      <w:spacing w:line="20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D2D2D" w14:textId="77777777" w:rsidR="0030640D" w:rsidRDefault="0030640D">
    <w:pPr>
      <w:spacing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913CA" w14:textId="77777777" w:rsidR="0030640D" w:rsidRDefault="0030640D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DFA300" w14:textId="77777777" w:rsidR="00290976" w:rsidRDefault="00290976">
      <w:r>
        <w:separator/>
      </w:r>
    </w:p>
  </w:footnote>
  <w:footnote w:type="continuationSeparator" w:id="0">
    <w:p w14:paraId="4B3AEB6C" w14:textId="77777777" w:rsidR="00290976" w:rsidRDefault="00290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526097"/>
    <w:multiLevelType w:val="multilevel"/>
    <w:tmpl w:val="7D2EE81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40D"/>
    <w:rsid w:val="000F72CE"/>
    <w:rsid w:val="00290976"/>
    <w:rsid w:val="0030640D"/>
    <w:rsid w:val="0040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87E374"/>
  <w15:docId w15:val="{CE62856E-9BF4-41DE-89AA-2990CD47C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ww.sbu.edu/academic_resources.aspx?id=419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bu.edu/uploadedFiles/Academics/Academic_Resources/Career_Center/Students/PDAP_Student/Resume_Cover_Letter/Action%20Verbs%20by%20Skill%20Set.pdf" TargetMode="External"/><Relationship Id="rId14" Type="http://schemas.openxmlformats.org/officeDocument/2006/relationships/hyperlink" Target="mailto:@s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1727</Words>
  <Characters>9844</Characters>
  <Application>Microsoft Office Word</Application>
  <DocSecurity>0</DocSecurity>
  <Lines>82</Lines>
  <Paragraphs>23</Paragraphs>
  <ScaleCrop>false</ScaleCrop>
  <Company/>
  <LinksUpToDate>false</LinksUpToDate>
  <CharactersWithSpaces>11548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2021-03-22T17:37:00Z</dcterms:created>
  <dcterms:modified xsi:type="dcterms:W3CDTF">2021-03-22T17:59:00Z</dcterms:modified>
</cp:coreProperties>
</file>